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599B6" w14:textId="77777777" w:rsidR="009B5A54" w:rsidRPr="00B20B37" w:rsidRDefault="005036DD" w:rsidP="005036DD">
      <w:pPr>
        <w:pBdr>
          <w:bottom w:val="single" w:sz="4" w:space="1" w:color="auto"/>
        </w:pBdr>
        <w:spacing w:after="0" w:line="240" w:lineRule="auto"/>
        <w:jc w:val="center"/>
        <w:rPr>
          <w:rFonts w:ascii="Times New Roman" w:hAnsi="Times New Roman"/>
          <w:b/>
        </w:rPr>
      </w:pPr>
      <w:r>
        <w:rPr>
          <w:rFonts w:ascii="Times New Roman" w:hAnsi="Times New Roman"/>
          <w:b/>
        </w:rPr>
        <w:t>Акционерное общество «Перовский опытный завод «Нестандартмаш»</w:t>
      </w:r>
    </w:p>
    <w:p w14:paraId="60E6A8F7" w14:textId="77777777" w:rsidR="009B5A54" w:rsidRPr="00B20B37" w:rsidRDefault="009B5A54" w:rsidP="009B5A54">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sidR="005036DD">
        <w:rPr>
          <w:rFonts w:ascii="Times New Roman" w:hAnsi="Times New Roman"/>
        </w:rPr>
        <w:t>111394, г. Москва, ул. Мартеновская д. 38</w:t>
      </w:r>
    </w:p>
    <w:p w14:paraId="0BED015F" w14:textId="77777777" w:rsidR="009B5A54" w:rsidRPr="00B20B37" w:rsidRDefault="009B5A54" w:rsidP="009B5A54">
      <w:pPr>
        <w:spacing w:after="0" w:line="240" w:lineRule="auto"/>
        <w:jc w:val="center"/>
        <w:rPr>
          <w:rFonts w:ascii="Times New Roman" w:hAnsi="Times New Roman"/>
        </w:rPr>
      </w:pPr>
    </w:p>
    <w:p w14:paraId="1E5A53BC" w14:textId="77777777" w:rsidR="009B5A54" w:rsidRPr="00B20B37" w:rsidRDefault="009B5A54" w:rsidP="009B5A54">
      <w:pPr>
        <w:spacing w:after="0" w:line="240" w:lineRule="auto"/>
        <w:jc w:val="center"/>
        <w:rPr>
          <w:rFonts w:ascii="Times New Roman" w:hAnsi="Times New Roman"/>
          <w:b/>
        </w:rPr>
      </w:pPr>
    </w:p>
    <w:p w14:paraId="0A4B0BF2" w14:textId="77777777" w:rsidR="009B5A54" w:rsidRPr="00B20B37" w:rsidRDefault="009B5A54" w:rsidP="009B5A54">
      <w:pPr>
        <w:spacing w:after="0" w:line="240" w:lineRule="auto"/>
        <w:jc w:val="center"/>
        <w:rPr>
          <w:rFonts w:ascii="Times New Roman" w:hAnsi="Times New Roman"/>
          <w:b/>
        </w:rPr>
      </w:pPr>
    </w:p>
    <w:p w14:paraId="7C1602AD" w14:textId="77777777" w:rsidR="009B5A54" w:rsidRDefault="009B5A54" w:rsidP="009B5A54">
      <w:pPr>
        <w:spacing w:after="0" w:line="240" w:lineRule="auto"/>
        <w:jc w:val="center"/>
        <w:rPr>
          <w:rFonts w:ascii="Times New Roman" w:hAnsi="Times New Roman" w:cs="Times New Roman"/>
          <w:b/>
          <w:sz w:val="24"/>
          <w:szCs w:val="24"/>
        </w:rPr>
      </w:pPr>
    </w:p>
    <w:p w14:paraId="737196CA" w14:textId="77777777" w:rsidR="00513380" w:rsidRPr="00B20B37" w:rsidRDefault="00513380" w:rsidP="00513380">
      <w:pPr>
        <w:spacing w:after="0" w:line="240" w:lineRule="auto"/>
        <w:jc w:val="right"/>
        <w:rPr>
          <w:rFonts w:ascii="Times New Roman" w:hAnsi="Times New Roman"/>
          <w:b/>
        </w:rPr>
      </w:pPr>
      <w:r w:rsidRPr="00B20B37">
        <w:rPr>
          <w:rFonts w:ascii="Times New Roman" w:hAnsi="Times New Roman"/>
          <w:b/>
        </w:rPr>
        <w:t>УТВЕРЖДАЮ:</w:t>
      </w:r>
    </w:p>
    <w:p w14:paraId="4C6E4C9F" w14:textId="1CF9B765" w:rsidR="009B5A54" w:rsidRDefault="000D1DE1" w:rsidP="005036DD">
      <w:pPr>
        <w:spacing w:after="0" w:line="240" w:lineRule="auto"/>
        <w:jc w:val="right"/>
        <w:rPr>
          <w:rFonts w:ascii="Times New Roman" w:hAnsi="Times New Roman"/>
          <w:bCs/>
        </w:rPr>
      </w:pPr>
      <w:r>
        <w:rPr>
          <w:rFonts w:ascii="Times New Roman" w:hAnsi="Times New Roman"/>
          <w:bCs/>
        </w:rPr>
        <w:t>Генеральный директор</w:t>
      </w:r>
    </w:p>
    <w:p w14:paraId="3E7E5E82" w14:textId="77777777" w:rsidR="005C0CE4" w:rsidRPr="00EF4F21" w:rsidRDefault="005C0CE4" w:rsidP="009B5A54">
      <w:pPr>
        <w:spacing w:after="0" w:line="240" w:lineRule="auto"/>
        <w:jc w:val="right"/>
        <w:rPr>
          <w:rFonts w:ascii="Times New Roman" w:hAnsi="Times New Roman"/>
          <w:bCs/>
        </w:rPr>
      </w:pPr>
    </w:p>
    <w:p w14:paraId="10FC668A" w14:textId="31ABF0DC" w:rsidR="009B5A54" w:rsidRDefault="000654E0" w:rsidP="009B5A54">
      <w:pPr>
        <w:spacing w:after="0" w:line="240" w:lineRule="auto"/>
        <w:jc w:val="right"/>
        <w:rPr>
          <w:rFonts w:ascii="Times New Roman" w:hAnsi="Times New Roman"/>
          <w:bCs/>
        </w:rPr>
      </w:pPr>
      <w:r>
        <w:rPr>
          <w:rFonts w:ascii="Times New Roman" w:hAnsi="Times New Roman"/>
          <w:bCs/>
        </w:rPr>
        <w:t>_______________</w:t>
      </w:r>
      <w:r w:rsidR="000D1DE1">
        <w:rPr>
          <w:rFonts w:ascii="Times New Roman" w:hAnsi="Times New Roman"/>
          <w:bCs/>
        </w:rPr>
        <w:t>В.В. Володченко</w:t>
      </w:r>
    </w:p>
    <w:p w14:paraId="3DF67049" w14:textId="77777777" w:rsidR="005036DD" w:rsidRPr="00B20B37" w:rsidRDefault="005036DD" w:rsidP="009B5A54">
      <w:pPr>
        <w:spacing w:after="0" w:line="240" w:lineRule="auto"/>
        <w:jc w:val="right"/>
        <w:rPr>
          <w:rFonts w:ascii="Times New Roman" w:hAnsi="Times New Roman"/>
        </w:rPr>
      </w:pPr>
    </w:p>
    <w:p w14:paraId="323E642E" w14:textId="61BAB04F" w:rsidR="009B5A54" w:rsidRDefault="007774A1" w:rsidP="009B5A54">
      <w:pPr>
        <w:spacing w:after="0" w:line="240" w:lineRule="auto"/>
        <w:jc w:val="right"/>
        <w:rPr>
          <w:rFonts w:ascii="Times New Roman" w:hAnsi="Times New Roman"/>
          <w:b/>
        </w:rPr>
      </w:pPr>
      <w:r>
        <w:rPr>
          <w:rFonts w:ascii="Times New Roman" w:hAnsi="Times New Roman"/>
        </w:rPr>
        <w:t>«___» _______________ 20</w:t>
      </w:r>
      <w:r w:rsidRPr="00F3436A">
        <w:rPr>
          <w:rFonts w:ascii="Times New Roman" w:hAnsi="Times New Roman"/>
        </w:rPr>
        <w:t>2</w:t>
      </w:r>
      <w:r w:rsidR="00C37331">
        <w:rPr>
          <w:rFonts w:ascii="Times New Roman" w:hAnsi="Times New Roman"/>
        </w:rPr>
        <w:t>4</w:t>
      </w:r>
      <w:r w:rsidR="009B5A54" w:rsidRPr="00B20B37">
        <w:rPr>
          <w:rFonts w:ascii="Times New Roman" w:hAnsi="Times New Roman"/>
        </w:rPr>
        <w:t xml:space="preserve"> г.</w:t>
      </w:r>
    </w:p>
    <w:p w14:paraId="1E961360" w14:textId="77777777" w:rsidR="009B5A54" w:rsidRDefault="009B5A54" w:rsidP="009B5A54">
      <w:pPr>
        <w:spacing w:after="0" w:line="240" w:lineRule="auto"/>
        <w:jc w:val="right"/>
        <w:rPr>
          <w:rFonts w:ascii="Times New Roman" w:hAnsi="Times New Roman"/>
          <w:b/>
        </w:rPr>
      </w:pPr>
    </w:p>
    <w:p w14:paraId="7E721B78" w14:textId="77777777" w:rsidR="009B5A54" w:rsidRDefault="009B5A54" w:rsidP="009B5A54">
      <w:pPr>
        <w:spacing w:after="0" w:line="240" w:lineRule="auto"/>
        <w:jc w:val="right"/>
        <w:rPr>
          <w:rFonts w:ascii="Times New Roman" w:hAnsi="Times New Roman"/>
          <w:b/>
        </w:rPr>
      </w:pPr>
    </w:p>
    <w:p w14:paraId="7A94C360" w14:textId="77777777" w:rsidR="00187C34" w:rsidRDefault="00187C34" w:rsidP="00785369">
      <w:pPr>
        <w:spacing w:after="0" w:line="240" w:lineRule="auto"/>
        <w:jc w:val="center"/>
        <w:rPr>
          <w:rFonts w:ascii="Times New Roman" w:hAnsi="Times New Roman" w:cs="Times New Roman"/>
          <w:b/>
          <w:sz w:val="24"/>
          <w:szCs w:val="24"/>
        </w:rPr>
      </w:pPr>
    </w:p>
    <w:p w14:paraId="38183296" w14:textId="77777777" w:rsidR="00187C34" w:rsidRDefault="00187C34" w:rsidP="00785369">
      <w:pPr>
        <w:spacing w:after="0" w:line="240" w:lineRule="auto"/>
        <w:jc w:val="center"/>
        <w:rPr>
          <w:rFonts w:ascii="Times New Roman" w:hAnsi="Times New Roman" w:cs="Times New Roman"/>
          <w:b/>
          <w:sz w:val="24"/>
          <w:szCs w:val="24"/>
        </w:rPr>
      </w:pPr>
    </w:p>
    <w:p w14:paraId="13596FF3" w14:textId="77777777" w:rsidR="00187C34" w:rsidRDefault="00187C34" w:rsidP="00785369">
      <w:pPr>
        <w:spacing w:after="0" w:line="240" w:lineRule="auto"/>
        <w:jc w:val="center"/>
        <w:rPr>
          <w:rFonts w:ascii="Times New Roman" w:hAnsi="Times New Roman" w:cs="Times New Roman"/>
          <w:b/>
          <w:sz w:val="24"/>
          <w:szCs w:val="24"/>
        </w:rPr>
      </w:pPr>
    </w:p>
    <w:p w14:paraId="69286D61" w14:textId="77777777" w:rsidR="00187C34" w:rsidRDefault="00187C34" w:rsidP="00785369">
      <w:pPr>
        <w:spacing w:after="0" w:line="240" w:lineRule="auto"/>
        <w:jc w:val="center"/>
        <w:rPr>
          <w:rFonts w:ascii="Times New Roman" w:hAnsi="Times New Roman" w:cs="Times New Roman"/>
          <w:b/>
          <w:sz w:val="24"/>
          <w:szCs w:val="24"/>
        </w:rPr>
      </w:pPr>
    </w:p>
    <w:p w14:paraId="4EF9139B" w14:textId="77777777" w:rsidR="00187C34" w:rsidRDefault="00187C34" w:rsidP="00785369">
      <w:pPr>
        <w:spacing w:after="0" w:line="240" w:lineRule="auto"/>
        <w:jc w:val="center"/>
        <w:rPr>
          <w:rFonts w:ascii="Times New Roman" w:hAnsi="Times New Roman" w:cs="Times New Roman"/>
          <w:b/>
          <w:sz w:val="24"/>
          <w:szCs w:val="24"/>
        </w:rPr>
      </w:pPr>
    </w:p>
    <w:p w14:paraId="4471F454" w14:textId="77777777" w:rsidR="00187C34" w:rsidRDefault="00187C34" w:rsidP="00785369">
      <w:pPr>
        <w:spacing w:after="0" w:line="240" w:lineRule="auto"/>
        <w:jc w:val="center"/>
        <w:rPr>
          <w:rFonts w:ascii="Times New Roman" w:hAnsi="Times New Roman" w:cs="Times New Roman"/>
          <w:b/>
          <w:sz w:val="24"/>
          <w:szCs w:val="24"/>
        </w:rPr>
      </w:pPr>
    </w:p>
    <w:p w14:paraId="62B71E3E" w14:textId="77777777"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14:paraId="6AEE2E05" w14:textId="77777777" w:rsidR="00FA32C0" w:rsidRDefault="00FA32C0" w:rsidP="00FA32C0">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14:paraId="4E686070" w14:textId="59E5196B" w:rsidR="00FA32C0" w:rsidRDefault="00FA32C0" w:rsidP="00FA32C0">
      <w:pPr>
        <w:spacing w:after="0"/>
        <w:ind w:left="284"/>
        <w:jc w:val="both"/>
        <w:rPr>
          <w:rFonts w:ascii="Times New Roman" w:hAnsi="Times New Roman" w:cs="Times New Roman"/>
          <w:b/>
          <w:sz w:val="24"/>
          <w:szCs w:val="24"/>
        </w:rPr>
      </w:pPr>
      <w:r w:rsidRPr="00C4134D">
        <w:rPr>
          <w:rFonts w:ascii="Times New Roman" w:hAnsi="Times New Roman" w:cs="Times New Roman"/>
          <w:b/>
          <w:sz w:val="24"/>
          <w:szCs w:val="24"/>
        </w:rPr>
        <w:t>на право зак</w:t>
      </w:r>
      <w:r>
        <w:rPr>
          <w:rFonts w:ascii="Times New Roman" w:hAnsi="Times New Roman" w:cs="Times New Roman"/>
          <w:b/>
          <w:sz w:val="24"/>
          <w:szCs w:val="24"/>
        </w:rPr>
        <w:t>лючения договора аренды объектов</w:t>
      </w:r>
      <w:r w:rsidRPr="00C4134D">
        <w:rPr>
          <w:rFonts w:ascii="Times New Roman" w:hAnsi="Times New Roman" w:cs="Times New Roman"/>
          <w:b/>
          <w:sz w:val="24"/>
          <w:szCs w:val="24"/>
        </w:rPr>
        <w:t xml:space="preserve"> недв</w:t>
      </w:r>
      <w:r>
        <w:rPr>
          <w:rFonts w:ascii="Times New Roman" w:hAnsi="Times New Roman" w:cs="Times New Roman"/>
          <w:b/>
          <w:sz w:val="24"/>
          <w:szCs w:val="24"/>
        </w:rPr>
        <w:t xml:space="preserve">ижимого имущества на нежилые помещения общей площадью </w:t>
      </w:r>
      <w:r w:rsidR="00C37331">
        <w:rPr>
          <w:rFonts w:ascii="Times New Roman" w:hAnsi="Times New Roman" w:cs="Times New Roman"/>
          <w:b/>
          <w:sz w:val="24"/>
          <w:szCs w:val="24"/>
        </w:rPr>
        <w:t>226</w:t>
      </w:r>
      <w:r>
        <w:rPr>
          <w:rFonts w:ascii="Times New Roman" w:hAnsi="Times New Roman" w:cs="Times New Roman"/>
          <w:b/>
          <w:sz w:val="24"/>
          <w:szCs w:val="24"/>
        </w:rPr>
        <w:t>,</w:t>
      </w:r>
      <w:r w:rsidR="00C37331">
        <w:rPr>
          <w:rFonts w:ascii="Times New Roman" w:hAnsi="Times New Roman" w:cs="Times New Roman"/>
          <w:b/>
          <w:sz w:val="24"/>
          <w:szCs w:val="24"/>
        </w:rPr>
        <w:t>9</w:t>
      </w:r>
      <w:r>
        <w:rPr>
          <w:rFonts w:ascii="Times New Roman" w:hAnsi="Times New Roman" w:cs="Times New Roman"/>
          <w:b/>
          <w:sz w:val="24"/>
          <w:szCs w:val="24"/>
        </w:rPr>
        <w:t>0</w:t>
      </w:r>
      <w:r>
        <w:rPr>
          <w:rFonts w:ascii="Times New Roman" w:hAnsi="Times New Roman" w:cs="Times New Roman"/>
          <w:b/>
          <w:sz w:val="24"/>
          <w:szCs w:val="24"/>
          <w:vertAlign w:val="superscript"/>
        </w:rPr>
        <w:t xml:space="preserve"> </w:t>
      </w:r>
      <w:r>
        <w:rPr>
          <w:rFonts w:ascii="Times New Roman" w:hAnsi="Times New Roman" w:cs="Times New Roman"/>
          <w:b/>
          <w:sz w:val="24"/>
          <w:szCs w:val="24"/>
        </w:rPr>
        <w:t>м</w:t>
      </w:r>
      <w:r w:rsidRPr="00FA32C0">
        <w:rPr>
          <w:rFonts w:ascii="Times New Roman" w:hAnsi="Times New Roman" w:cs="Times New Roman"/>
          <w:b/>
          <w:sz w:val="24"/>
          <w:szCs w:val="24"/>
          <w:vertAlign w:val="superscript"/>
        </w:rPr>
        <w:t>2</w:t>
      </w:r>
      <w:r>
        <w:rPr>
          <w:rFonts w:ascii="Times New Roman" w:hAnsi="Times New Roman" w:cs="Times New Roman"/>
          <w:b/>
          <w:sz w:val="24"/>
          <w:szCs w:val="24"/>
        </w:rPr>
        <w:t>, строение № 15, комнат</w:t>
      </w:r>
      <w:r w:rsidR="00C37331">
        <w:rPr>
          <w:rFonts w:ascii="Times New Roman" w:hAnsi="Times New Roman" w:cs="Times New Roman"/>
          <w:b/>
          <w:sz w:val="24"/>
          <w:szCs w:val="24"/>
        </w:rPr>
        <w:t>а</w:t>
      </w:r>
      <w:r>
        <w:rPr>
          <w:rFonts w:ascii="Times New Roman" w:hAnsi="Times New Roman" w:cs="Times New Roman"/>
          <w:b/>
          <w:sz w:val="24"/>
          <w:szCs w:val="24"/>
        </w:rPr>
        <w:t xml:space="preserve"> № 1</w:t>
      </w:r>
      <w:r w:rsidR="00C37331">
        <w:rPr>
          <w:rFonts w:ascii="Times New Roman" w:hAnsi="Times New Roman" w:cs="Times New Roman"/>
          <w:b/>
          <w:sz w:val="24"/>
          <w:szCs w:val="24"/>
        </w:rPr>
        <w:t>б</w:t>
      </w:r>
      <w:r>
        <w:rPr>
          <w:rFonts w:ascii="Times New Roman" w:hAnsi="Times New Roman" w:cs="Times New Roman"/>
          <w:b/>
          <w:sz w:val="24"/>
          <w:szCs w:val="24"/>
        </w:rPr>
        <w:t xml:space="preserve"> (инв. № 22) </w:t>
      </w:r>
      <w:r>
        <w:rPr>
          <w:rFonts w:ascii="Times New Roman" w:hAnsi="Times New Roman" w:cs="Times New Roman"/>
          <w:b/>
          <w:sz w:val="24"/>
          <w:szCs w:val="24"/>
        </w:rPr>
        <w:br/>
        <w:t>по адресу: 111394, г. Москва, ул. Мартеновская, д. 38</w:t>
      </w:r>
    </w:p>
    <w:p w14:paraId="796120E6" w14:textId="77777777" w:rsidR="00785369" w:rsidRPr="00C76880" w:rsidRDefault="00785369" w:rsidP="00C76880">
      <w:pPr>
        <w:spacing w:after="0"/>
        <w:jc w:val="both"/>
        <w:rPr>
          <w:rFonts w:ascii="Times New Roman" w:hAnsi="Times New Roman" w:cs="Times New Roman"/>
          <w:b/>
          <w:sz w:val="24"/>
          <w:szCs w:val="24"/>
        </w:rPr>
      </w:pPr>
    </w:p>
    <w:p w14:paraId="1189D5BD" w14:textId="77777777" w:rsidR="00785369" w:rsidRDefault="00785369" w:rsidP="00785369">
      <w:pPr>
        <w:spacing w:after="0" w:line="240" w:lineRule="auto"/>
        <w:jc w:val="center"/>
        <w:rPr>
          <w:rFonts w:ascii="Times New Roman" w:hAnsi="Times New Roman" w:cs="Times New Roman"/>
          <w:b/>
          <w:sz w:val="24"/>
          <w:szCs w:val="24"/>
        </w:rPr>
      </w:pPr>
    </w:p>
    <w:p w14:paraId="6FD97452" w14:textId="77777777" w:rsidR="00785369" w:rsidRDefault="00785369" w:rsidP="00785369">
      <w:pPr>
        <w:spacing w:after="0" w:line="240" w:lineRule="auto"/>
        <w:jc w:val="center"/>
        <w:rPr>
          <w:rFonts w:ascii="Times New Roman" w:hAnsi="Times New Roman" w:cs="Times New Roman"/>
          <w:sz w:val="24"/>
          <w:szCs w:val="24"/>
        </w:rPr>
      </w:pPr>
    </w:p>
    <w:p w14:paraId="045064A1" w14:textId="77777777" w:rsidR="0028083E" w:rsidRDefault="0028083E" w:rsidP="00785369">
      <w:pPr>
        <w:spacing w:after="0" w:line="240" w:lineRule="auto"/>
        <w:jc w:val="center"/>
        <w:rPr>
          <w:rFonts w:ascii="Times New Roman" w:hAnsi="Times New Roman" w:cs="Times New Roman"/>
          <w:sz w:val="24"/>
          <w:szCs w:val="24"/>
        </w:rPr>
      </w:pPr>
    </w:p>
    <w:p w14:paraId="1B312B43" w14:textId="77777777" w:rsidR="000654E0" w:rsidRDefault="000654E0" w:rsidP="00785369">
      <w:pPr>
        <w:spacing w:after="0" w:line="240" w:lineRule="auto"/>
        <w:jc w:val="center"/>
        <w:rPr>
          <w:rFonts w:ascii="Times New Roman" w:hAnsi="Times New Roman" w:cs="Times New Roman"/>
          <w:sz w:val="24"/>
          <w:szCs w:val="24"/>
        </w:rPr>
      </w:pPr>
    </w:p>
    <w:p w14:paraId="48557AB6" w14:textId="77777777" w:rsidR="000654E0" w:rsidRDefault="000654E0" w:rsidP="00785369">
      <w:pPr>
        <w:spacing w:after="0" w:line="240" w:lineRule="auto"/>
        <w:jc w:val="center"/>
        <w:rPr>
          <w:rFonts w:ascii="Times New Roman" w:hAnsi="Times New Roman" w:cs="Times New Roman"/>
          <w:sz w:val="24"/>
          <w:szCs w:val="24"/>
        </w:rPr>
      </w:pPr>
    </w:p>
    <w:p w14:paraId="12517C00" w14:textId="77777777" w:rsidR="000654E0" w:rsidRDefault="000654E0" w:rsidP="00785369">
      <w:pPr>
        <w:spacing w:after="0" w:line="240" w:lineRule="auto"/>
        <w:jc w:val="center"/>
        <w:rPr>
          <w:rFonts w:ascii="Times New Roman" w:hAnsi="Times New Roman" w:cs="Times New Roman"/>
          <w:sz w:val="24"/>
          <w:szCs w:val="24"/>
        </w:rPr>
      </w:pPr>
    </w:p>
    <w:p w14:paraId="5B0EC458" w14:textId="77777777" w:rsidR="000654E0" w:rsidRDefault="000654E0" w:rsidP="00785369">
      <w:pPr>
        <w:spacing w:after="0" w:line="240" w:lineRule="auto"/>
        <w:jc w:val="center"/>
        <w:rPr>
          <w:rFonts w:ascii="Times New Roman" w:hAnsi="Times New Roman" w:cs="Times New Roman"/>
          <w:sz w:val="24"/>
          <w:szCs w:val="24"/>
        </w:rPr>
      </w:pPr>
    </w:p>
    <w:p w14:paraId="608F5496" w14:textId="77777777" w:rsidR="000654E0" w:rsidRDefault="000654E0" w:rsidP="00785369">
      <w:pPr>
        <w:spacing w:after="0" w:line="240" w:lineRule="auto"/>
        <w:jc w:val="center"/>
        <w:rPr>
          <w:rFonts w:ascii="Times New Roman" w:hAnsi="Times New Roman" w:cs="Times New Roman"/>
          <w:sz w:val="24"/>
          <w:szCs w:val="24"/>
        </w:rPr>
      </w:pPr>
    </w:p>
    <w:p w14:paraId="75ACD88E" w14:textId="77777777" w:rsidR="000654E0" w:rsidRDefault="000654E0" w:rsidP="00785369">
      <w:pPr>
        <w:spacing w:after="0" w:line="240" w:lineRule="auto"/>
        <w:jc w:val="center"/>
        <w:rPr>
          <w:rFonts w:ascii="Times New Roman" w:hAnsi="Times New Roman" w:cs="Times New Roman"/>
          <w:sz w:val="24"/>
          <w:szCs w:val="24"/>
        </w:rPr>
      </w:pPr>
    </w:p>
    <w:p w14:paraId="378123E2" w14:textId="77777777" w:rsidR="00BB168C" w:rsidRDefault="00BB168C" w:rsidP="0028083E">
      <w:pPr>
        <w:spacing w:after="0"/>
        <w:jc w:val="center"/>
        <w:rPr>
          <w:rFonts w:ascii="Times New Roman" w:hAnsi="Times New Roman"/>
          <w:b/>
          <w:sz w:val="24"/>
          <w:szCs w:val="24"/>
        </w:rPr>
      </w:pPr>
    </w:p>
    <w:p w14:paraId="6ED49028" w14:textId="77777777" w:rsidR="00BB168C" w:rsidRDefault="00BB168C" w:rsidP="0028083E">
      <w:pPr>
        <w:spacing w:after="0"/>
        <w:jc w:val="center"/>
        <w:rPr>
          <w:rFonts w:ascii="Times New Roman" w:hAnsi="Times New Roman"/>
          <w:b/>
          <w:sz w:val="24"/>
          <w:szCs w:val="24"/>
        </w:rPr>
      </w:pPr>
    </w:p>
    <w:p w14:paraId="23FE6ACF" w14:textId="77777777" w:rsidR="00BB168C" w:rsidRDefault="00BB168C" w:rsidP="0028083E">
      <w:pPr>
        <w:spacing w:after="0"/>
        <w:jc w:val="center"/>
        <w:rPr>
          <w:rFonts w:ascii="Times New Roman" w:hAnsi="Times New Roman"/>
          <w:b/>
          <w:sz w:val="24"/>
          <w:szCs w:val="24"/>
        </w:rPr>
      </w:pPr>
    </w:p>
    <w:p w14:paraId="24CECB59" w14:textId="77777777" w:rsidR="00BB168C" w:rsidRDefault="00BB168C" w:rsidP="0028083E">
      <w:pPr>
        <w:spacing w:after="0"/>
        <w:jc w:val="center"/>
        <w:rPr>
          <w:rFonts w:ascii="Times New Roman" w:hAnsi="Times New Roman"/>
          <w:b/>
          <w:sz w:val="24"/>
          <w:szCs w:val="24"/>
        </w:rPr>
      </w:pPr>
    </w:p>
    <w:p w14:paraId="5C32D0D4" w14:textId="77777777" w:rsidR="00BB168C" w:rsidRDefault="00BB168C" w:rsidP="0028083E">
      <w:pPr>
        <w:spacing w:after="0"/>
        <w:jc w:val="center"/>
        <w:rPr>
          <w:rFonts w:ascii="Times New Roman" w:hAnsi="Times New Roman"/>
          <w:b/>
          <w:sz w:val="24"/>
          <w:szCs w:val="24"/>
        </w:rPr>
      </w:pPr>
    </w:p>
    <w:p w14:paraId="359667D4" w14:textId="77777777" w:rsidR="00BB168C" w:rsidRDefault="00BB168C" w:rsidP="0028083E">
      <w:pPr>
        <w:spacing w:after="0"/>
        <w:jc w:val="center"/>
        <w:rPr>
          <w:rFonts w:ascii="Times New Roman" w:hAnsi="Times New Roman"/>
          <w:b/>
          <w:sz w:val="24"/>
          <w:szCs w:val="24"/>
        </w:rPr>
      </w:pPr>
    </w:p>
    <w:p w14:paraId="0FB3EB56" w14:textId="18112A2F" w:rsidR="00BB168C" w:rsidRDefault="00BB168C" w:rsidP="0028083E">
      <w:pPr>
        <w:spacing w:after="0"/>
        <w:jc w:val="center"/>
        <w:rPr>
          <w:rFonts w:ascii="Times New Roman" w:hAnsi="Times New Roman"/>
          <w:b/>
          <w:sz w:val="24"/>
          <w:szCs w:val="24"/>
        </w:rPr>
      </w:pPr>
    </w:p>
    <w:p w14:paraId="658C075E" w14:textId="48038720" w:rsidR="00FA32C0" w:rsidRDefault="00FA32C0" w:rsidP="0028083E">
      <w:pPr>
        <w:spacing w:after="0"/>
        <w:jc w:val="center"/>
        <w:rPr>
          <w:rFonts w:ascii="Times New Roman" w:hAnsi="Times New Roman"/>
          <w:b/>
          <w:sz w:val="24"/>
          <w:szCs w:val="24"/>
        </w:rPr>
      </w:pPr>
    </w:p>
    <w:p w14:paraId="4A63B8A2" w14:textId="6EAEE8CE" w:rsidR="00FA32C0" w:rsidRDefault="00FA32C0" w:rsidP="0028083E">
      <w:pPr>
        <w:spacing w:after="0"/>
        <w:jc w:val="center"/>
        <w:rPr>
          <w:rFonts w:ascii="Times New Roman" w:hAnsi="Times New Roman"/>
          <w:b/>
          <w:sz w:val="24"/>
          <w:szCs w:val="24"/>
        </w:rPr>
      </w:pPr>
    </w:p>
    <w:p w14:paraId="47260B64" w14:textId="198FCC2E" w:rsidR="00FA32C0" w:rsidRDefault="00FA32C0" w:rsidP="0028083E">
      <w:pPr>
        <w:spacing w:after="0"/>
        <w:jc w:val="center"/>
        <w:rPr>
          <w:rFonts w:ascii="Times New Roman" w:hAnsi="Times New Roman"/>
          <w:b/>
          <w:sz w:val="24"/>
          <w:szCs w:val="24"/>
        </w:rPr>
      </w:pPr>
    </w:p>
    <w:p w14:paraId="3C98B3D0" w14:textId="493707C1" w:rsidR="00FA32C0" w:rsidRDefault="00FA32C0" w:rsidP="0028083E">
      <w:pPr>
        <w:spacing w:after="0"/>
        <w:jc w:val="center"/>
        <w:rPr>
          <w:rFonts w:ascii="Times New Roman" w:hAnsi="Times New Roman"/>
          <w:b/>
          <w:sz w:val="24"/>
          <w:szCs w:val="24"/>
        </w:rPr>
      </w:pPr>
    </w:p>
    <w:p w14:paraId="5F31651B" w14:textId="0500AF87" w:rsidR="00FA32C0" w:rsidRDefault="00FA32C0" w:rsidP="0028083E">
      <w:pPr>
        <w:spacing w:after="0"/>
        <w:jc w:val="center"/>
        <w:rPr>
          <w:rFonts w:ascii="Times New Roman" w:hAnsi="Times New Roman"/>
          <w:b/>
          <w:sz w:val="24"/>
          <w:szCs w:val="24"/>
        </w:rPr>
      </w:pPr>
    </w:p>
    <w:p w14:paraId="1EABE02A" w14:textId="77777777" w:rsidR="00FA32C0" w:rsidRDefault="00FA32C0" w:rsidP="0028083E">
      <w:pPr>
        <w:spacing w:after="0"/>
        <w:jc w:val="center"/>
        <w:rPr>
          <w:rFonts w:ascii="Times New Roman" w:hAnsi="Times New Roman"/>
          <w:b/>
          <w:sz w:val="24"/>
          <w:szCs w:val="24"/>
        </w:rPr>
      </w:pPr>
    </w:p>
    <w:p w14:paraId="40BC0003" w14:textId="77777777" w:rsidR="00BB168C" w:rsidRDefault="00BB168C" w:rsidP="0028083E">
      <w:pPr>
        <w:spacing w:after="0"/>
        <w:jc w:val="center"/>
        <w:rPr>
          <w:rFonts w:ascii="Times New Roman" w:hAnsi="Times New Roman"/>
          <w:b/>
          <w:sz w:val="24"/>
          <w:szCs w:val="24"/>
        </w:rPr>
      </w:pPr>
    </w:p>
    <w:p w14:paraId="02FCA62B" w14:textId="1C8ADE2C" w:rsidR="00187C34" w:rsidRDefault="0028083E" w:rsidP="0028083E">
      <w:pPr>
        <w:spacing w:after="0"/>
        <w:jc w:val="center"/>
        <w:rPr>
          <w:rFonts w:ascii="Times New Roman" w:hAnsi="Times New Roman" w:cs="Times New Roman"/>
          <w:b/>
          <w:bCs/>
          <w:sz w:val="24"/>
          <w:szCs w:val="24"/>
        </w:rPr>
        <w:sectPr w:rsidR="00187C34" w:rsidSect="00785369">
          <w:pgSz w:w="11906" w:h="16838"/>
          <w:pgMar w:top="1134" w:right="850" w:bottom="1134" w:left="1134" w:header="708" w:footer="708" w:gutter="0"/>
          <w:cols w:space="708"/>
          <w:docGrid w:linePitch="360"/>
        </w:sectPr>
      </w:pPr>
      <w:r w:rsidRPr="00C641D1">
        <w:rPr>
          <w:rFonts w:ascii="Times New Roman" w:hAnsi="Times New Roman"/>
          <w:b/>
          <w:sz w:val="24"/>
          <w:szCs w:val="24"/>
        </w:rPr>
        <w:t xml:space="preserve">г. </w:t>
      </w:r>
      <w:r w:rsidR="00C76880">
        <w:rPr>
          <w:rFonts w:ascii="Times New Roman" w:hAnsi="Times New Roman"/>
          <w:b/>
          <w:sz w:val="24"/>
          <w:szCs w:val="24"/>
        </w:rPr>
        <w:t>Москва, 202</w:t>
      </w:r>
      <w:r w:rsidR="00C37331">
        <w:rPr>
          <w:rFonts w:ascii="Times New Roman" w:hAnsi="Times New Roman"/>
          <w:b/>
          <w:sz w:val="24"/>
          <w:szCs w:val="24"/>
        </w:rPr>
        <w:t>4</w:t>
      </w:r>
      <w:r w:rsidR="00C76880">
        <w:rPr>
          <w:rFonts w:ascii="Times New Roman" w:hAnsi="Times New Roman"/>
          <w:b/>
          <w:sz w:val="24"/>
          <w:szCs w:val="24"/>
        </w:rPr>
        <w:t xml:space="preserve"> г.</w:t>
      </w:r>
    </w:p>
    <w:p w14:paraId="317F665C" w14:textId="77777777" w:rsidR="00CE4980" w:rsidRPr="00CE4980" w:rsidRDefault="00CE4980"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lastRenderedPageBreak/>
        <w:t xml:space="preserve">Наименование </w:t>
      </w:r>
      <w:r w:rsidR="00513380" w:rsidRPr="00785369">
        <w:rPr>
          <w:rFonts w:ascii="Times New Roman" w:hAnsi="Times New Roman" w:cs="Times New Roman"/>
          <w:b/>
          <w:bCs/>
          <w:sz w:val="24"/>
          <w:szCs w:val="24"/>
        </w:rPr>
        <w:t xml:space="preserve">Организатора </w:t>
      </w:r>
      <w:r w:rsidRPr="00785369">
        <w:rPr>
          <w:rFonts w:ascii="Times New Roman" w:hAnsi="Times New Roman" w:cs="Times New Roman"/>
          <w:b/>
          <w:bCs/>
          <w:sz w:val="24"/>
          <w:szCs w:val="24"/>
        </w:rPr>
        <w:t xml:space="preserve">торгов: </w:t>
      </w:r>
      <w:r w:rsidR="00C76880">
        <w:rPr>
          <w:rFonts w:ascii="Times New Roman" w:hAnsi="Times New Roman" w:cs="Times New Roman"/>
          <w:sz w:val="24"/>
          <w:szCs w:val="24"/>
        </w:rPr>
        <w:t>Акционерное общество «Перовский опытный завод «Нестандартмаш»</w:t>
      </w:r>
      <w:r w:rsidR="00EB7C4A">
        <w:rPr>
          <w:rFonts w:ascii="Times New Roman" w:hAnsi="Times New Roman" w:cs="Times New Roman"/>
          <w:sz w:val="24"/>
          <w:szCs w:val="24"/>
        </w:rPr>
        <w:t>.</w:t>
      </w:r>
    </w:p>
    <w:p w14:paraId="7F86ADBD" w14:textId="77777777"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нахождения Организатора торгов:</w:t>
      </w:r>
      <w:r w:rsidR="00C76880">
        <w:rPr>
          <w:rFonts w:ascii="Times New Roman" w:hAnsi="Times New Roman" w:cs="Times New Roman"/>
          <w:sz w:val="24"/>
          <w:szCs w:val="24"/>
        </w:rPr>
        <w:t xml:space="preserve"> 111394</w:t>
      </w:r>
      <w:r w:rsidR="008902C2">
        <w:rPr>
          <w:rFonts w:ascii="Times New Roman" w:hAnsi="Times New Roman" w:cs="Times New Roman"/>
          <w:sz w:val="24"/>
          <w:szCs w:val="24"/>
        </w:rPr>
        <w:t xml:space="preserve">, </w:t>
      </w:r>
      <w:r w:rsidR="00C76880">
        <w:rPr>
          <w:rFonts w:ascii="Times New Roman" w:hAnsi="Times New Roman" w:cs="Times New Roman"/>
          <w:sz w:val="24"/>
          <w:szCs w:val="24"/>
        </w:rPr>
        <w:t>г. Москва, ул. Мартеновская, д.</w:t>
      </w:r>
      <w:r w:rsidR="000654E0">
        <w:rPr>
          <w:rFonts w:ascii="Times New Roman" w:hAnsi="Times New Roman" w:cs="Times New Roman"/>
          <w:sz w:val="24"/>
          <w:szCs w:val="24"/>
        </w:rPr>
        <w:t xml:space="preserve"> </w:t>
      </w:r>
      <w:r w:rsidR="00C76880">
        <w:rPr>
          <w:rFonts w:ascii="Times New Roman" w:hAnsi="Times New Roman" w:cs="Times New Roman"/>
          <w:sz w:val="24"/>
          <w:szCs w:val="24"/>
        </w:rPr>
        <w:t>38</w:t>
      </w:r>
      <w:r w:rsidR="000654E0">
        <w:rPr>
          <w:rFonts w:ascii="Times New Roman" w:hAnsi="Times New Roman" w:cs="Times New Roman"/>
          <w:sz w:val="24"/>
          <w:szCs w:val="24"/>
        </w:rPr>
        <w:t>.</w:t>
      </w:r>
    </w:p>
    <w:p w14:paraId="6CC42617" w14:textId="77777777" w:rsidR="00C76880" w:rsidRPr="00785369" w:rsidRDefault="00785369" w:rsidP="00C76880">
      <w:pPr>
        <w:numPr>
          <w:ilvl w:val="0"/>
          <w:numId w:val="5"/>
        </w:numPr>
        <w:tabs>
          <w:tab w:val="num" w:pos="284"/>
        </w:tabs>
        <w:spacing w:after="0"/>
        <w:ind w:left="284"/>
        <w:jc w:val="both"/>
        <w:rPr>
          <w:rFonts w:ascii="Times New Roman" w:hAnsi="Times New Roman" w:cs="Times New Roman"/>
          <w:sz w:val="24"/>
          <w:szCs w:val="24"/>
        </w:rPr>
      </w:pPr>
      <w:r w:rsidRPr="00C76880">
        <w:rPr>
          <w:rFonts w:ascii="Times New Roman" w:hAnsi="Times New Roman" w:cs="Times New Roman"/>
          <w:b/>
          <w:bCs/>
          <w:sz w:val="24"/>
          <w:szCs w:val="24"/>
        </w:rPr>
        <w:t xml:space="preserve">Почтовый </w:t>
      </w:r>
      <w:r w:rsidR="00F752A9" w:rsidRPr="00C76880">
        <w:rPr>
          <w:rFonts w:ascii="Times New Roman" w:hAnsi="Times New Roman" w:cs="Times New Roman"/>
          <w:b/>
          <w:bCs/>
          <w:sz w:val="24"/>
          <w:szCs w:val="24"/>
        </w:rPr>
        <w:t xml:space="preserve">(и электронный) </w:t>
      </w:r>
      <w:r w:rsidRPr="00C76880">
        <w:rPr>
          <w:rFonts w:ascii="Times New Roman" w:hAnsi="Times New Roman" w:cs="Times New Roman"/>
          <w:b/>
          <w:bCs/>
          <w:sz w:val="24"/>
          <w:szCs w:val="24"/>
        </w:rPr>
        <w:t>адрес Организатора торгов:</w:t>
      </w:r>
      <w:r w:rsidR="000654E0">
        <w:rPr>
          <w:rFonts w:ascii="Times New Roman" w:hAnsi="Times New Roman" w:cs="Times New Roman"/>
          <w:b/>
          <w:bCs/>
          <w:sz w:val="24"/>
          <w:szCs w:val="24"/>
        </w:rPr>
        <w:t xml:space="preserve"> </w:t>
      </w:r>
      <w:r w:rsidR="00C76880">
        <w:rPr>
          <w:rFonts w:ascii="Times New Roman" w:hAnsi="Times New Roman" w:cs="Times New Roman"/>
          <w:sz w:val="24"/>
          <w:szCs w:val="24"/>
        </w:rPr>
        <w:t>111394, г. Москва, ул. Мартеновская, д.</w:t>
      </w:r>
      <w:r w:rsidR="000654E0">
        <w:rPr>
          <w:rFonts w:ascii="Times New Roman" w:hAnsi="Times New Roman" w:cs="Times New Roman"/>
          <w:sz w:val="24"/>
          <w:szCs w:val="24"/>
        </w:rPr>
        <w:t xml:space="preserve"> </w:t>
      </w:r>
      <w:r w:rsidR="00C76880">
        <w:rPr>
          <w:rFonts w:ascii="Times New Roman" w:hAnsi="Times New Roman" w:cs="Times New Roman"/>
          <w:sz w:val="24"/>
          <w:szCs w:val="24"/>
        </w:rPr>
        <w:t>38</w:t>
      </w:r>
      <w:r w:rsidR="00EB7C4A">
        <w:rPr>
          <w:rFonts w:ascii="Times New Roman" w:hAnsi="Times New Roman" w:cs="Times New Roman"/>
          <w:sz w:val="24"/>
          <w:szCs w:val="24"/>
        </w:rPr>
        <w:t xml:space="preserve">, </w:t>
      </w:r>
      <w:proofErr w:type="spellStart"/>
      <w:r w:rsidR="00EB7C4A">
        <w:rPr>
          <w:rFonts w:ascii="Times New Roman" w:hAnsi="Times New Roman" w:cs="Times New Roman"/>
          <w:sz w:val="24"/>
          <w:szCs w:val="24"/>
          <w:lang w:val="en-US"/>
        </w:rPr>
        <w:t>poznsmash</w:t>
      </w:r>
      <w:proofErr w:type="spellEnd"/>
      <w:r w:rsidR="00EB7C4A" w:rsidRPr="000654E0">
        <w:rPr>
          <w:rFonts w:ascii="Times New Roman" w:hAnsi="Times New Roman" w:cs="Times New Roman"/>
          <w:sz w:val="24"/>
          <w:szCs w:val="24"/>
        </w:rPr>
        <w:t>@</w:t>
      </w:r>
      <w:proofErr w:type="spellStart"/>
      <w:r w:rsidR="00EB7C4A">
        <w:rPr>
          <w:rFonts w:ascii="Times New Roman" w:hAnsi="Times New Roman" w:cs="Times New Roman"/>
          <w:sz w:val="24"/>
          <w:szCs w:val="24"/>
          <w:lang w:val="en-US"/>
        </w:rPr>
        <w:t>yandex</w:t>
      </w:r>
      <w:proofErr w:type="spellEnd"/>
      <w:r w:rsidR="00EB7C4A" w:rsidRPr="000654E0">
        <w:rPr>
          <w:rFonts w:ascii="Times New Roman" w:hAnsi="Times New Roman" w:cs="Times New Roman"/>
          <w:sz w:val="24"/>
          <w:szCs w:val="24"/>
        </w:rPr>
        <w:t>.</w:t>
      </w:r>
      <w:proofErr w:type="spellStart"/>
      <w:r w:rsidR="00EB7C4A">
        <w:rPr>
          <w:rFonts w:ascii="Times New Roman" w:hAnsi="Times New Roman" w:cs="Times New Roman"/>
          <w:sz w:val="24"/>
          <w:szCs w:val="24"/>
          <w:lang w:val="en-US"/>
        </w:rPr>
        <w:t>ru</w:t>
      </w:r>
      <w:proofErr w:type="spellEnd"/>
      <w:r w:rsidR="00EB7C4A">
        <w:rPr>
          <w:rFonts w:ascii="Times New Roman" w:hAnsi="Times New Roman" w:cs="Times New Roman"/>
          <w:sz w:val="24"/>
          <w:szCs w:val="24"/>
        </w:rPr>
        <w:t>.</w:t>
      </w:r>
    </w:p>
    <w:p w14:paraId="3BF63911" w14:textId="3664B3FA" w:rsidR="00785369" w:rsidRPr="00DC6EB4" w:rsidRDefault="00785369" w:rsidP="00B97ADE">
      <w:pPr>
        <w:numPr>
          <w:ilvl w:val="0"/>
          <w:numId w:val="5"/>
        </w:numPr>
        <w:tabs>
          <w:tab w:val="num" w:pos="284"/>
        </w:tabs>
        <w:spacing w:after="0"/>
        <w:ind w:left="284"/>
        <w:jc w:val="both"/>
        <w:rPr>
          <w:rFonts w:ascii="Times New Roman" w:hAnsi="Times New Roman" w:cs="Times New Roman"/>
          <w:b/>
          <w:sz w:val="24"/>
          <w:szCs w:val="24"/>
        </w:rPr>
      </w:pPr>
      <w:r w:rsidRPr="00DC6EB4">
        <w:rPr>
          <w:rFonts w:ascii="Times New Roman" w:hAnsi="Times New Roman" w:cs="Times New Roman"/>
          <w:b/>
          <w:bCs/>
          <w:sz w:val="24"/>
          <w:szCs w:val="24"/>
        </w:rPr>
        <w:t xml:space="preserve">Контактное лицо: </w:t>
      </w:r>
      <w:r w:rsidR="00DD651E" w:rsidRPr="00DC6EB4">
        <w:rPr>
          <w:rFonts w:ascii="Times New Roman" w:hAnsi="Times New Roman" w:cs="Times New Roman"/>
          <w:sz w:val="24"/>
          <w:szCs w:val="24"/>
        </w:rPr>
        <w:t>Максимов Максим Владимирович</w:t>
      </w:r>
      <w:r w:rsidR="00C45193" w:rsidRPr="00DC6EB4">
        <w:rPr>
          <w:rFonts w:ascii="Times New Roman" w:hAnsi="Times New Roman" w:cs="Times New Roman"/>
          <w:sz w:val="24"/>
          <w:szCs w:val="24"/>
        </w:rPr>
        <w:t>, тел. +7(</w:t>
      </w:r>
      <w:r w:rsidR="00BB168C" w:rsidRPr="00DC6EB4">
        <w:rPr>
          <w:rFonts w:ascii="Times New Roman" w:hAnsi="Times New Roman" w:cs="Times New Roman"/>
          <w:sz w:val="24"/>
          <w:szCs w:val="24"/>
        </w:rPr>
        <w:t>903</w:t>
      </w:r>
      <w:r w:rsidR="00C45193" w:rsidRPr="00DC6EB4">
        <w:rPr>
          <w:rFonts w:ascii="Times New Roman" w:hAnsi="Times New Roman" w:cs="Times New Roman"/>
          <w:sz w:val="24"/>
          <w:szCs w:val="24"/>
        </w:rPr>
        <w:t>)</w:t>
      </w:r>
      <w:r w:rsidR="00BB168C" w:rsidRPr="00DC6EB4">
        <w:rPr>
          <w:rFonts w:ascii="Times New Roman" w:hAnsi="Times New Roman" w:cs="Times New Roman"/>
          <w:sz w:val="24"/>
          <w:szCs w:val="24"/>
        </w:rPr>
        <w:t>566</w:t>
      </w:r>
      <w:r w:rsidR="00C45193" w:rsidRPr="00DC6EB4">
        <w:rPr>
          <w:rFonts w:ascii="Times New Roman" w:hAnsi="Times New Roman" w:cs="Times New Roman"/>
          <w:sz w:val="24"/>
          <w:szCs w:val="24"/>
        </w:rPr>
        <w:t>-</w:t>
      </w:r>
      <w:r w:rsidR="00BB168C" w:rsidRPr="00DC6EB4">
        <w:rPr>
          <w:rFonts w:ascii="Times New Roman" w:hAnsi="Times New Roman" w:cs="Times New Roman"/>
          <w:sz w:val="24"/>
          <w:szCs w:val="24"/>
        </w:rPr>
        <w:t>98</w:t>
      </w:r>
      <w:r w:rsidR="00C45193" w:rsidRPr="00DC6EB4">
        <w:rPr>
          <w:rFonts w:ascii="Times New Roman" w:hAnsi="Times New Roman" w:cs="Times New Roman"/>
          <w:sz w:val="24"/>
          <w:szCs w:val="24"/>
        </w:rPr>
        <w:t>-</w:t>
      </w:r>
      <w:r w:rsidR="00DD651E" w:rsidRPr="00DC6EB4">
        <w:rPr>
          <w:rFonts w:ascii="Times New Roman" w:hAnsi="Times New Roman" w:cs="Times New Roman"/>
          <w:sz w:val="24"/>
          <w:szCs w:val="24"/>
        </w:rPr>
        <w:t>28, poznsmash@yandex.ru</w:t>
      </w:r>
      <w:r w:rsidR="00DD651E" w:rsidRPr="00DC6EB4">
        <w:rPr>
          <w:rFonts w:ascii="Times New Roman" w:eastAsia="Times New Roman" w:hAnsi="Times New Roman" w:cs="Times New Roman"/>
          <w:spacing w:val="-1"/>
          <w:sz w:val="24"/>
          <w:szCs w:val="24"/>
        </w:rPr>
        <w:t>.</w:t>
      </w:r>
    </w:p>
    <w:p w14:paraId="04535082" w14:textId="5DBB874E" w:rsidR="009A5F14" w:rsidRPr="00FA32C0" w:rsidRDefault="00F123F2" w:rsidP="00FA32C0">
      <w:pPr>
        <w:numPr>
          <w:ilvl w:val="0"/>
          <w:numId w:val="5"/>
        </w:numPr>
        <w:tabs>
          <w:tab w:val="num" w:pos="284"/>
        </w:tabs>
        <w:spacing w:after="0"/>
        <w:ind w:left="284"/>
        <w:jc w:val="both"/>
        <w:rPr>
          <w:rFonts w:ascii="Times New Roman" w:hAnsi="Times New Roman" w:cs="Times New Roman"/>
          <w:sz w:val="24"/>
          <w:szCs w:val="24"/>
        </w:rPr>
      </w:pPr>
      <w:r>
        <w:rPr>
          <w:rFonts w:ascii="Times New Roman" w:hAnsi="Times New Roman" w:cs="Times New Roman"/>
          <w:b/>
          <w:sz w:val="24"/>
          <w:szCs w:val="24"/>
        </w:rPr>
        <w:t>Предмет аукциона</w:t>
      </w:r>
      <w:r w:rsidR="00ED0654" w:rsidRPr="00C45193">
        <w:rPr>
          <w:rFonts w:ascii="Times New Roman" w:hAnsi="Times New Roman" w:cs="Times New Roman"/>
          <w:b/>
          <w:sz w:val="24"/>
          <w:szCs w:val="24"/>
        </w:rPr>
        <w:t xml:space="preserve">: </w:t>
      </w:r>
      <w:r w:rsidR="00FA32C0">
        <w:rPr>
          <w:rFonts w:ascii="Times New Roman" w:hAnsi="Times New Roman" w:cs="Times New Roman"/>
          <w:sz w:val="24"/>
          <w:szCs w:val="24"/>
        </w:rPr>
        <w:t>п</w:t>
      </w:r>
      <w:r w:rsidR="009A5F14" w:rsidRPr="00FA32C0">
        <w:rPr>
          <w:rFonts w:ascii="Times New Roman" w:hAnsi="Times New Roman" w:cs="Times New Roman"/>
          <w:sz w:val="24"/>
          <w:szCs w:val="24"/>
        </w:rPr>
        <w:t>раво на заключение договора аренды объектов недвижимого имущества</w:t>
      </w:r>
      <w:r w:rsidR="00165DB1" w:rsidRPr="00FA32C0">
        <w:rPr>
          <w:rFonts w:ascii="Times New Roman" w:hAnsi="Times New Roman" w:cs="Times New Roman"/>
          <w:sz w:val="24"/>
          <w:szCs w:val="24"/>
        </w:rPr>
        <w:t xml:space="preserve"> на нежилые помещения</w:t>
      </w:r>
      <w:r w:rsidR="009A5F14" w:rsidRPr="00FA32C0">
        <w:rPr>
          <w:rFonts w:ascii="Times New Roman" w:hAnsi="Times New Roman" w:cs="Times New Roman"/>
          <w:sz w:val="24"/>
          <w:szCs w:val="24"/>
        </w:rPr>
        <w:t>, находящиеся в собственности А</w:t>
      </w:r>
      <w:r w:rsidR="00165DB1" w:rsidRPr="00FA32C0">
        <w:rPr>
          <w:rFonts w:ascii="Times New Roman" w:hAnsi="Times New Roman" w:cs="Times New Roman"/>
          <w:sz w:val="24"/>
          <w:szCs w:val="24"/>
        </w:rPr>
        <w:t>О «Нестандартмаш», расположенные</w:t>
      </w:r>
      <w:r w:rsidR="009A5F14" w:rsidRPr="00FA32C0">
        <w:rPr>
          <w:rFonts w:ascii="Times New Roman" w:hAnsi="Times New Roman" w:cs="Times New Roman"/>
          <w:sz w:val="24"/>
          <w:szCs w:val="24"/>
        </w:rPr>
        <w:t xml:space="preserve"> по адресу: 111394, г. Москва, ул. Мартеновская, д. 38, стр. № 15, комнат</w:t>
      </w:r>
      <w:r w:rsidR="00C37331">
        <w:rPr>
          <w:rFonts w:ascii="Times New Roman" w:hAnsi="Times New Roman" w:cs="Times New Roman"/>
          <w:sz w:val="24"/>
          <w:szCs w:val="24"/>
        </w:rPr>
        <w:t>а</w:t>
      </w:r>
      <w:r w:rsidR="009A5F14" w:rsidRPr="00FA32C0">
        <w:rPr>
          <w:rFonts w:ascii="Times New Roman" w:hAnsi="Times New Roman" w:cs="Times New Roman"/>
          <w:sz w:val="24"/>
          <w:szCs w:val="24"/>
        </w:rPr>
        <w:t xml:space="preserve"> №1</w:t>
      </w:r>
      <w:r w:rsidR="00C37331">
        <w:rPr>
          <w:rFonts w:ascii="Times New Roman" w:hAnsi="Times New Roman" w:cs="Times New Roman"/>
          <w:sz w:val="24"/>
          <w:szCs w:val="24"/>
        </w:rPr>
        <w:t xml:space="preserve">б </w:t>
      </w:r>
      <w:r w:rsidR="001D2936" w:rsidRPr="00FA32C0">
        <w:rPr>
          <w:rFonts w:ascii="Times New Roman" w:hAnsi="Times New Roman" w:cs="Times New Roman"/>
          <w:sz w:val="24"/>
          <w:szCs w:val="24"/>
        </w:rPr>
        <w:t xml:space="preserve">(инв. </w:t>
      </w:r>
      <w:r w:rsidR="00FA32C0">
        <w:rPr>
          <w:rFonts w:ascii="Times New Roman" w:hAnsi="Times New Roman" w:cs="Times New Roman"/>
          <w:sz w:val="24"/>
          <w:szCs w:val="24"/>
        </w:rPr>
        <w:br/>
      </w:r>
      <w:r w:rsidR="001D2936" w:rsidRPr="00FA32C0">
        <w:rPr>
          <w:rFonts w:ascii="Times New Roman" w:hAnsi="Times New Roman" w:cs="Times New Roman"/>
          <w:sz w:val="24"/>
          <w:szCs w:val="24"/>
        </w:rPr>
        <w:t>№</w:t>
      </w:r>
      <w:r w:rsidR="00FA32C0">
        <w:rPr>
          <w:rFonts w:ascii="Times New Roman" w:hAnsi="Times New Roman" w:cs="Times New Roman"/>
          <w:sz w:val="24"/>
          <w:szCs w:val="24"/>
        </w:rPr>
        <w:t xml:space="preserve"> </w:t>
      </w:r>
      <w:r w:rsidR="001D2936" w:rsidRPr="00FA32C0">
        <w:rPr>
          <w:rFonts w:ascii="Times New Roman" w:hAnsi="Times New Roman" w:cs="Times New Roman"/>
          <w:sz w:val="24"/>
          <w:szCs w:val="24"/>
        </w:rPr>
        <w:t>22)</w:t>
      </w:r>
      <w:r w:rsidR="009A5F14" w:rsidRPr="00FA32C0">
        <w:rPr>
          <w:rFonts w:ascii="Times New Roman" w:hAnsi="Times New Roman" w:cs="Times New Roman"/>
          <w:sz w:val="24"/>
          <w:szCs w:val="24"/>
        </w:rPr>
        <w:t xml:space="preserve">, площадь </w:t>
      </w:r>
      <w:r w:rsidR="00C37331">
        <w:rPr>
          <w:rFonts w:ascii="Times New Roman" w:hAnsi="Times New Roman" w:cs="Times New Roman"/>
          <w:sz w:val="24"/>
          <w:szCs w:val="24"/>
        </w:rPr>
        <w:t>226</w:t>
      </w:r>
      <w:r w:rsidR="009A5F14" w:rsidRPr="00FA32C0">
        <w:rPr>
          <w:rFonts w:ascii="Times New Roman" w:hAnsi="Times New Roman" w:cs="Times New Roman"/>
          <w:sz w:val="24"/>
          <w:szCs w:val="24"/>
        </w:rPr>
        <w:t>,</w:t>
      </w:r>
      <w:r w:rsidR="00C37331">
        <w:rPr>
          <w:rFonts w:ascii="Times New Roman" w:hAnsi="Times New Roman" w:cs="Times New Roman"/>
          <w:sz w:val="24"/>
          <w:szCs w:val="24"/>
        </w:rPr>
        <w:t>9</w:t>
      </w:r>
      <w:r w:rsidR="009A5F14" w:rsidRPr="00FA32C0">
        <w:rPr>
          <w:rFonts w:ascii="Times New Roman" w:hAnsi="Times New Roman" w:cs="Times New Roman"/>
          <w:sz w:val="24"/>
          <w:szCs w:val="24"/>
        </w:rPr>
        <w:t xml:space="preserve">0 </w:t>
      </w:r>
      <w:r w:rsidR="00FA32C0">
        <w:rPr>
          <w:rFonts w:ascii="Times New Roman" w:hAnsi="Times New Roman" w:cs="Times New Roman"/>
          <w:sz w:val="24"/>
          <w:szCs w:val="24"/>
        </w:rPr>
        <w:t>м</w:t>
      </w:r>
      <w:r w:rsidR="00FA32C0" w:rsidRPr="00FA32C0">
        <w:rPr>
          <w:rFonts w:ascii="Times New Roman" w:hAnsi="Times New Roman" w:cs="Times New Roman"/>
          <w:sz w:val="24"/>
          <w:szCs w:val="24"/>
          <w:vertAlign w:val="superscript"/>
        </w:rPr>
        <w:t>2</w:t>
      </w:r>
      <w:r w:rsidR="009A5F14" w:rsidRPr="00FA32C0">
        <w:rPr>
          <w:rFonts w:ascii="Times New Roman" w:hAnsi="Times New Roman" w:cs="Times New Roman"/>
          <w:sz w:val="24"/>
          <w:szCs w:val="24"/>
        </w:rPr>
        <w:t>.</w:t>
      </w:r>
    </w:p>
    <w:p w14:paraId="0B442CB9" w14:textId="77777777" w:rsidR="00881C48" w:rsidRPr="00881C48" w:rsidRDefault="00881C48" w:rsidP="00881C48">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sidR="00AC1AC8" w:rsidRPr="00AC1AC8">
        <w:rPr>
          <w:rFonts w:ascii="Times New Roman" w:hAnsi="Times New Roman" w:cs="Times New Roman"/>
          <w:b/>
          <w:sz w:val="24"/>
          <w:szCs w:val="24"/>
        </w:rPr>
        <w:t>Предмет договора:</w:t>
      </w:r>
      <w:r w:rsidRPr="00881C48">
        <w:rPr>
          <w:rFonts w:ascii="Times New Roman" w:hAnsi="Times New Roman" w:cs="Times New Roman"/>
          <w:sz w:val="24"/>
          <w:szCs w:val="24"/>
        </w:rPr>
        <w:t xml:space="preserve"> </w:t>
      </w:r>
      <w:r w:rsidRPr="00C45193">
        <w:rPr>
          <w:rFonts w:ascii="Times New Roman" w:hAnsi="Times New Roman" w:cs="Times New Roman"/>
          <w:sz w:val="24"/>
          <w:szCs w:val="24"/>
        </w:rPr>
        <w:t>временное владение и пользование (аренда) нежилыми помещениями</w:t>
      </w:r>
      <w:r w:rsidR="00165DB1">
        <w:rPr>
          <w:rFonts w:ascii="Times New Roman" w:hAnsi="Times New Roman" w:cs="Times New Roman"/>
          <w:sz w:val="24"/>
          <w:szCs w:val="24"/>
        </w:rPr>
        <w:t>.</w:t>
      </w:r>
    </w:p>
    <w:p w14:paraId="5174701A" w14:textId="77777777" w:rsidR="00785369" w:rsidRPr="00ED0654" w:rsidRDefault="00881C48" w:rsidP="00881C48">
      <w:pPr>
        <w:spacing w:after="0"/>
        <w:ind w:left="284" w:hanging="284"/>
        <w:jc w:val="both"/>
        <w:rPr>
          <w:rFonts w:ascii="Times New Roman" w:hAnsi="Times New Roman" w:cs="Times New Roman"/>
          <w:sz w:val="24"/>
          <w:szCs w:val="24"/>
        </w:rPr>
      </w:pPr>
      <w:r w:rsidRPr="00FA32C0">
        <w:rPr>
          <w:rFonts w:ascii="Times New Roman" w:hAnsi="Times New Roman" w:cs="Times New Roman"/>
          <w:b/>
          <w:bCs/>
          <w:sz w:val="24"/>
          <w:szCs w:val="24"/>
        </w:rPr>
        <w:t>6</w:t>
      </w:r>
      <w:r>
        <w:rPr>
          <w:rFonts w:ascii="Times New Roman" w:hAnsi="Times New Roman" w:cs="Times New Roman"/>
          <w:sz w:val="24"/>
          <w:szCs w:val="24"/>
        </w:rPr>
        <w:t>.</w:t>
      </w:r>
      <w:r w:rsidR="007827DC" w:rsidRPr="00C45193">
        <w:rPr>
          <w:rFonts w:ascii="Times New Roman" w:hAnsi="Times New Roman" w:cs="Times New Roman"/>
          <w:sz w:val="24"/>
          <w:szCs w:val="24"/>
        </w:rPr>
        <w:t xml:space="preserve"> </w:t>
      </w:r>
      <w:r w:rsidR="00785369" w:rsidRPr="00785369">
        <w:rPr>
          <w:rFonts w:ascii="Times New Roman" w:hAnsi="Times New Roman" w:cs="Times New Roman"/>
          <w:b/>
          <w:bCs/>
          <w:sz w:val="24"/>
          <w:szCs w:val="24"/>
        </w:rPr>
        <w:t xml:space="preserve">Целевое назначение </w:t>
      </w:r>
      <w:r w:rsidR="00785369" w:rsidRPr="00ED0654">
        <w:rPr>
          <w:rFonts w:ascii="Times New Roman" w:hAnsi="Times New Roman" w:cs="Times New Roman"/>
          <w:b/>
          <w:bCs/>
          <w:sz w:val="24"/>
          <w:szCs w:val="24"/>
        </w:rPr>
        <w:t>аренды:</w:t>
      </w:r>
      <w:r w:rsidR="005D1F56">
        <w:rPr>
          <w:rFonts w:ascii="Times New Roman" w:hAnsi="Times New Roman" w:cs="Times New Roman"/>
          <w:b/>
          <w:bCs/>
          <w:sz w:val="24"/>
          <w:szCs w:val="24"/>
        </w:rPr>
        <w:t xml:space="preserve"> </w:t>
      </w:r>
      <w:r w:rsidR="00165DB1">
        <w:rPr>
          <w:rFonts w:ascii="Times New Roman" w:hAnsi="Times New Roman" w:cs="Times New Roman"/>
          <w:iCs/>
          <w:sz w:val="24"/>
          <w:szCs w:val="24"/>
        </w:rPr>
        <w:t>складское</w:t>
      </w:r>
    </w:p>
    <w:p w14:paraId="7AFD6671" w14:textId="77777777" w:rsidR="009031DE" w:rsidRDefault="00881C48" w:rsidP="00881C48">
      <w:pPr>
        <w:spacing w:after="0"/>
        <w:ind w:left="284" w:hanging="284"/>
        <w:jc w:val="both"/>
        <w:rPr>
          <w:rFonts w:ascii="Times New Roman" w:hAnsi="Times New Roman" w:cs="Times New Roman"/>
          <w:sz w:val="24"/>
          <w:szCs w:val="24"/>
        </w:rPr>
      </w:pPr>
      <w:r>
        <w:rPr>
          <w:rFonts w:ascii="Times New Roman" w:hAnsi="Times New Roman" w:cs="Times New Roman"/>
          <w:b/>
          <w:bCs/>
          <w:sz w:val="24"/>
          <w:szCs w:val="24"/>
        </w:rPr>
        <w:t xml:space="preserve">7. </w:t>
      </w:r>
      <w:r w:rsidR="00785369" w:rsidRPr="009031DE">
        <w:rPr>
          <w:rFonts w:ascii="Times New Roman" w:hAnsi="Times New Roman" w:cs="Times New Roman"/>
          <w:b/>
          <w:bCs/>
          <w:sz w:val="24"/>
          <w:szCs w:val="24"/>
        </w:rPr>
        <w:t xml:space="preserve">Способ </w:t>
      </w:r>
      <w:r w:rsidR="00AE45AC" w:rsidRPr="009031DE">
        <w:rPr>
          <w:rFonts w:ascii="Times New Roman" w:hAnsi="Times New Roman" w:cs="Times New Roman"/>
          <w:b/>
          <w:bCs/>
          <w:sz w:val="24"/>
          <w:szCs w:val="24"/>
        </w:rPr>
        <w:t>торгов</w:t>
      </w:r>
      <w:r w:rsidR="00785369" w:rsidRPr="009031DE">
        <w:rPr>
          <w:rFonts w:ascii="Times New Roman" w:hAnsi="Times New Roman" w:cs="Times New Roman"/>
          <w:b/>
          <w:bCs/>
          <w:sz w:val="24"/>
          <w:szCs w:val="24"/>
        </w:rPr>
        <w:t>:</w:t>
      </w:r>
      <w:r w:rsidR="005D1F56">
        <w:rPr>
          <w:rFonts w:ascii="Times New Roman" w:hAnsi="Times New Roman" w:cs="Times New Roman"/>
          <w:b/>
          <w:bCs/>
          <w:sz w:val="24"/>
          <w:szCs w:val="24"/>
        </w:rPr>
        <w:t xml:space="preserve"> </w:t>
      </w:r>
      <w:r w:rsidR="00AF78AA" w:rsidRPr="009031DE">
        <w:rPr>
          <w:rFonts w:ascii="Times New Roman" w:hAnsi="Times New Roman" w:cs="Times New Roman"/>
          <w:sz w:val="24"/>
          <w:szCs w:val="24"/>
        </w:rPr>
        <w:t>аукцион</w:t>
      </w:r>
      <w:r w:rsidR="00785369" w:rsidRPr="009031DE">
        <w:rPr>
          <w:rFonts w:ascii="Times New Roman" w:hAnsi="Times New Roman" w:cs="Times New Roman"/>
          <w:sz w:val="24"/>
          <w:szCs w:val="24"/>
        </w:rPr>
        <w:t xml:space="preserve"> (далее </w:t>
      </w:r>
      <w:r w:rsidR="003F5A17">
        <w:rPr>
          <w:rFonts w:ascii="Times New Roman" w:hAnsi="Times New Roman" w:cs="Times New Roman"/>
          <w:sz w:val="24"/>
          <w:szCs w:val="24"/>
        </w:rPr>
        <w:t>–</w:t>
      </w:r>
      <w:r w:rsidR="00785369" w:rsidRPr="009031DE">
        <w:rPr>
          <w:rFonts w:ascii="Times New Roman" w:hAnsi="Times New Roman" w:cs="Times New Roman"/>
          <w:sz w:val="24"/>
          <w:szCs w:val="24"/>
        </w:rPr>
        <w:t xml:space="preserve"> </w:t>
      </w:r>
      <w:r w:rsidR="00F875BF" w:rsidRPr="003F5A17">
        <w:rPr>
          <w:rFonts w:ascii="Times New Roman" w:hAnsi="Times New Roman" w:cs="Times New Roman"/>
          <w:sz w:val="24"/>
          <w:szCs w:val="24"/>
        </w:rPr>
        <w:t>О</w:t>
      </w:r>
      <w:r w:rsidR="00AF78AA" w:rsidRPr="003F5A17">
        <w:rPr>
          <w:rFonts w:ascii="Times New Roman" w:hAnsi="Times New Roman" w:cs="Times New Roman"/>
          <w:sz w:val="24"/>
          <w:szCs w:val="24"/>
        </w:rPr>
        <w:t>А</w:t>
      </w:r>
      <w:r w:rsidR="00785369" w:rsidRPr="009031DE">
        <w:rPr>
          <w:rFonts w:ascii="Times New Roman" w:hAnsi="Times New Roman" w:cs="Times New Roman"/>
          <w:sz w:val="24"/>
          <w:szCs w:val="24"/>
        </w:rPr>
        <w:t xml:space="preserve">), открытый по составу </w:t>
      </w:r>
      <w:r w:rsidR="00F875BF" w:rsidRPr="009031DE">
        <w:rPr>
          <w:rFonts w:ascii="Times New Roman" w:hAnsi="Times New Roman" w:cs="Times New Roman"/>
          <w:sz w:val="24"/>
          <w:szCs w:val="24"/>
        </w:rPr>
        <w:t>участников.</w:t>
      </w:r>
      <w:r w:rsidR="003F5A17">
        <w:rPr>
          <w:rFonts w:ascii="Times New Roman" w:hAnsi="Times New Roman" w:cs="Times New Roman"/>
          <w:sz w:val="24"/>
          <w:szCs w:val="24"/>
        </w:rPr>
        <w:t xml:space="preserve"> </w:t>
      </w:r>
      <w:r w:rsidR="00AB194F" w:rsidRPr="009031DE">
        <w:rPr>
          <w:rFonts w:ascii="Times New Roman" w:hAnsi="Times New Roman" w:cs="Times New Roman"/>
          <w:snapToGrid w:val="0"/>
          <w:sz w:val="24"/>
          <w:szCs w:val="24"/>
        </w:rPr>
        <w:t>«Шаг аукциона» установлен в размере</w:t>
      </w:r>
      <w:r w:rsidR="003F5A17">
        <w:rPr>
          <w:rFonts w:ascii="Times New Roman" w:hAnsi="Times New Roman" w:cs="Times New Roman"/>
          <w:snapToGrid w:val="0"/>
          <w:sz w:val="24"/>
          <w:szCs w:val="24"/>
        </w:rPr>
        <w:t xml:space="preserve"> </w:t>
      </w:r>
      <w:r w:rsidR="009031DE">
        <w:rPr>
          <w:rFonts w:ascii="Times New Roman" w:hAnsi="Times New Roman" w:cs="Times New Roman"/>
          <w:sz w:val="24"/>
          <w:szCs w:val="24"/>
        </w:rPr>
        <w:t>5</w:t>
      </w:r>
      <w:r w:rsidR="009031DE" w:rsidRPr="00ED0654">
        <w:rPr>
          <w:rFonts w:ascii="Times New Roman" w:hAnsi="Times New Roman" w:cs="Times New Roman"/>
          <w:sz w:val="24"/>
          <w:szCs w:val="24"/>
        </w:rPr>
        <w:t xml:space="preserve"> 000 (</w:t>
      </w:r>
      <w:r w:rsidR="009031DE">
        <w:rPr>
          <w:rFonts w:ascii="Times New Roman" w:hAnsi="Times New Roman" w:cs="Times New Roman"/>
          <w:sz w:val="24"/>
          <w:szCs w:val="24"/>
        </w:rPr>
        <w:t xml:space="preserve">Пять </w:t>
      </w:r>
      <w:r w:rsidR="009031DE" w:rsidRPr="00ED0654">
        <w:rPr>
          <w:rFonts w:ascii="Times New Roman" w:hAnsi="Times New Roman" w:cs="Times New Roman"/>
          <w:sz w:val="24"/>
          <w:szCs w:val="24"/>
        </w:rPr>
        <w:t>тысяч) рублей</w:t>
      </w:r>
      <w:r w:rsidR="009031DE" w:rsidRPr="00AE324D">
        <w:rPr>
          <w:rFonts w:ascii="Times New Roman" w:hAnsi="Times New Roman" w:cs="Times New Roman"/>
          <w:sz w:val="24"/>
          <w:szCs w:val="24"/>
        </w:rPr>
        <w:t xml:space="preserve"> 00 копеек. </w:t>
      </w:r>
    </w:p>
    <w:p w14:paraId="183FD6CC" w14:textId="2A137394" w:rsidR="00785369" w:rsidRPr="00053659" w:rsidRDefault="00785369" w:rsidP="00FA32C0">
      <w:pPr>
        <w:pStyle w:val="a4"/>
        <w:numPr>
          <w:ilvl w:val="0"/>
          <w:numId w:val="48"/>
        </w:numPr>
        <w:spacing w:after="0"/>
        <w:ind w:left="284" w:hanging="284"/>
        <w:jc w:val="both"/>
        <w:rPr>
          <w:rFonts w:ascii="Times New Roman" w:hAnsi="Times New Roman" w:cs="Times New Roman"/>
          <w:sz w:val="24"/>
          <w:szCs w:val="24"/>
        </w:rPr>
      </w:pPr>
      <w:r w:rsidRPr="00053659">
        <w:rPr>
          <w:rFonts w:ascii="Times New Roman" w:hAnsi="Times New Roman" w:cs="Times New Roman"/>
          <w:b/>
          <w:bCs/>
          <w:sz w:val="24"/>
          <w:szCs w:val="24"/>
        </w:rPr>
        <w:t>НМЦ (начальная (минимальная) цена договора)</w:t>
      </w:r>
      <w:r w:rsidR="009031DE" w:rsidRPr="00053659">
        <w:rPr>
          <w:rFonts w:ascii="Proxima Nova ExCn Rg" w:hAnsi="Proxima Nova ExCn Rg" w:cs="Times New Roman"/>
          <w:sz w:val="28"/>
          <w:szCs w:val="28"/>
        </w:rPr>
        <w:t>:</w:t>
      </w:r>
      <w:r w:rsidR="00FA32C0" w:rsidRPr="00053659">
        <w:rPr>
          <w:rFonts w:ascii="Proxima Nova ExCn Rg" w:hAnsi="Proxima Nova ExCn Rg" w:cs="Times New Roman"/>
          <w:sz w:val="28"/>
          <w:szCs w:val="28"/>
        </w:rPr>
        <w:t xml:space="preserve"> </w:t>
      </w:r>
      <w:r w:rsidR="00C37331">
        <w:rPr>
          <w:rFonts w:ascii="Times New Roman" w:hAnsi="Times New Roman" w:cs="Times New Roman"/>
          <w:sz w:val="24"/>
          <w:szCs w:val="24"/>
        </w:rPr>
        <w:t>95</w:t>
      </w:r>
      <w:r w:rsidR="00FA32C0" w:rsidRPr="00053659">
        <w:rPr>
          <w:rFonts w:ascii="Times New Roman" w:hAnsi="Times New Roman" w:cs="Times New Roman"/>
          <w:sz w:val="24"/>
          <w:szCs w:val="24"/>
        </w:rPr>
        <w:t> </w:t>
      </w:r>
      <w:r w:rsidR="00053659" w:rsidRPr="00053659">
        <w:rPr>
          <w:rFonts w:ascii="Times New Roman" w:hAnsi="Times New Roman" w:cs="Times New Roman"/>
          <w:sz w:val="24"/>
          <w:szCs w:val="24"/>
        </w:rPr>
        <w:t>2</w:t>
      </w:r>
      <w:r w:rsidR="00C37331">
        <w:rPr>
          <w:rFonts w:ascii="Times New Roman" w:hAnsi="Times New Roman" w:cs="Times New Roman"/>
          <w:sz w:val="24"/>
          <w:szCs w:val="24"/>
        </w:rPr>
        <w:t>98</w:t>
      </w:r>
      <w:r w:rsidR="00FA32C0" w:rsidRPr="00053659">
        <w:rPr>
          <w:rFonts w:ascii="Times New Roman" w:hAnsi="Times New Roman" w:cs="Times New Roman"/>
          <w:sz w:val="24"/>
          <w:szCs w:val="24"/>
        </w:rPr>
        <w:t xml:space="preserve"> (</w:t>
      </w:r>
      <w:r w:rsidR="00C37331">
        <w:rPr>
          <w:rFonts w:ascii="Times New Roman" w:hAnsi="Times New Roman" w:cs="Times New Roman"/>
          <w:sz w:val="24"/>
          <w:szCs w:val="24"/>
        </w:rPr>
        <w:t>Девяносто пять тысяч двести девяносто восемь</w:t>
      </w:r>
      <w:r w:rsidR="00FA32C0" w:rsidRPr="00053659">
        <w:rPr>
          <w:rFonts w:ascii="Times New Roman" w:hAnsi="Times New Roman" w:cs="Times New Roman"/>
          <w:sz w:val="24"/>
          <w:szCs w:val="24"/>
        </w:rPr>
        <w:t>) рубл</w:t>
      </w:r>
      <w:r w:rsidR="00053659" w:rsidRPr="00053659">
        <w:rPr>
          <w:rFonts w:ascii="Times New Roman" w:hAnsi="Times New Roman" w:cs="Times New Roman"/>
          <w:sz w:val="24"/>
          <w:szCs w:val="24"/>
        </w:rPr>
        <w:t>ей</w:t>
      </w:r>
      <w:r w:rsidR="00FA32C0" w:rsidRPr="00053659">
        <w:rPr>
          <w:rFonts w:ascii="Times New Roman" w:hAnsi="Times New Roman" w:cs="Times New Roman"/>
          <w:sz w:val="24"/>
          <w:szCs w:val="24"/>
        </w:rPr>
        <w:t xml:space="preserve"> 00 копеек, </w:t>
      </w:r>
      <w:r w:rsidR="00FA32C0" w:rsidRPr="00053659">
        <w:rPr>
          <w:rFonts w:ascii="Times New Roman" w:hAnsi="Times New Roman" w:cs="Times New Roman"/>
          <w:color w:val="000000"/>
          <w:sz w:val="24"/>
          <w:szCs w:val="24"/>
        </w:rPr>
        <w:t>в т.ч. НДС – 20% (</w:t>
      </w:r>
      <w:r w:rsidR="00C37331">
        <w:rPr>
          <w:rFonts w:ascii="Times New Roman" w:hAnsi="Times New Roman" w:cs="Times New Roman"/>
          <w:color w:val="000000"/>
          <w:sz w:val="24"/>
          <w:szCs w:val="24"/>
        </w:rPr>
        <w:t>15 883</w:t>
      </w:r>
      <w:r w:rsidR="00FA32C0" w:rsidRPr="00053659">
        <w:rPr>
          <w:rFonts w:ascii="Times New Roman" w:hAnsi="Times New Roman" w:cs="Times New Roman"/>
          <w:color w:val="000000"/>
          <w:sz w:val="24"/>
          <w:szCs w:val="24"/>
        </w:rPr>
        <w:t xml:space="preserve"> руб. </w:t>
      </w:r>
      <w:r w:rsidR="00C37331">
        <w:rPr>
          <w:rFonts w:ascii="Times New Roman" w:hAnsi="Times New Roman" w:cs="Times New Roman"/>
          <w:color w:val="000000"/>
          <w:sz w:val="24"/>
          <w:szCs w:val="24"/>
        </w:rPr>
        <w:t>00</w:t>
      </w:r>
      <w:r w:rsidR="00FA32C0" w:rsidRPr="00053659">
        <w:rPr>
          <w:rFonts w:ascii="Times New Roman" w:hAnsi="Times New Roman" w:cs="Times New Roman"/>
          <w:color w:val="000000"/>
          <w:sz w:val="24"/>
          <w:szCs w:val="24"/>
        </w:rPr>
        <w:t xml:space="preserve"> коп.) и</w:t>
      </w:r>
      <w:r w:rsidR="00FA32C0" w:rsidRPr="00053659">
        <w:rPr>
          <w:rFonts w:ascii="Times New Roman" w:hAnsi="Times New Roman" w:cs="Times New Roman"/>
          <w:sz w:val="24"/>
          <w:szCs w:val="24"/>
        </w:rPr>
        <w:t xml:space="preserve"> включает в себя плату за энергоресурсы и коммунальные услуги.</w:t>
      </w:r>
    </w:p>
    <w:p w14:paraId="64200EAC" w14:textId="77777777" w:rsidR="00785369" w:rsidRPr="00D24770"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D24770">
        <w:rPr>
          <w:rFonts w:ascii="Times New Roman" w:hAnsi="Times New Roman" w:cs="Times New Roman"/>
          <w:b/>
          <w:bCs/>
          <w:sz w:val="24"/>
          <w:szCs w:val="24"/>
        </w:rPr>
        <w:t xml:space="preserve">Форма подачи предложений о цене арендной платы: </w:t>
      </w:r>
      <w:r w:rsidRPr="00D24770">
        <w:rPr>
          <w:rFonts w:ascii="Times New Roman" w:hAnsi="Times New Roman" w:cs="Times New Roman"/>
          <w:sz w:val="24"/>
          <w:szCs w:val="24"/>
        </w:rPr>
        <w:t xml:space="preserve">в </w:t>
      </w:r>
      <w:r w:rsidR="00F875BF" w:rsidRPr="00D24770">
        <w:rPr>
          <w:rFonts w:ascii="Times New Roman" w:hAnsi="Times New Roman" w:cs="Times New Roman"/>
          <w:sz w:val="24"/>
          <w:szCs w:val="24"/>
        </w:rPr>
        <w:t>бумажной</w:t>
      </w:r>
      <w:r w:rsidRPr="00D24770">
        <w:rPr>
          <w:rFonts w:ascii="Times New Roman" w:hAnsi="Times New Roman" w:cs="Times New Roman"/>
          <w:sz w:val="24"/>
          <w:szCs w:val="24"/>
        </w:rPr>
        <w:t xml:space="preserve"> форме.</w:t>
      </w:r>
    </w:p>
    <w:p w14:paraId="3CDFD006" w14:textId="77777777" w:rsidR="00785369" w:rsidRPr="00D24770" w:rsidRDefault="00785369" w:rsidP="00C2049D">
      <w:pPr>
        <w:numPr>
          <w:ilvl w:val="0"/>
          <w:numId w:val="48"/>
        </w:numPr>
        <w:tabs>
          <w:tab w:val="num" w:pos="426"/>
        </w:tabs>
        <w:spacing w:after="0"/>
        <w:ind w:left="284" w:hanging="284"/>
        <w:jc w:val="both"/>
        <w:rPr>
          <w:rFonts w:ascii="Times New Roman" w:hAnsi="Times New Roman" w:cs="Times New Roman"/>
          <w:sz w:val="24"/>
          <w:szCs w:val="24"/>
        </w:rPr>
      </w:pPr>
      <w:r w:rsidRPr="00D24770">
        <w:rPr>
          <w:rFonts w:ascii="Times New Roman" w:hAnsi="Times New Roman" w:cs="Times New Roman"/>
          <w:b/>
          <w:bCs/>
          <w:sz w:val="24"/>
          <w:szCs w:val="24"/>
        </w:rPr>
        <w:t>Обеспечение заявки:</w:t>
      </w:r>
      <w:r w:rsidR="005D1F56">
        <w:rPr>
          <w:rFonts w:ascii="Times New Roman" w:hAnsi="Times New Roman" w:cs="Times New Roman"/>
          <w:b/>
          <w:bCs/>
          <w:sz w:val="24"/>
          <w:szCs w:val="24"/>
        </w:rPr>
        <w:t xml:space="preserve"> </w:t>
      </w:r>
      <w:r w:rsidR="00EF145F" w:rsidRPr="00D24770">
        <w:rPr>
          <w:rFonts w:ascii="Times New Roman" w:hAnsi="Times New Roman" w:cs="Times New Roman"/>
          <w:sz w:val="24"/>
          <w:szCs w:val="24"/>
        </w:rPr>
        <w:t>нет</w:t>
      </w:r>
      <w:r w:rsidR="00CE4980" w:rsidRPr="00D24770">
        <w:rPr>
          <w:rFonts w:ascii="Times New Roman" w:hAnsi="Times New Roman" w:cs="Times New Roman"/>
          <w:sz w:val="24"/>
          <w:szCs w:val="24"/>
        </w:rPr>
        <w:t>.</w:t>
      </w:r>
    </w:p>
    <w:p w14:paraId="72B41D06" w14:textId="3CFF8DB3" w:rsidR="001835E1" w:rsidRPr="00BB168C" w:rsidRDefault="00473200" w:rsidP="00C2049D">
      <w:pPr>
        <w:numPr>
          <w:ilvl w:val="0"/>
          <w:numId w:val="48"/>
        </w:numPr>
        <w:tabs>
          <w:tab w:val="num" w:pos="502"/>
        </w:tabs>
        <w:spacing w:after="0"/>
        <w:ind w:left="284" w:hanging="284"/>
        <w:jc w:val="both"/>
        <w:rPr>
          <w:rFonts w:ascii="Times New Roman" w:hAnsi="Times New Roman" w:cs="Times New Roman"/>
          <w:sz w:val="24"/>
          <w:szCs w:val="24"/>
        </w:rPr>
      </w:pPr>
      <w:r w:rsidRPr="001E52C6">
        <w:rPr>
          <w:rFonts w:ascii="Times New Roman" w:hAnsi="Times New Roman" w:cs="Times New Roman"/>
          <w:b/>
          <w:bCs/>
          <w:sz w:val="24"/>
          <w:szCs w:val="24"/>
        </w:rPr>
        <w:t>Задаток на участие в аукционе</w:t>
      </w:r>
      <w:r w:rsidR="001E52C6" w:rsidRPr="001E52C6">
        <w:rPr>
          <w:rFonts w:ascii="Times New Roman" w:hAnsi="Times New Roman" w:cs="Times New Roman"/>
          <w:bCs/>
          <w:sz w:val="24"/>
          <w:szCs w:val="24"/>
        </w:rPr>
        <w:t>: не установлен</w:t>
      </w:r>
      <w:r w:rsidR="001E52C6">
        <w:rPr>
          <w:rFonts w:ascii="Times New Roman" w:hAnsi="Times New Roman" w:cs="Times New Roman"/>
          <w:bCs/>
          <w:sz w:val="24"/>
          <w:szCs w:val="24"/>
        </w:rPr>
        <w:t>.</w:t>
      </w:r>
    </w:p>
    <w:p w14:paraId="02CA58C2" w14:textId="77777777" w:rsidR="00785369" w:rsidRPr="00473200"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473200">
        <w:rPr>
          <w:rFonts w:ascii="Times New Roman" w:hAnsi="Times New Roman" w:cs="Times New Roman"/>
          <w:b/>
          <w:bCs/>
          <w:sz w:val="24"/>
          <w:szCs w:val="24"/>
        </w:rPr>
        <w:t>Порядок подачи заявок:</w:t>
      </w:r>
      <w:r w:rsidRPr="00473200">
        <w:rPr>
          <w:rFonts w:ascii="Times New Roman" w:hAnsi="Times New Roman" w:cs="Times New Roman"/>
          <w:sz w:val="24"/>
          <w:szCs w:val="24"/>
        </w:rPr>
        <w:t xml:space="preserve"> в </w:t>
      </w:r>
      <w:r w:rsidR="00AF78AA" w:rsidRPr="00473200">
        <w:rPr>
          <w:rFonts w:ascii="Times New Roman" w:hAnsi="Times New Roman" w:cs="Times New Roman"/>
          <w:sz w:val="24"/>
          <w:szCs w:val="24"/>
        </w:rPr>
        <w:t>бумажной форме, в запечатанном конверте</w:t>
      </w:r>
      <w:r w:rsidRPr="00473200">
        <w:rPr>
          <w:rFonts w:ascii="Times New Roman" w:hAnsi="Times New Roman" w:cs="Times New Roman"/>
          <w:sz w:val="24"/>
          <w:szCs w:val="24"/>
        </w:rPr>
        <w:t>.</w:t>
      </w:r>
    </w:p>
    <w:p w14:paraId="27BBBB68" w14:textId="77777777" w:rsidR="00785369" w:rsidRPr="00785369"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sidR="003F5A17">
        <w:rPr>
          <w:rFonts w:ascii="Times New Roman" w:hAnsi="Times New Roman" w:cs="Times New Roman"/>
          <w:b/>
          <w:bCs/>
          <w:sz w:val="24"/>
          <w:szCs w:val="24"/>
        </w:rPr>
        <w:t xml:space="preserve"> </w:t>
      </w:r>
      <w:r w:rsidR="00C25895">
        <w:rPr>
          <w:rFonts w:ascii="Times New Roman" w:hAnsi="Times New Roman" w:cs="Times New Roman"/>
          <w:sz w:val="24"/>
          <w:szCs w:val="24"/>
        </w:rPr>
        <w:t>111394, г. Москва, ул. Мартеновская, д.</w:t>
      </w:r>
      <w:r w:rsidR="003F5A17">
        <w:rPr>
          <w:rFonts w:ascii="Times New Roman" w:hAnsi="Times New Roman" w:cs="Times New Roman"/>
          <w:sz w:val="24"/>
          <w:szCs w:val="24"/>
        </w:rPr>
        <w:t xml:space="preserve"> </w:t>
      </w:r>
      <w:r w:rsidR="00C25895">
        <w:rPr>
          <w:rFonts w:ascii="Times New Roman" w:hAnsi="Times New Roman" w:cs="Times New Roman"/>
          <w:sz w:val="24"/>
          <w:szCs w:val="24"/>
        </w:rPr>
        <w:t>38</w:t>
      </w:r>
      <w:r w:rsidRPr="00785369">
        <w:rPr>
          <w:rFonts w:ascii="Times New Roman" w:hAnsi="Times New Roman" w:cs="Times New Roman"/>
          <w:sz w:val="24"/>
          <w:szCs w:val="24"/>
        </w:rPr>
        <w:t>.</w:t>
      </w:r>
    </w:p>
    <w:p w14:paraId="68114FB6" w14:textId="77777777" w:rsidR="00785369" w:rsidRPr="001A0DA0"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договора аренды недвижимого имущества: </w:t>
      </w:r>
      <w:r w:rsidRPr="00785369">
        <w:rPr>
          <w:rFonts w:ascii="Times New Roman" w:hAnsi="Times New Roman" w:cs="Times New Roman"/>
          <w:sz w:val="24"/>
          <w:szCs w:val="24"/>
        </w:rPr>
        <w:t xml:space="preserve">подробное описание, а также </w:t>
      </w:r>
      <w:r w:rsidR="00C402B6">
        <w:rPr>
          <w:rFonts w:ascii="Times New Roman" w:hAnsi="Times New Roman" w:cs="Times New Roman"/>
          <w:sz w:val="24"/>
          <w:szCs w:val="24"/>
        </w:rPr>
        <w:t>условия договора аренды объектов</w:t>
      </w:r>
      <w:r w:rsidR="003F5A17">
        <w:rPr>
          <w:rFonts w:ascii="Times New Roman" w:hAnsi="Times New Roman" w:cs="Times New Roman"/>
          <w:sz w:val="24"/>
          <w:szCs w:val="24"/>
        </w:rPr>
        <w:t xml:space="preserve"> недвижимого имущества содержат</w:t>
      </w:r>
      <w:r w:rsidRPr="00785369">
        <w:rPr>
          <w:rFonts w:ascii="Times New Roman" w:hAnsi="Times New Roman" w:cs="Times New Roman"/>
          <w:sz w:val="24"/>
          <w:szCs w:val="24"/>
        </w:rPr>
        <w:t>ся в д</w:t>
      </w:r>
      <w:r w:rsidR="009031DE">
        <w:rPr>
          <w:rFonts w:ascii="Times New Roman" w:hAnsi="Times New Roman" w:cs="Times New Roman"/>
          <w:sz w:val="24"/>
          <w:szCs w:val="24"/>
        </w:rPr>
        <w:t>окументации об аукционе, которая</w:t>
      </w:r>
      <w:r w:rsidRPr="00785369">
        <w:rPr>
          <w:rFonts w:ascii="Times New Roman" w:hAnsi="Times New Roman" w:cs="Times New Roman"/>
          <w:sz w:val="24"/>
          <w:szCs w:val="24"/>
        </w:rPr>
        <w:t xml:space="preserve"> является неотъемлемой частью </w:t>
      </w:r>
      <w:r w:rsidRPr="001A0DA0">
        <w:rPr>
          <w:rFonts w:ascii="Times New Roman" w:hAnsi="Times New Roman" w:cs="Times New Roman"/>
          <w:sz w:val="24"/>
          <w:szCs w:val="24"/>
        </w:rPr>
        <w:t>извещения о проведении аукциона. Плата за предоставление документации об аукционе не взимается.</w:t>
      </w:r>
    </w:p>
    <w:p w14:paraId="7B2BDC2B" w14:textId="1D7B9689" w:rsidR="00785369" w:rsidRPr="004042AC"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4042AC">
        <w:rPr>
          <w:rFonts w:ascii="Times New Roman" w:hAnsi="Times New Roman" w:cs="Times New Roman"/>
          <w:b/>
          <w:bCs/>
          <w:sz w:val="24"/>
          <w:szCs w:val="24"/>
        </w:rPr>
        <w:t xml:space="preserve">Дата </w:t>
      </w:r>
      <w:r w:rsidR="000D2110" w:rsidRPr="004042AC">
        <w:rPr>
          <w:rFonts w:ascii="Times New Roman" w:hAnsi="Times New Roman" w:cs="Times New Roman"/>
          <w:b/>
          <w:bCs/>
          <w:sz w:val="24"/>
          <w:szCs w:val="24"/>
        </w:rPr>
        <w:t xml:space="preserve">и </w:t>
      </w:r>
      <w:r w:rsidR="003C377A" w:rsidRPr="004042AC">
        <w:rPr>
          <w:rFonts w:ascii="Times New Roman" w:hAnsi="Times New Roman" w:cs="Times New Roman"/>
          <w:b/>
          <w:bCs/>
          <w:sz w:val="24"/>
          <w:szCs w:val="24"/>
        </w:rPr>
        <w:t>время начала,</w:t>
      </w:r>
      <w:r w:rsidRPr="004042AC">
        <w:rPr>
          <w:rFonts w:ascii="Times New Roman" w:hAnsi="Times New Roman" w:cs="Times New Roman"/>
          <w:b/>
          <w:bCs/>
          <w:sz w:val="24"/>
          <w:szCs w:val="24"/>
        </w:rPr>
        <w:t xml:space="preserve"> и дата окончания подачи заявок: </w:t>
      </w:r>
      <w:r w:rsidR="00A25E00" w:rsidRPr="004042AC">
        <w:rPr>
          <w:rFonts w:ascii="Times New Roman" w:hAnsi="Times New Roman" w:cs="Times New Roman"/>
          <w:sz w:val="24"/>
          <w:szCs w:val="24"/>
        </w:rPr>
        <w:t xml:space="preserve">с </w:t>
      </w:r>
      <w:r w:rsidR="003C377A" w:rsidRPr="004042AC">
        <w:rPr>
          <w:rFonts w:ascii="Times New Roman" w:hAnsi="Times New Roman" w:cs="Times New Roman"/>
          <w:sz w:val="24"/>
          <w:szCs w:val="24"/>
        </w:rPr>
        <w:t xml:space="preserve">09:00 </w:t>
      </w:r>
      <w:r w:rsidR="00257C00">
        <w:rPr>
          <w:rFonts w:ascii="Times New Roman" w:hAnsi="Times New Roman" w:cs="Times New Roman"/>
          <w:sz w:val="24"/>
          <w:szCs w:val="24"/>
        </w:rPr>
        <w:t>14</w:t>
      </w:r>
      <w:r w:rsidR="003C377A" w:rsidRPr="004042AC">
        <w:rPr>
          <w:rFonts w:ascii="Times New Roman" w:hAnsi="Times New Roman" w:cs="Times New Roman"/>
          <w:sz w:val="24"/>
          <w:szCs w:val="24"/>
        </w:rPr>
        <w:t>.</w:t>
      </w:r>
      <w:r w:rsidR="00FA32C0" w:rsidRPr="004042AC">
        <w:rPr>
          <w:rFonts w:ascii="Times New Roman" w:hAnsi="Times New Roman" w:cs="Times New Roman"/>
          <w:sz w:val="24"/>
          <w:szCs w:val="24"/>
        </w:rPr>
        <w:t>0</w:t>
      </w:r>
      <w:r w:rsidR="00947F6A">
        <w:rPr>
          <w:rFonts w:ascii="Times New Roman" w:hAnsi="Times New Roman" w:cs="Times New Roman"/>
          <w:sz w:val="24"/>
          <w:szCs w:val="24"/>
        </w:rPr>
        <w:t>8</w:t>
      </w:r>
      <w:r w:rsidR="003C377A" w:rsidRPr="004042AC">
        <w:rPr>
          <w:rFonts w:ascii="Times New Roman" w:hAnsi="Times New Roman" w:cs="Times New Roman"/>
          <w:sz w:val="24"/>
          <w:szCs w:val="24"/>
        </w:rPr>
        <w:t>.202</w:t>
      </w:r>
      <w:r w:rsidR="00947F6A">
        <w:rPr>
          <w:rFonts w:ascii="Times New Roman" w:hAnsi="Times New Roman" w:cs="Times New Roman"/>
          <w:sz w:val="24"/>
          <w:szCs w:val="24"/>
        </w:rPr>
        <w:t>4</w:t>
      </w:r>
      <w:r w:rsidR="00A25E00" w:rsidRPr="004042AC">
        <w:rPr>
          <w:rFonts w:ascii="Times New Roman" w:hAnsi="Times New Roman" w:cs="Times New Roman"/>
          <w:b/>
          <w:sz w:val="24"/>
          <w:szCs w:val="24"/>
        </w:rPr>
        <w:t xml:space="preserve"> </w:t>
      </w:r>
      <w:r w:rsidR="007E7639" w:rsidRPr="004042AC">
        <w:rPr>
          <w:rFonts w:ascii="Times New Roman" w:hAnsi="Times New Roman" w:cs="Times New Roman"/>
          <w:sz w:val="24"/>
          <w:szCs w:val="24"/>
        </w:rPr>
        <w:t>до</w:t>
      </w:r>
      <w:r w:rsidR="00A25E00" w:rsidRPr="004042AC">
        <w:rPr>
          <w:rFonts w:ascii="Times New Roman" w:hAnsi="Times New Roman" w:cs="Times New Roman"/>
          <w:sz w:val="24"/>
          <w:szCs w:val="24"/>
        </w:rPr>
        <w:t xml:space="preserve"> 10:</w:t>
      </w:r>
      <w:r w:rsidR="003C377A" w:rsidRPr="004042AC">
        <w:rPr>
          <w:rFonts w:ascii="Times New Roman" w:hAnsi="Times New Roman" w:cs="Times New Roman"/>
          <w:sz w:val="24"/>
          <w:szCs w:val="24"/>
        </w:rPr>
        <w:t>00</w:t>
      </w:r>
      <w:r w:rsidR="00947F6A">
        <w:rPr>
          <w:rFonts w:ascii="Times New Roman" w:hAnsi="Times New Roman" w:cs="Times New Roman"/>
          <w:sz w:val="24"/>
          <w:szCs w:val="24"/>
        </w:rPr>
        <w:t xml:space="preserve"> </w:t>
      </w:r>
      <w:r w:rsidR="00257C00">
        <w:rPr>
          <w:rFonts w:ascii="Times New Roman" w:hAnsi="Times New Roman" w:cs="Times New Roman"/>
          <w:sz w:val="24"/>
          <w:szCs w:val="24"/>
        </w:rPr>
        <w:t>11</w:t>
      </w:r>
      <w:r w:rsidR="003C377A" w:rsidRPr="004042AC">
        <w:rPr>
          <w:rFonts w:ascii="Times New Roman" w:hAnsi="Times New Roman" w:cs="Times New Roman"/>
          <w:sz w:val="24"/>
          <w:szCs w:val="24"/>
        </w:rPr>
        <w:t>.</w:t>
      </w:r>
      <w:r w:rsidR="00FA32C0" w:rsidRPr="004042AC">
        <w:rPr>
          <w:rFonts w:ascii="Times New Roman" w:hAnsi="Times New Roman" w:cs="Times New Roman"/>
          <w:sz w:val="24"/>
          <w:szCs w:val="24"/>
        </w:rPr>
        <w:t>0</w:t>
      </w:r>
      <w:r w:rsidR="00947F6A">
        <w:rPr>
          <w:rFonts w:ascii="Times New Roman" w:hAnsi="Times New Roman" w:cs="Times New Roman"/>
          <w:sz w:val="24"/>
          <w:szCs w:val="24"/>
        </w:rPr>
        <w:t>9</w:t>
      </w:r>
      <w:r w:rsidR="003C377A" w:rsidRPr="004042AC">
        <w:rPr>
          <w:rFonts w:ascii="Times New Roman" w:hAnsi="Times New Roman" w:cs="Times New Roman"/>
          <w:sz w:val="24"/>
          <w:szCs w:val="24"/>
        </w:rPr>
        <w:t>.202</w:t>
      </w:r>
      <w:r w:rsidR="00947F6A">
        <w:rPr>
          <w:rFonts w:ascii="Times New Roman" w:hAnsi="Times New Roman" w:cs="Times New Roman"/>
          <w:sz w:val="24"/>
          <w:szCs w:val="24"/>
        </w:rPr>
        <w:t>4</w:t>
      </w:r>
      <w:r w:rsidR="003C377A" w:rsidRPr="004042AC">
        <w:rPr>
          <w:rFonts w:ascii="Times New Roman" w:hAnsi="Times New Roman" w:cs="Times New Roman"/>
          <w:sz w:val="24"/>
          <w:szCs w:val="24"/>
        </w:rPr>
        <w:t>.</w:t>
      </w:r>
    </w:p>
    <w:p w14:paraId="5CAA62C4" w14:textId="2D197EAC" w:rsidR="00785369" w:rsidRPr="004042AC"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4042AC">
        <w:rPr>
          <w:rFonts w:ascii="Times New Roman" w:hAnsi="Times New Roman" w:cs="Times New Roman"/>
          <w:b/>
          <w:bCs/>
          <w:sz w:val="24"/>
          <w:szCs w:val="24"/>
        </w:rPr>
        <w:t xml:space="preserve">Дата рассмотрения заявок на участие в </w:t>
      </w:r>
      <w:r w:rsidR="00CE4980" w:rsidRPr="004042AC">
        <w:rPr>
          <w:rFonts w:ascii="Times New Roman" w:hAnsi="Times New Roman" w:cs="Times New Roman"/>
          <w:b/>
          <w:bCs/>
          <w:sz w:val="24"/>
          <w:szCs w:val="24"/>
        </w:rPr>
        <w:t>ОА</w:t>
      </w:r>
      <w:r w:rsidRPr="004042AC">
        <w:rPr>
          <w:rFonts w:ascii="Times New Roman" w:hAnsi="Times New Roman" w:cs="Times New Roman"/>
          <w:b/>
          <w:bCs/>
          <w:sz w:val="24"/>
          <w:szCs w:val="24"/>
        </w:rPr>
        <w:t>:</w:t>
      </w:r>
      <w:r w:rsidR="00833D4A" w:rsidRPr="004042AC">
        <w:rPr>
          <w:rFonts w:ascii="Times New Roman" w:hAnsi="Times New Roman" w:cs="Times New Roman"/>
          <w:b/>
          <w:bCs/>
          <w:sz w:val="24"/>
          <w:szCs w:val="24"/>
        </w:rPr>
        <w:t xml:space="preserve"> </w:t>
      </w:r>
      <w:r w:rsidR="00257C00">
        <w:rPr>
          <w:rFonts w:ascii="Times New Roman" w:hAnsi="Times New Roman" w:cs="Times New Roman"/>
          <w:b/>
          <w:sz w:val="24"/>
          <w:szCs w:val="24"/>
        </w:rPr>
        <w:t>13</w:t>
      </w:r>
      <w:r w:rsidR="00A25E00" w:rsidRPr="004042AC">
        <w:rPr>
          <w:rFonts w:ascii="Times New Roman" w:hAnsi="Times New Roman" w:cs="Times New Roman"/>
          <w:b/>
          <w:sz w:val="24"/>
          <w:szCs w:val="24"/>
        </w:rPr>
        <w:t>.</w:t>
      </w:r>
      <w:r w:rsidR="00FA32C0" w:rsidRPr="004042AC">
        <w:rPr>
          <w:rFonts w:ascii="Times New Roman" w:hAnsi="Times New Roman" w:cs="Times New Roman"/>
          <w:b/>
          <w:sz w:val="24"/>
          <w:szCs w:val="24"/>
        </w:rPr>
        <w:t>0</w:t>
      </w:r>
      <w:r w:rsidR="00947F6A">
        <w:rPr>
          <w:rFonts w:ascii="Times New Roman" w:hAnsi="Times New Roman" w:cs="Times New Roman"/>
          <w:b/>
          <w:sz w:val="24"/>
          <w:szCs w:val="24"/>
        </w:rPr>
        <w:t>9</w:t>
      </w:r>
      <w:r w:rsidR="00A25E00" w:rsidRPr="004042AC">
        <w:rPr>
          <w:rFonts w:ascii="Times New Roman" w:hAnsi="Times New Roman" w:cs="Times New Roman"/>
          <w:b/>
          <w:sz w:val="24"/>
          <w:szCs w:val="24"/>
        </w:rPr>
        <w:t>.20</w:t>
      </w:r>
      <w:r w:rsidR="00592BBE" w:rsidRPr="004042AC">
        <w:rPr>
          <w:rFonts w:ascii="Times New Roman" w:hAnsi="Times New Roman" w:cs="Times New Roman"/>
          <w:b/>
          <w:sz w:val="24"/>
          <w:szCs w:val="24"/>
        </w:rPr>
        <w:t>2</w:t>
      </w:r>
      <w:r w:rsidR="00947F6A">
        <w:rPr>
          <w:rFonts w:ascii="Times New Roman" w:hAnsi="Times New Roman" w:cs="Times New Roman"/>
          <w:b/>
          <w:sz w:val="24"/>
          <w:szCs w:val="24"/>
        </w:rPr>
        <w:t>4</w:t>
      </w:r>
      <w:r w:rsidR="00FA32C0" w:rsidRPr="004042AC">
        <w:rPr>
          <w:rFonts w:ascii="Times New Roman" w:hAnsi="Times New Roman" w:cs="Times New Roman"/>
          <w:b/>
          <w:sz w:val="24"/>
          <w:szCs w:val="24"/>
        </w:rPr>
        <w:t>.</w:t>
      </w:r>
    </w:p>
    <w:p w14:paraId="0F9BF0DE" w14:textId="2D66525E" w:rsidR="00C25895" w:rsidRPr="004042AC"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4042AC">
        <w:rPr>
          <w:rFonts w:ascii="Times New Roman" w:hAnsi="Times New Roman" w:cs="Times New Roman"/>
          <w:b/>
          <w:bCs/>
          <w:sz w:val="24"/>
          <w:szCs w:val="24"/>
        </w:rPr>
        <w:t xml:space="preserve">Дата, время и место проведения </w:t>
      </w:r>
      <w:r w:rsidR="00CE4980" w:rsidRPr="004042AC">
        <w:rPr>
          <w:rFonts w:ascii="Times New Roman" w:hAnsi="Times New Roman" w:cs="Times New Roman"/>
          <w:b/>
          <w:bCs/>
          <w:sz w:val="24"/>
          <w:szCs w:val="24"/>
        </w:rPr>
        <w:t>ОА</w:t>
      </w:r>
      <w:r w:rsidRPr="004042AC">
        <w:rPr>
          <w:rFonts w:ascii="Times New Roman" w:hAnsi="Times New Roman" w:cs="Times New Roman"/>
          <w:b/>
          <w:bCs/>
          <w:sz w:val="24"/>
          <w:szCs w:val="24"/>
        </w:rPr>
        <w:t>:</w:t>
      </w:r>
      <w:r w:rsidR="00430897" w:rsidRPr="004042AC">
        <w:rPr>
          <w:rFonts w:ascii="Times New Roman" w:hAnsi="Times New Roman" w:cs="Times New Roman"/>
          <w:b/>
          <w:bCs/>
          <w:sz w:val="24"/>
          <w:szCs w:val="24"/>
        </w:rPr>
        <w:t xml:space="preserve"> </w:t>
      </w:r>
      <w:r w:rsidR="00257C00">
        <w:rPr>
          <w:rFonts w:ascii="Times New Roman" w:hAnsi="Times New Roman" w:cs="Times New Roman"/>
          <w:b/>
          <w:sz w:val="24"/>
          <w:szCs w:val="24"/>
        </w:rPr>
        <w:t>16</w:t>
      </w:r>
      <w:r w:rsidR="00A25E00" w:rsidRPr="004042AC">
        <w:rPr>
          <w:rFonts w:ascii="Times New Roman" w:hAnsi="Times New Roman" w:cs="Times New Roman"/>
          <w:b/>
          <w:sz w:val="24"/>
          <w:szCs w:val="24"/>
        </w:rPr>
        <w:t>.</w:t>
      </w:r>
      <w:r w:rsidR="00FA32C0" w:rsidRPr="004042AC">
        <w:rPr>
          <w:rFonts w:ascii="Times New Roman" w:hAnsi="Times New Roman" w:cs="Times New Roman"/>
          <w:b/>
          <w:sz w:val="24"/>
          <w:szCs w:val="24"/>
        </w:rPr>
        <w:t>0</w:t>
      </w:r>
      <w:r w:rsidR="00947F6A">
        <w:rPr>
          <w:rFonts w:ascii="Times New Roman" w:hAnsi="Times New Roman" w:cs="Times New Roman"/>
          <w:b/>
          <w:sz w:val="24"/>
          <w:szCs w:val="24"/>
        </w:rPr>
        <w:t>9</w:t>
      </w:r>
      <w:r w:rsidR="00A25E00" w:rsidRPr="004042AC">
        <w:rPr>
          <w:rFonts w:ascii="Times New Roman" w:hAnsi="Times New Roman" w:cs="Times New Roman"/>
          <w:b/>
          <w:sz w:val="24"/>
          <w:szCs w:val="24"/>
        </w:rPr>
        <w:t>.20</w:t>
      </w:r>
      <w:r w:rsidR="00592BBE" w:rsidRPr="004042AC">
        <w:rPr>
          <w:rFonts w:ascii="Times New Roman" w:hAnsi="Times New Roman" w:cs="Times New Roman"/>
          <w:b/>
          <w:sz w:val="24"/>
          <w:szCs w:val="24"/>
        </w:rPr>
        <w:t>2</w:t>
      </w:r>
      <w:r w:rsidR="00947F6A">
        <w:rPr>
          <w:rFonts w:ascii="Times New Roman" w:hAnsi="Times New Roman" w:cs="Times New Roman"/>
          <w:b/>
          <w:sz w:val="24"/>
          <w:szCs w:val="24"/>
        </w:rPr>
        <w:t>4</w:t>
      </w:r>
      <w:r w:rsidR="00967456" w:rsidRPr="004042AC">
        <w:rPr>
          <w:rFonts w:ascii="Times New Roman" w:hAnsi="Times New Roman" w:cs="Times New Roman"/>
          <w:sz w:val="24"/>
          <w:szCs w:val="24"/>
        </w:rPr>
        <w:t xml:space="preserve"> </w:t>
      </w:r>
      <w:r w:rsidRPr="004042AC">
        <w:rPr>
          <w:rFonts w:ascii="Times New Roman" w:hAnsi="Times New Roman" w:cs="Times New Roman"/>
          <w:sz w:val="24"/>
          <w:szCs w:val="24"/>
        </w:rPr>
        <w:t>в период с 1</w:t>
      </w:r>
      <w:r w:rsidR="00D777FE" w:rsidRPr="004042AC">
        <w:rPr>
          <w:rFonts w:ascii="Times New Roman" w:hAnsi="Times New Roman" w:cs="Times New Roman"/>
          <w:sz w:val="24"/>
          <w:szCs w:val="24"/>
        </w:rPr>
        <w:t>2</w:t>
      </w:r>
      <w:r w:rsidRPr="004042AC">
        <w:rPr>
          <w:rFonts w:ascii="Times New Roman" w:hAnsi="Times New Roman" w:cs="Times New Roman"/>
          <w:sz w:val="24"/>
          <w:szCs w:val="24"/>
        </w:rPr>
        <w:t>:00 до 1</w:t>
      </w:r>
      <w:r w:rsidR="00D777FE" w:rsidRPr="004042AC">
        <w:rPr>
          <w:rFonts w:ascii="Times New Roman" w:hAnsi="Times New Roman" w:cs="Times New Roman"/>
          <w:sz w:val="24"/>
          <w:szCs w:val="24"/>
        </w:rPr>
        <w:t>3</w:t>
      </w:r>
      <w:r w:rsidRPr="004042AC">
        <w:rPr>
          <w:rFonts w:ascii="Times New Roman" w:hAnsi="Times New Roman" w:cs="Times New Roman"/>
          <w:sz w:val="24"/>
          <w:szCs w:val="24"/>
        </w:rPr>
        <w:t>:</w:t>
      </w:r>
      <w:r w:rsidR="006607D4" w:rsidRPr="004042AC">
        <w:rPr>
          <w:rFonts w:ascii="Times New Roman" w:hAnsi="Times New Roman" w:cs="Times New Roman"/>
          <w:sz w:val="24"/>
          <w:szCs w:val="24"/>
        </w:rPr>
        <w:t>0</w:t>
      </w:r>
      <w:r w:rsidRPr="004042AC">
        <w:rPr>
          <w:rFonts w:ascii="Times New Roman" w:hAnsi="Times New Roman" w:cs="Times New Roman"/>
          <w:sz w:val="24"/>
          <w:szCs w:val="24"/>
        </w:rPr>
        <w:t>0</w:t>
      </w:r>
      <w:r w:rsidR="00833D4A" w:rsidRPr="004042AC">
        <w:rPr>
          <w:rFonts w:ascii="Times New Roman" w:hAnsi="Times New Roman" w:cs="Times New Roman"/>
          <w:sz w:val="24"/>
          <w:szCs w:val="24"/>
        </w:rPr>
        <w:t xml:space="preserve"> </w:t>
      </w:r>
      <w:r w:rsidR="009F2E93" w:rsidRPr="004042AC">
        <w:rPr>
          <w:rFonts w:ascii="Times New Roman" w:hAnsi="Times New Roman" w:cs="Times New Roman"/>
          <w:sz w:val="24"/>
          <w:szCs w:val="24"/>
        </w:rPr>
        <w:t xml:space="preserve">по адресу: </w:t>
      </w:r>
      <w:r w:rsidR="00C25895" w:rsidRPr="004042AC">
        <w:rPr>
          <w:rFonts w:ascii="Times New Roman" w:hAnsi="Times New Roman" w:cs="Times New Roman"/>
          <w:sz w:val="24"/>
          <w:szCs w:val="24"/>
        </w:rPr>
        <w:t>111394, г. Москва, ул. Мартеновская, д.</w:t>
      </w:r>
      <w:r w:rsidR="004042AC">
        <w:rPr>
          <w:rFonts w:ascii="Times New Roman" w:hAnsi="Times New Roman" w:cs="Times New Roman"/>
          <w:sz w:val="24"/>
          <w:szCs w:val="24"/>
        </w:rPr>
        <w:t xml:space="preserve"> </w:t>
      </w:r>
      <w:r w:rsidR="00C25895" w:rsidRPr="004042AC">
        <w:rPr>
          <w:rFonts w:ascii="Times New Roman" w:hAnsi="Times New Roman" w:cs="Times New Roman"/>
          <w:sz w:val="24"/>
          <w:szCs w:val="24"/>
        </w:rPr>
        <w:t>38.</w:t>
      </w:r>
    </w:p>
    <w:p w14:paraId="6C742B32" w14:textId="6957DB67" w:rsidR="00785369" w:rsidRPr="004042AC"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4042AC">
        <w:rPr>
          <w:rFonts w:ascii="Times New Roman" w:hAnsi="Times New Roman" w:cs="Times New Roman"/>
          <w:b/>
          <w:bCs/>
          <w:sz w:val="24"/>
          <w:szCs w:val="24"/>
        </w:rPr>
        <w:t>Место</w:t>
      </w:r>
      <w:r w:rsidR="00C25895" w:rsidRPr="004042AC">
        <w:rPr>
          <w:rFonts w:ascii="Times New Roman" w:hAnsi="Times New Roman" w:cs="Times New Roman"/>
          <w:b/>
          <w:bCs/>
          <w:sz w:val="24"/>
          <w:szCs w:val="24"/>
        </w:rPr>
        <w:t xml:space="preserve"> и срок подведения итогов аукциона</w:t>
      </w:r>
      <w:r w:rsidRPr="004042AC">
        <w:rPr>
          <w:rFonts w:ascii="Times New Roman" w:hAnsi="Times New Roman" w:cs="Times New Roman"/>
          <w:b/>
          <w:bCs/>
          <w:sz w:val="24"/>
          <w:szCs w:val="24"/>
        </w:rPr>
        <w:t xml:space="preserve"> на право заключения договора аренды: </w:t>
      </w:r>
      <w:r w:rsidRPr="004042AC">
        <w:rPr>
          <w:rFonts w:ascii="Times New Roman" w:hAnsi="Times New Roman" w:cs="Times New Roman"/>
          <w:sz w:val="24"/>
          <w:szCs w:val="24"/>
        </w:rPr>
        <w:t xml:space="preserve">подведение итогов состоится по </w:t>
      </w:r>
      <w:r w:rsidR="00D22E8E" w:rsidRPr="004042AC">
        <w:rPr>
          <w:rFonts w:ascii="Times New Roman" w:hAnsi="Times New Roman" w:cs="Times New Roman"/>
          <w:sz w:val="24"/>
          <w:szCs w:val="24"/>
        </w:rPr>
        <w:t xml:space="preserve">фактическому </w:t>
      </w:r>
      <w:r w:rsidRPr="004042AC">
        <w:rPr>
          <w:rFonts w:ascii="Times New Roman" w:hAnsi="Times New Roman" w:cs="Times New Roman"/>
          <w:sz w:val="24"/>
          <w:szCs w:val="24"/>
        </w:rPr>
        <w:t>адресу Организатора</w:t>
      </w:r>
      <w:r w:rsidR="00D22E8E" w:rsidRPr="004042AC">
        <w:rPr>
          <w:rFonts w:ascii="Times New Roman" w:hAnsi="Times New Roman" w:cs="Times New Roman"/>
          <w:sz w:val="24"/>
          <w:szCs w:val="24"/>
        </w:rPr>
        <w:t xml:space="preserve"> (</w:t>
      </w:r>
      <w:r w:rsidR="00C25895" w:rsidRPr="004042AC">
        <w:rPr>
          <w:rFonts w:ascii="Times New Roman" w:hAnsi="Times New Roman" w:cs="Times New Roman"/>
          <w:sz w:val="24"/>
          <w:szCs w:val="24"/>
        </w:rPr>
        <w:t>111394, г. Москва, ул. Мартеновская, д.</w:t>
      </w:r>
      <w:r w:rsidR="003F5A17" w:rsidRPr="004042AC">
        <w:rPr>
          <w:rFonts w:ascii="Times New Roman" w:hAnsi="Times New Roman" w:cs="Times New Roman"/>
          <w:sz w:val="24"/>
          <w:szCs w:val="24"/>
        </w:rPr>
        <w:t xml:space="preserve"> </w:t>
      </w:r>
      <w:r w:rsidR="00C25895" w:rsidRPr="004042AC">
        <w:rPr>
          <w:rFonts w:ascii="Times New Roman" w:hAnsi="Times New Roman" w:cs="Times New Roman"/>
          <w:sz w:val="24"/>
          <w:szCs w:val="24"/>
        </w:rPr>
        <w:t>38</w:t>
      </w:r>
      <w:r w:rsidR="00D22E8E" w:rsidRPr="004042AC">
        <w:rPr>
          <w:rFonts w:ascii="Times New Roman" w:hAnsi="Times New Roman" w:cs="Times New Roman"/>
          <w:sz w:val="24"/>
          <w:szCs w:val="24"/>
        </w:rPr>
        <w:t xml:space="preserve">) </w:t>
      </w:r>
      <w:r w:rsidRPr="004042AC">
        <w:rPr>
          <w:rFonts w:ascii="Times New Roman" w:hAnsi="Times New Roman" w:cs="Times New Roman"/>
          <w:sz w:val="24"/>
          <w:szCs w:val="24"/>
        </w:rPr>
        <w:t xml:space="preserve">не позднее </w:t>
      </w:r>
      <w:r w:rsidR="00257C00">
        <w:rPr>
          <w:rFonts w:ascii="Times New Roman" w:hAnsi="Times New Roman" w:cs="Times New Roman"/>
          <w:b/>
          <w:sz w:val="24"/>
          <w:szCs w:val="24"/>
        </w:rPr>
        <w:t>17</w:t>
      </w:r>
      <w:r w:rsidR="00A25E00" w:rsidRPr="004042AC">
        <w:rPr>
          <w:rFonts w:ascii="Times New Roman" w:hAnsi="Times New Roman" w:cs="Times New Roman"/>
          <w:b/>
          <w:sz w:val="24"/>
          <w:szCs w:val="24"/>
        </w:rPr>
        <w:t>.</w:t>
      </w:r>
      <w:r w:rsidR="00FA32C0" w:rsidRPr="004042AC">
        <w:rPr>
          <w:rFonts w:ascii="Times New Roman" w:hAnsi="Times New Roman" w:cs="Times New Roman"/>
          <w:b/>
          <w:sz w:val="24"/>
          <w:szCs w:val="24"/>
        </w:rPr>
        <w:t>0</w:t>
      </w:r>
      <w:r w:rsidR="00947F6A">
        <w:rPr>
          <w:rFonts w:ascii="Times New Roman" w:hAnsi="Times New Roman" w:cs="Times New Roman"/>
          <w:b/>
          <w:sz w:val="24"/>
          <w:szCs w:val="24"/>
        </w:rPr>
        <w:t>9</w:t>
      </w:r>
      <w:r w:rsidR="00A25E00" w:rsidRPr="004042AC">
        <w:rPr>
          <w:rFonts w:ascii="Times New Roman" w:hAnsi="Times New Roman" w:cs="Times New Roman"/>
          <w:b/>
          <w:sz w:val="24"/>
          <w:szCs w:val="24"/>
        </w:rPr>
        <w:t>.20</w:t>
      </w:r>
      <w:r w:rsidR="00967456" w:rsidRPr="004042AC">
        <w:rPr>
          <w:rFonts w:ascii="Times New Roman" w:hAnsi="Times New Roman" w:cs="Times New Roman"/>
          <w:b/>
          <w:sz w:val="24"/>
          <w:szCs w:val="24"/>
        </w:rPr>
        <w:t>2</w:t>
      </w:r>
      <w:r w:rsidR="00FA32C0" w:rsidRPr="004042AC">
        <w:rPr>
          <w:rFonts w:ascii="Times New Roman" w:hAnsi="Times New Roman" w:cs="Times New Roman"/>
          <w:b/>
          <w:sz w:val="24"/>
          <w:szCs w:val="24"/>
        </w:rPr>
        <w:t>3</w:t>
      </w:r>
      <w:r w:rsidRPr="004042AC">
        <w:rPr>
          <w:rFonts w:ascii="Times New Roman" w:hAnsi="Times New Roman" w:cs="Times New Roman"/>
          <w:b/>
          <w:sz w:val="24"/>
          <w:szCs w:val="24"/>
        </w:rPr>
        <w:t>.</w:t>
      </w:r>
      <w:r w:rsidRPr="004042AC">
        <w:rPr>
          <w:rFonts w:ascii="Times New Roman" w:hAnsi="Times New Roman" w:cs="Times New Roman"/>
          <w:sz w:val="24"/>
          <w:szCs w:val="24"/>
        </w:rPr>
        <w:t xml:space="preserve"> Организатор вправе, при необходимости, изменить данный срок.</w:t>
      </w:r>
    </w:p>
    <w:p w14:paraId="3FA9FFFF" w14:textId="7C4F9BE2" w:rsidR="00785369" w:rsidRPr="00477D80" w:rsidRDefault="00785369" w:rsidP="00C2049D">
      <w:pPr>
        <w:pStyle w:val="a4"/>
        <w:numPr>
          <w:ilvl w:val="0"/>
          <w:numId w:val="48"/>
        </w:numPr>
        <w:tabs>
          <w:tab w:val="left" w:pos="426"/>
        </w:tabs>
        <w:spacing w:after="0"/>
        <w:ind w:left="284" w:hanging="284"/>
        <w:jc w:val="both"/>
        <w:rPr>
          <w:rFonts w:ascii="Times New Roman" w:hAnsi="Times New Roman" w:cs="Times New Roman"/>
          <w:sz w:val="24"/>
          <w:szCs w:val="24"/>
        </w:rPr>
      </w:pPr>
      <w:r w:rsidRPr="00477D80">
        <w:rPr>
          <w:rFonts w:ascii="Times New Roman" w:hAnsi="Times New Roman" w:cs="Times New Roman"/>
          <w:b/>
          <w:bCs/>
          <w:sz w:val="24"/>
          <w:szCs w:val="24"/>
        </w:rPr>
        <w:t>Срок заключения договора аренды:</w:t>
      </w:r>
      <w:r w:rsidR="003F5A17" w:rsidRPr="00477D80">
        <w:rPr>
          <w:rFonts w:ascii="Times New Roman" w:hAnsi="Times New Roman" w:cs="Times New Roman"/>
          <w:b/>
          <w:bCs/>
          <w:sz w:val="24"/>
          <w:szCs w:val="24"/>
        </w:rPr>
        <w:t xml:space="preserve"> </w:t>
      </w:r>
      <w:r w:rsidR="00C62149" w:rsidRPr="00477D80">
        <w:rPr>
          <w:rFonts w:ascii="Times New Roman" w:hAnsi="Times New Roman" w:cs="Times New Roman"/>
          <w:sz w:val="24"/>
          <w:szCs w:val="24"/>
        </w:rPr>
        <w:t>не ранее</w:t>
      </w:r>
      <w:r w:rsidR="009F2E93" w:rsidRPr="00477D80">
        <w:rPr>
          <w:rFonts w:ascii="Times New Roman" w:hAnsi="Times New Roman" w:cs="Times New Roman"/>
          <w:sz w:val="24"/>
          <w:szCs w:val="24"/>
        </w:rPr>
        <w:t xml:space="preserve"> </w:t>
      </w:r>
      <w:r w:rsidRPr="00477D80">
        <w:rPr>
          <w:rFonts w:ascii="Times New Roman" w:hAnsi="Times New Roman" w:cs="Times New Roman"/>
          <w:sz w:val="24"/>
          <w:szCs w:val="24"/>
        </w:rPr>
        <w:t xml:space="preserve">10 </w:t>
      </w:r>
      <w:r w:rsidR="00876B11" w:rsidRPr="00477D80">
        <w:rPr>
          <w:rFonts w:ascii="Times New Roman" w:hAnsi="Times New Roman" w:cs="Times New Roman"/>
          <w:sz w:val="24"/>
          <w:szCs w:val="24"/>
        </w:rPr>
        <w:t xml:space="preserve">(десяти) </w:t>
      </w:r>
      <w:r w:rsidRPr="00477D80">
        <w:rPr>
          <w:rFonts w:ascii="Times New Roman" w:hAnsi="Times New Roman" w:cs="Times New Roman"/>
          <w:sz w:val="24"/>
          <w:szCs w:val="24"/>
        </w:rPr>
        <w:t>дней с</w:t>
      </w:r>
      <w:r w:rsidR="009F2E93" w:rsidRPr="00477D80">
        <w:rPr>
          <w:rFonts w:ascii="Times New Roman" w:hAnsi="Times New Roman" w:cs="Times New Roman"/>
          <w:sz w:val="24"/>
          <w:szCs w:val="24"/>
        </w:rPr>
        <w:t>о дня окончания</w:t>
      </w:r>
      <w:r w:rsidR="003F5A17" w:rsidRPr="00477D80">
        <w:rPr>
          <w:rFonts w:ascii="Times New Roman" w:hAnsi="Times New Roman" w:cs="Times New Roman"/>
          <w:sz w:val="24"/>
          <w:szCs w:val="24"/>
        </w:rPr>
        <w:t xml:space="preserve"> </w:t>
      </w:r>
      <w:r w:rsidR="009F2E93" w:rsidRPr="00477D80">
        <w:rPr>
          <w:rFonts w:ascii="Times New Roman" w:hAnsi="Times New Roman" w:cs="Times New Roman"/>
          <w:sz w:val="24"/>
          <w:szCs w:val="24"/>
        </w:rPr>
        <w:t>проведения аукциона</w:t>
      </w:r>
      <w:r w:rsidRPr="00477D80">
        <w:rPr>
          <w:rFonts w:ascii="Times New Roman" w:hAnsi="Times New Roman" w:cs="Times New Roman"/>
          <w:sz w:val="24"/>
          <w:szCs w:val="24"/>
        </w:rPr>
        <w:t xml:space="preserve">. </w:t>
      </w:r>
    </w:p>
    <w:p w14:paraId="77CEA396" w14:textId="77777777" w:rsidR="00785369" w:rsidRPr="00785369"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785369">
        <w:rPr>
          <w:rFonts w:ascii="Times New Roman" w:hAnsi="Times New Roman" w:cs="Times New Roman"/>
          <w:b/>
          <w:bCs/>
          <w:sz w:val="24"/>
          <w:szCs w:val="24"/>
        </w:rPr>
        <w:t>Срок действия договора:</w:t>
      </w:r>
      <w:r w:rsidR="003F5A17">
        <w:rPr>
          <w:rFonts w:ascii="Times New Roman" w:hAnsi="Times New Roman" w:cs="Times New Roman"/>
          <w:b/>
          <w:bCs/>
          <w:sz w:val="24"/>
          <w:szCs w:val="24"/>
        </w:rPr>
        <w:t xml:space="preserve"> </w:t>
      </w:r>
      <w:r w:rsidR="00876B11">
        <w:rPr>
          <w:rFonts w:ascii="Times New Roman" w:hAnsi="Times New Roman" w:cs="Times New Roman"/>
          <w:sz w:val="24"/>
          <w:szCs w:val="24"/>
        </w:rPr>
        <w:t xml:space="preserve">11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14:paraId="4D66BC69" w14:textId="62114AC4" w:rsidR="00785369" w:rsidRPr="00785369"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785369">
        <w:rPr>
          <w:rFonts w:ascii="Times New Roman" w:hAnsi="Times New Roman" w:cs="Times New Roman"/>
          <w:sz w:val="24"/>
          <w:szCs w:val="24"/>
        </w:rPr>
        <w:t xml:space="preserve">Претендент в установленном порядке подает заявку на участие в аукционе и документы </w:t>
      </w:r>
      <w:r w:rsidR="00FA32C0">
        <w:rPr>
          <w:rFonts w:ascii="Times New Roman" w:hAnsi="Times New Roman" w:cs="Times New Roman"/>
          <w:sz w:val="24"/>
          <w:szCs w:val="24"/>
        </w:rPr>
        <w:br/>
      </w:r>
      <w:r w:rsidRPr="00785369">
        <w:rPr>
          <w:rFonts w:ascii="Times New Roman" w:hAnsi="Times New Roman" w:cs="Times New Roman"/>
          <w:sz w:val="24"/>
          <w:szCs w:val="24"/>
        </w:rPr>
        <w:t>в соответстви</w:t>
      </w:r>
      <w:r w:rsidR="00C25895">
        <w:rPr>
          <w:rFonts w:ascii="Times New Roman" w:hAnsi="Times New Roman" w:cs="Times New Roman"/>
          <w:sz w:val="24"/>
          <w:szCs w:val="24"/>
        </w:rPr>
        <w:t>и с информационной картой аукциона</w:t>
      </w:r>
      <w:r w:rsidRPr="00785369">
        <w:rPr>
          <w:rFonts w:ascii="Times New Roman" w:hAnsi="Times New Roman" w:cs="Times New Roman"/>
          <w:sz w:val="24"/>
          <w:szCs w:val="24"/>
        </w:rPr>
        <w:t>. Лицо, подавшее в установленные сроки заявку на участие в аукционе и документы, предусмотренные п.</w:t>
      </w:r>
      <w:r w:rsidR="00876B11">
        <w:rPr>
          <w:rFonts w:ascii="Times New Roman" w:hAnsi="Times New Roman" w:cs="Times New Roman"/>
          <w:sz w:val="24"/>
          <w:szCs w:val="24"/>
        </w:rPr>
        <w:t xml:space="preserve"> </w:t>
      </w:r>
      <w:r w:rsidRPr="00785369">
        <w:rPr>
          <w:rFonts w:ascii="Times New Roman" w:hAnsi="Times New Roman" w:cs="Times New Roman"/>
          <w:sz w:val="24"/>
          <w:szCs w:val="24"/>
        </w:rPr>
        <w:t>17 Информационной карты аукциона, признанное аукционной комиссией допущенным участником, имее</w:t>
      </w:r>
      <w:r w:rsidR="00C25895">
        <w:rPr>
          <w:rFonts w:ascii="Times New Roman" w:hAnsi="Times New Roman" w:cs="Times New Roman"/>
          <w:sz w:val="24"/>
          <w:szCs w:val="24"/>
        </w:rPr>
        <w:t>т право принять участие в аукционе</w:t>
      </w:r>
      <w:r w:rsidRPr="00785369">
        <w:rPr>
          <w:rFonts w:ascii="Times New Roman" w:hAnsi="Times New Roman" w:cs="Times New Roman"/>
          <w:sz w:val="24"/>
          <w:szCs w:val="24"/>
        </w:rPr>
        <w:t>.</w:t>
      </w:r>
    </w:p>
    <w:p w14:paraId="7956D8FD" w14:textId="3AD61B37" w:rsidR="00785369" w:rsidRPr="00785369"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785369">
        <w:rPr>
          <w:rFonts w:ascii="Times New Roman" w:hAnsi="Times New Roman" w:cs="Times New Roman"/>
          <w:sz w:val="24"/>
          <w:szCs w:val="24"/>
        </w:rPr>
        <w:lastRenderedPageBreak/>
        <w:t xml:space="preserve">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w:t>
      </w:r>
      <w:r w:rsidR="00FA32C0">
        <w:rPr>
          <w:rFonts w:ascii="Times New Roman" w:hAnsi="Times New Roman" w:cs="Times New Roman"/>
          <w:sz w:val="24"/>
          <w:szCs w:val="24"/>
        </w:rPr>
        <w:br/>
      </w:r>
      <w:r w:rsidRPr="00785369">
        <w:rPr>
          <w:rFonts w:ascii="Times New Roman" w:hAnsi="Times New Roman" w:cs="Times New Roman"/>
          <w:sz w:val="24"/>
          <w:szCs w:val="24"/>
        </w:rPr>
        <w:t xml:space="preserve">об аукционе не позднее, чем за </w:t>
      </w:r>
      <w:r w:rsidR="00876B11">
        <w:rPr>
          <w:rFonts w:ascii="Times New Roman" w:hAnsi="Times New Roman" w:cs="Times New Roman"/>
          <w:sz w:val="24"/>
          <w:szCs w:val="24"/>
        </w:rPr>
        <w:t>5 (</w:t>
      </w:r>
      <w:r w:rsidRPr="00785369">
        <w:rPr>
          <w:rFonts w:ascii="Times New Roman" w:hAnsi="Times New Roman" w:cs="Times New Roman"/>
          <w:sz w:val="24"/>
          <w:szCs w:val="24"/>
        </w:rPr>
        <w:t>пять</w:t>
      </w:r>
      <w:r w:rsidR="00876B11">
        <w:rPr>
          <w:rFonts w:ascii="Times New Roman" w:hAnsi="Times New Roman" w:cs="Times New Roman"/>
          <w:sz w:val="24"/>
          <w:szCs w:val="24"/>
        </w:rPr>
        <w:t>)</w:t>
      </w:r>
      <w:r w:rsidRPr="00785369">
        <w:rPr>
          <w:rFonts w:ascii="Times New Roman" w:hAnsi="Times New Roman" w:cs="Times New Roman"/>
          <w:sz w:val="24"/>
          <w:szCs w:val="24"/>
        </w:rPr>
        <w:t xml:space="preserve"> дней до даты окончания подачи заявок на участие </w:t>
      </w:r>
      <w:r w:rsidR="00FA32C0">
        <w:rPr>
          <w:rFonts w:ascii="Times New Roman" w:hAnsi="Times New Roman" w:cs="Times New Roman"/>
          <w:sz w:val="24"/>
          <w:szCs w:val="24"/>
        </w:rPr>
        <w:br/>
      </w:r>
      <w:r w:rsidRPr="00785369">
        <w:rPr>
          <w:rFonts w:ascii="Times New Roman" w:hAnsi="Times New Roman" w:cs="Times New Roman"/>
          <w:sz w:val="24"/>
          <w:szCs w:val="24"/>
        </w:rPr>
        <w:t>в аукционе. Изменение объекта аукциона не допускается.</w:t>
      </w:r>
    </w:p>
    <w:p w14:paraId="13CF61BE" w14:textId="77777777" w:rsidR="00785369"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14:paraId="15E56502" w14:textId="77777777" w:rsidR="009A6379" w:rsidRPr="00785369"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785369">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Pr>
          <w:rFonts w:ascii="Times New Roman" w:hAnsi="Times New Roman" w:cs="Times New Roman"/>
          <w:sz w:val="24"/>
          <w:szCs w:val="24"/>
        </w:rPr>
        <w:t>О</w:t>
      </w:r>
      <w:r w:rsidRPr="00785369">
        <w:rPr>
          <w:rFonts w:ascii="Times New Roman" w:hAnsi="Times New Roman" w:cs="Times New Roman"/>
          <w:sz w:val="24"/>
          <w:szCs w:val="24"/>
        </w:rPr>
        <w:t xml:space="preserve">рганизатором торгов посредством размещения соответствующей информации на сайте официальной торговой площадки ГК «Ростех» </w:t>
      </w:r>
      <w:hyperlink r:id="rId8" w:history="1">
        <w:r w:rsidRPr="00785369">
          <w:rPr>
            <w:rStyle w:val="a5"/>
            <w:rFonts w:ascii="Times New Roman" w:hAnsi="Times New Roman" w:cs="Times New Roman"/>
            <w:sz w:val="24"/>
            <w:szCs w:val="24"/>
            <w:lang w:val="en-US"/>
          </w:rPr>
          <w:t>www</w:t>
        </w:r>
        <w:r w:rsidRPr="00785369">
          <w:rPr>
            <w:rStyle w:val="a5"/>
            <w:rFonts w:ascii="Times New Roman" w:hAnsi="Times New Roman" w:cs="Times New Roman"/>
            <w:sz w:val="24"/>
            <w:szCs w:val="24"/>
          </w:rPr>
          <w:t>.</w:t>
        </w:r>
        <w:proofErr w:type="spellStart"/>
        <w:r w:rsidRPr="00785369">
          <w:rPr>
            <w:rStyle w:val="a5"/>
            <w:rFonts w:ascii="Times New Roman" w:hAnsi="Times New Roman" w:cs="Times New Roman"/>
            <w:sz w:val="24"/>
            <w:szCs w:val="24"/>
            <w:lang w:val="en-US"/>
          </w:rPr>
          <w:t>etpfr</w:t>
        </w:r>
        <w:proofErr w:type="spellEnd"/>
        <w:r w:rsidRPr="00785369">
          <w:rPr>
            <w:rStyle w:val="a5"/>
            <w:rFonts w:ascii="Times New Roman" w:hAnsi="Times New Roman" w:cs="Times New Roman"/>
            <w:sz w:val="24"/>
            <w:szCs w:val="24"/>
          </w:rPr>
          <w:t>.</w:t>
        </w:r>
        <w:proofErr w:type="spellStart"/>
        <w:r w:rsidRPr="00785369">
          <w:rPr>
            <w:rStyle w:val="a5"/>
            <w:rFonts w:ascii="Times New Roman" w:hAnsi="Times New Roman" w:cs="Times New Roman"/>
            <w:sz w:val="24"/>
            <w:szCs w:val="24"/>
            <w:lang w:val="en-US"/>
          </w:rPr>
          <w:t>ru</w:t>
        </w:r>
        <w:proofErr w:type="spellEnd"/>
      </w:hyperlink>
      <w:r w:rsidRPr="00785369">
        <w:rPr>
          <w:rFonts w:ascii="Times New Roman" w:hAnsi="Times New Roman" w:cs="Times New Roman"/>
          <w:sz w:val="24"/>
          <w:szCs w:val="24"/>
        </w:rPr>
        <w:t>.</w:t>
      </w:r>
    </w:p>
    <w:p w14:paraId="1C60ACEF" w14:textId="77777777" w:rsidR="009A6379" w:rsidRPr="00785369" w:rsidRDefault="009A6379" w:rsidP="009A6379">
      <w:pPr>
        <w:spacing w:after="0" w:line="240" w:lineRule="auto"/>
        <w:jc w:val="center"/>
        <w:rPr>
          <w:rFonts w:ascii="Times New Roman" w:hAnsi="Times New Roman" w:cs="Times New Roman"/>
          <w:b/>
          <w:sz w:val="24"/>
          <w:szCs w:val="24"/>
        </w:rPr>
      </w:pPr>
    </w:p>
    <w:p w14:paraId="43D710EF" w14:textId="77777777" w:rsidR="009A6379" w:rsidRPr="00785369" w:rsidRDefault="009A6379" w:rsidP="009A6379">
      <w:pPr>
        <w:spacing w:after="0" w:line="240" w:lineRule="auto"/>
        <w:jc w:val="center"/>
        <w:rPr>
          <w:rFonts w:ascii="Times New Roman" w:hAnsi="Times New Roman" w:cs="Times New Roman"/>
          <w:b/>
          <w:sz w:val="24"/>
          <w:szCs w:val="24"/>
        </w:rPr>
      </w:pPr>
    </w:p>
    <w:p w14:paraId="2CB17EF0" w14:textId="77777777" w:rsidR="009A6379" w:rsidRPr="00785369" w:rsidRDefault="009A6379" w:rsidP="009A6379">
      <w:pPr>
        <w:spacing w:after="0" w:line="240" w:lineRule="auto"/>
        <w:jc w:val="center"/>
        <w:rPr>
          <w:rFonts w:ascii="Times New Roman" w:hAnsi="Times New Roman" w:cs="Times New Roman"/>
          <w:b/>
          <w:sz w:val="24"/>
          <w:szCs w:val="24"/>
        </w:rPr>
      </w:pPr>
    </w:p>
    <w:p w14:paraId="305F760F" w14:textId="77777777" w:rsidR="00785369" w:rsidRDefault="00785369" w:rsidP="009A6379">
      <w:pPr>
        <w:spacing w:after="0" w:line="240" w:lineRule="auto"/>
        <w:jc w:val="center"/>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14:paraId="5940F21E" w14:textId="77777777" w:rsidR="00C25895" w:rsidRPr="00B20B37" w:rsidRDefault="00C25895" w:rsidP="00C25895">
      <w:pPr>
        <w:pBdr>
          <w:bottom w:val="single" w:sz="4" w:space="1" w:color="auto"/>
        </w:pBdr>
        <w:spacing w:after="0" w:line="240" w:lineRule="auto"/>
        <w:jc w:val="center"/>
        <w:rPr>
          <w:rFonts w:ascii="Times New Roman" w:hAnsi="Times New Roman"/>
          <w:b/>
        </w:rPr>
      </w:pPr>
      <w:r>
        <w:rPr>
          <w:rFonts w:ascii="Times New Roman" w:hAnsi="Times New Roman"/>
          <w:b/>
        </w:rPr>
        <w:lastRenderedPageBreak/>
        <w:t>Акционерное общество «Перовский опытный завод «Нестандартмаш»</w:t>
      </w:r>
    </w:p>
    <w:p w14:paraId="2B954C7B" w14:textId="77777777" w:rsidR="00C25895" w:rsidRPr="00B20B37" w:rsidRDefault="00C25895" w:rsidP="00C25895">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Pr>
          <w:rFonts w:ascii="Times New Roman" w:hAnsi="Times New Roman"/>
        </w:rPr>
        <w:t>111394, г. Москва, ул. Мартеновская д. 38</w:t>
      </w:r>
    </w:p>
    <w:p w14:paraId="19A3CD86" w14:textId="77777777" w:rsidR="00C25895" w:rsidRPr="00B20B37" w:rsidRDefault="00C25895" w:rsidP="00C25895">
      <w:pPr>
        <w:spacing w:after="0" w:line="240" w:lineRule="auto"/>
        <w:jc w:val="center"/>
        <w:rPr>
          <w:rFonts w:ascii="Times New Roman" w:hAnsi="Times New Roman"/>
        </w:rPr>
      </w:pPr>
    </w:p>
    <w:p w14:paraId="3C10420E" w14:textId="77777777" w:rsidR="00A5226C" w:rsidRPr="00B20B37" w:rsidRDefault="00A5226C" w:rsidP="00A5226C">
      <w:pPr>
        <w:spacing w:after="0" w:line="240" w:lineRule="auto"/>
        <w:jc w:val="center"/>
        <w:rPr>
          <w:rFonts w:ascii="Times New Roman" w:hAnsi="Times New Roman"/>
        </w:rPr>
      </w:pPr>
    </w:p>
    <w:p w14:paraId="56C2EBA6" w14:textId="77777777" w:rsidR="00A5226C" w:rsidRPr="00B20B37" w:rsidRDefault="00A5226C" w:rsidP="00A5226C">
      <w:pPr>
        <w:spacing w:after="0" w:line="240" w:lineRule="auto"/>
        <w:jc w:val="center"/>
        <w:rPr>
          <w:rFonts w:ascii="Times New Roman" w:hAnsi="Times New Roman"/>
          <w:b/>
        </w:rPr>
      </w:pPr>
    </w:p>
    <w:p w14:paraId="0ED733F9" w14:textId="77777777" w:rsidR="00A5226C" w:rsidRPr="00B20B37" w:rsidRDefault="00A5226C" w:rsidP="00A5226C">
      <w:pPr>
        <w:spacing w:after="0" w:line="240" w:lineRule="auto"/>
        <w:jc w:val="center"/>
        <w:rPr>
          <w:rFonts w:ascii="Times New Roman" w:hAnsi="Times New Roman"/>
          <w:b/>
        </w:rPr>
      </w:pPr>
    </w:p>
    <w:p w14:paraId="70F183D0" w14:textId="77777777" w:rsidR="00A5226C" w:rsidRDefault="00A5226C" w:rsidP="00A5226C">
      <w:pPr>
        <w:spacing w:after="0" w:line="240" w:lineRule="auto"/>
        <w:jc w:val="center"/>
        <w:rPr>
          <w:rFonts w:ascii="Times New Roman" w:hAnsi="Times New Roman" w:cs="Times New Roman"/>
          <w:b/>
          <w:sz w:val="24"/>
          <w:szCs w:val="24"/>
        </w:rPr>
      </w:pPr>
    </w:p>
    <w:p w14:paraId="7C5AB0C7" w14:textId="77777777" w:rsidR="00C25895" w:rsidRDefault="00C25895" w:rsidP="00C25895">
      <w:pPr>
        <w:spacing w:after="0" w:line="240" w:lineRule="auto"/>
        <w:jc w:val="center"/>
        <w:rPr>
          <w:rFonts w:ascii="Times New Roman" w:hAnsi="Times New Roman" w:cs="Times New Roman"/>
          <w:b/>
          <w:sz w:val="24"/>
          <w:szCs w:val="24"/>
        </w:rPr>
      </w:pPr>
    </w:p>
    <w:p w14:paraId="3E3CC9FD" w14:textId="77777777" w:rsidR="00C25895" w:rsidRPr="00B20B37" w:rsidRDefault="00C25895" w:rsidP="00C25895">
      <w:pPr>
        <w:spacing w:after="0" w:line="240" w:lineRule="auto"/>
        <w:jc w:val="right"/>
        <w:rPr>
          <w:rFonts w:ascii="Times New Roman" w:hAnsi="Times New Roman"/>
          <w:b/>
        </w:rPr>
      </w:pPr>
      <w:r w:rsidRPr="00B20B37">
        <w:rPr>
          <w:rFonts w:ascii="Times New Roman" w:hAnsi="Times New Roman"/>
          <w:b/>
        </w:rPr>
        <w:t>УТВЕРЖДАЮ:</w:t>
      </w:r>
    </w:p>
    <w:p w14:paraId="6DB2D9B7" w14:textId="77777777" w:rsidR="00480F7D" w:rsidRDefault="00480F7D" w:rsidP="00480F7D">
      <w:pPr>
        <w:spacing w:after="0" w:line="240" w:lineRule="auto"/>
        <w:jc w:val="right"/>
        <w:rPr>
          <w:rFonts w:ascii="Times New Roman" w:hAnsi="Times New Roman"/>
          <w:bCs/>
        </w:rPr>
      </w:pPr>
      <w:r>
        <w:rPr>
          <w:rFonts w:ascii="Times New Roman" w:hAnsi="Times New Roman"/>
          <w:bCs/>
        </w:rPr>
        <w:t>Генеральный директор</w:t>
      </w:r>
    </w:p>
    <w:p w14:paraId="01573CE4" w14:textId="77777777" w:rsidR="00480F7D" w:rsidRPr="00EF4F21" w:rsidRDefault="00480F7D" w:rsidP="00480F7D">
      <w:pPr>
        <w:spacing w:after="0" w:line="240" w:lineRule="auto"/>
        <w:jc w:val="right"/>
        <w:rPr>
          <w:rFonts w:ascii="Times New Roman" w:hAnsi="Times New Roman"/>
          <w:bCs/>
        </w:rPr>
      </w:pPr>
    </w:p>
    <w:p w14:paraId="0AC7B09A" w14:textId="77777777" w:rsidR="00480F7D" w:rsidRDefault="00480F7D" w:rsidP="00480F7D">
      <w:pPr>
        <w:spacing w:after="0" w:line="240" w:lineRule="auto"/>
        <w:jc w:val="right"/>
        <w:rPr>
          <w:rFonts w:ascii="Times New Roman" w:hAnsi="Times New Roman"/>
          <w:bCs/>
        </w:rPr>
      </w:pPr>
      <w:r>
        <w:rPr>
          <w:rFonts w:ascii="Times New Roman" w:hAnsi="Times New Roman"/>
          <w:bCs/>
        </w:rPr>
        <w:t>_______________В.В. Володченко</w:t>
      </w:r>
    </w:p>
    <w:p w14:paraId="5A564298" w14:textId="77777777" w:rsidR="00C25895" w:rsidRPr="00B20B37" w:rsidRDefault="00C25895" w:rsidP="00C25895">
      <w:pPr>
        <w:spacing w:after="0" w:line="240" w:lineRule="auto"/>
        <w:jc w:val="right"/>
        <w:rPr>
          <w:rFonts w:ascii="Times New Roman" w:hAnsi="Times New Roman"/>
        </w:rPr>
      </w:pPr>
    </w:p>
    <w:p w14:paraId="3A4596B6" w14:textId="2024DEE8" w:rsidR="00A5226C" w:rsidRDefault="00C25895" w:rsidP="00C25895">
      <w:pPr>
        <w:spacing w:after="0" w:line="240" w:lineRule="auto"/>
        <w:jc w:val="right"/>
        <w:rPr>
          <w:rFonts w:ascii="Times New Roman" w:hAnsi="Times New Roman"/>
          <w:b/>
        </w:rPr>
      </w:pPr>
      <w:r>
        <w:rPr>
          <w:rFonts w:ascii="Times New Roman" w:hAnsi="Times New Roman"/>
        </w:rPr>
        <w:t>«___» _______________ 20</w:t>
      </w:r>
      <w:r w:rsidRPr="00F3436A">
        <w:rPr>
          <w:rFonts w:ascii="Times New Roman" w:hAnsi="Times New Roman"/>
        </w:rPr>
        <w:t>2</w:t>
      </w:r>
      <w:r w:rsidR="00257C00">
        <w:rPr>
          <w:rFonts w:ascii="Times New Roman" w:hAnsi="Times New Roman"/>
        </w:rPr>
        <w:t>4</w:t>
      </w:r>
      <w:r>
        <w:rPr>
          <w:rFonts w:ascii="Times New Roman" w:hAnsi="Times New Roman"/>
        </w:rPr>
        <w:t xml:space="preserve"> г.</w:t>
      </w:r>
    </w:p>
    <w:p w14:paraId="1AB3A7A0" w14:textId="77777777" w:rsidR="00A5226C" w:rsidRDefault="00A5226C" w:rsidP="00A5226C">
      <w:pPr>
        <w:spacing w:after="0" w:line="240" w:lineRule="auto"/>
        <w:jc w:val="right"/>
        <w:rPr>
          <w:rFonts w:ascii="Times New Roman" w:hAnsi="Times New Roman"/>
          <w:b/>
        </w:rPr>
      </w:pPr>
    </w:p>
    <w:p w14:paraId="793260FD" w14:textId="77777777" w:rsidR="009A6379" w:rsidRPr="00C641D1" w:rsidRDefault="009A6379" w:rsidP="009A6379">
      <w:pPr>
        <w:spacing w:after="0" w:line="240" w:lineRule="auto"/>
        <w:jc w:val="center"/>
        <w:rPr>
          <w:rFonts w:ascii="Times New Roman" w:hAnsi="Times New Roman"/>
          <w:b/>
          <w:sz w:val="24"/>
          <w:szCs w:val="24"/>
        </w:rPr>
      </w:pPr>
    </w:p>
    <w:p w14:paraId="1CBFCF23" w14:textId="77777777" w:rsidR="009A6379" w:rsidRPr="00C641D1" w:rsidRDefault="009A6379" w:rsidP="009A6379">
      <w:pPr>
        <w:spacing w:after="0" w:line="240" w:lineRule="auto"/>
        <w:jc w:val="center"/>
        <w:rPr>
          <w:rFonts w:ascii="Times New Roman" w:hAnsi="Times New Roman"/>
          <w:b/>
          <w:sz w:val="24"/>
          <w:szCs w:val="24"/>
        </w:rPr>
      </w:pPr>
    </w:p>
    <w:p w14:paraId="057A23B2" w14:textId="77777777" w:rsidR="009A6379" w:rsidRPr="00C641D1" w:rsidRDefault="009A6379" w:rsidP="009A6379">
      <w:pPr>
        <w:spacing w:after="0" w:line="240" w:lineRule="auto"/>
        <w:jc w:val="center"/>
        <w:rPr>
          <w:rFonts w:ascii="Times New Roman" w:hAnsi="Times New Roman"/>
          <w:b/>
          <w:sz w:val="24"/>
          <w:szCs w:val="24"/>
        </w:rPr>
      </w:pPr>
    </w:p>
    <w:p w14:paraId="39B81D0F" w14:textId="77777777" w:rsidR="009A6379" w:rsidRDefault="009A6379" w:rsidP="009A6379">
      <w:pPr>
        <w:spacing w:after="0" w:line="240" w:lineRule="auto"/>
        <w:jc w:val="center"/>
        <w:rPr>
          <w:rFonts w:ascii="Times New Roman" w:hAnsi="Times New Roman"/>
          <w:b/>
          <w:sz w:val="24"/>
          <w:szCs w:val="24"/>
        </w:rPr>
      </w:pPr>
    </w:p>
    <w:p w14:paraId="673FA788" w14:textId="77777777" w:rsidR="00785369" w:rsidRDefault="00785369" w:rsidP="009A6379">
      <w:pPr>
        <w:spacing w:after="0" w:line="240" w:lineRule="auto"/>
        <w:jc w:val="center"/>
        <w:rPr>
          <w:rFonts w:ascii="Times New Roman" w:hAnsi="Times New Roman"/>
          <w:b/>
          <w:sz w:val="24"/>
          <w:szCs w:val="24"/>
        </w:rPr>
      </w:pPr>
    </w:p>
    <w:p w14:paraId="100AF981" w14:textId="77777777" w:rsidR="00785369" w:rsidRPr="005F46F3" w:rsidRDefault="00785369" w:rsidP="009A6379">
      <w:pPr>
        <w:spacing w:after="0" w:line="240" w:lineRule="auto"/>
        <w:jc w:val="center"/>
        <w:rPr>
          <w:rFonts w:ascii="Times New Roman" w:hAnsi="Times New Roman"/>
          <w:b/>
          <w:sz w:val="24"/>
          <w:szCs w:val="24"/>
        </w:rPr>
      </w:pPr>
    </w:p>
    <w:p w14:paraId="10128F53" w14:textId="77777777" w:rsidR="009A6379" w:rsidRPr="005F46F3" w:rsidRDefault="009A6379" w:rsidP="009A6379">
      <w:pPr>
        <w:spacing w:after="0" w:line="240" w:lineRule="auto"/>
        <w:jc w:val="center"/>
        <w:rPr>
          <w:rFonts w:ascii="Times New Roman" w:hAnsi="Times New Roman"/>
          <w:b/>
          <w:sz w:val="24"/>
          <w:szCs w:val="24"/>
        </w:rPr>
      </w:pPr>
    </w:p>
    <w:p w14:paraId="3311253D" w14:textId="77777777" w:rsidR="009A6379" w:rsidRPr="005F46F3" w:rsidRDefault="009A6379" w:rsidP="009A6379">
      <w:pPr>
        <w:spacing w:after="0" w:line="240" w:lineRule="auto"/>
        <w:jc w:val="center"/>
        <w:rPr>
          <w:rFonts w:ascii="Times New Roman" w:hAnsi="Times New Roman"/>
          <w:b/>
          <w:sz w:val="24"/>
          <w:szCs w:val="24"/>
        </w:rPr>
      </w:pPr>
    </w:p>
    <w:p w14:paraId="33CE76F1" w14:textId="77777777"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14:paraId="12B5D6F7" w14:textId="77777777" w:rsidR="009A6379" w:rsidRPr="00C641D1" w:rsidRDefault="009A6379" w:rsidP="009A6379">
      <w:pPr>
        <w:spacing w:after="0" w:line="240" w:lineRule="auto"/>
        <w:jc w:val="center"/>
        <w:rPr>
          <w:rFonts w:ascii="Times New Roman" w:hAnsi="Times New Roman"/>
          <w:b/>
          <w:sz w:val="24"/>
          <w:szCs w:val="24"/>
        </w:rPr>
      </w:pPr>
    </w:p>
    <w:p w14:paraId="65048C48" w14:textId="77777777" w:rsidR="00AC1AC8" w:rsidRDefault="00AC1AC8" w:rsidP="00AC1AC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Отрытый аукцион</w:t>
      </w:r>
    </w:p>
    <w:p w14:paraId="011F5829" w14:textId="71EAE582" w:rsidR="00E6356D" w:rsidRDefault="00E6356D" w:rsidP="00E6356D">
      <w:pPr>
        <w:spacing w:after="0"/>
        <w:ind w:left="284"/>
        <w:jc w:val="center"/>
        <w:rPr>
          <w:rFonts w:ascii="Times New Roman" w:hAnsi="Times New Roman" w:cs="Times New Roman"/>
          <w:b/>
          <w:sz w:val="24"/>
          <w:szCs w:val="24"/>
        </w:rPr>
      </w:pPr>
      <w:r w:rsidRPr="00C4134D">
        <w:rPr>
          <w:rFonts w:ascii="Times New Roman" w:hAnsi="Times New Roman" w:cs="Times New Roman"/>
          <w:b/>
          <w:sz w:val="24"/>
          <w:szCs w:val="24"/>
        </w:rPr>
        <w:t>на право зак</w:t>
      </w:r>
      <w:r>
        <w:rPr>
          <w:rFonts w:ascii="Times New Roman" w:hAnsi="Times New Roman" w:cs="Times New Roman"/>
          <w:b/>
          <w:sz w:val="24"/>
          <w:szCs w:val="24"/>
        </w:rPr>
        <w:t>лючения договора аренды объектов</w:t>
      </w:r>
      <w:r w:rsidRPr="00C4134D">
        <w:rPr>
          <w:rFonts w:ascii="Times New Roman" w:hAnsi="Times New Roman" w:cs="Times New Roman"/>
          <w:b/>
          <w:sz w:val="24"/>
          <w:szCs w:val="24"/>
        </w:rPr>
        <w:t xml:space="preserve"> недв</w:t>
      </w:r>
      <w:r>
        <w:rPr>
          <w:rFonts w:ascii="Times New Roman" w:hAnsi="Times New Roman" w:cs="Times New Roman"/>
          <w:b/>
          <w:sz w:val="24"/>
          <w:szCs w:val="24"/>
        </w:rPr>
        <w:t xml:space="preserve">ижимого имущества на нежилые помещения общей площадью </w:t>
      </w:r>
      <w:r w:rsidR="00257C00">
        <w:rPr>
          <w:rFonts w:ascii="Times New Roman" w:hAnsi="Times New Roman" w:cs="Times New Roman"/>
          <w:b/>
          <w:sz w:val="24"/>
          <w:szCs w:val="24"/>
        </w:rPr>
        <w:t>226</w:t>
      </w:r>
      <w:r>
        <w:rPr>
          <w:rFonts w:ascii="Times New Roman" w:hAnsi="Times New Roman" w:cs="Times New Roman"/>
          <w:b/>
          <w:sz w:val="24"/>
          <w:szCs w:val="24"/>
        </w:rPr>
        <w:t>,</w:t>
      </w:r>
      <w:r w:rsidR="00257C00">
        <w:rPr>
          <w:rFonts w:ascii="Times New Roman" w:hAnsi="Times New Roman" w:cs="Times New Roman"/>
          <w:b/>
          <w:sz w:val="24"/>
          <w:szCs w:val="24"/>
        </w:rPr>
        <w:t>9</w:t>
      </w:r>
      <w:r>
        <w:rPr>
          <w:rFonts w:ascii="Times New Roman" w:hAnsi="Times New Roman" w:cs="Times New Roman"/>
          <w:b/>
          <w:sz w:val="24"/>
          <w:szCs w:val="24"/>
        </w:rPr>
        <w:t>0</w:t>
      </w:r>
      <w:r>
        <w:rPr>
          <w:rFonts w:ascii="Times New Roman" w:hAnsi="Times New Roman" w:cs="Times New Roman"/>
          <w:b/>
          <w:sz w:val="24"/>
          <w:szCs w:val="24"/>
          <w:vertAlign w:val="superscript"/>
        </w:rPr>
        <w:t xml:space="preserve"> </w:t>
      </w:r>
      <w:r>
        <w:rPr>
          <w:rFonts w:ascii="Times New Roman" w:hAnsi="Times New Roman" w:cs="Times New Roman"/>
          <w:b/>
          <w:sz w:val="24"/>
          <w:szCs w:val="24"/>
        </w:rPr>
        <w:t>м</w:t>
      </w:r>
      <w:r w:rsidRPr="00FA32C0">
        <w:rPr>
          <w:rFonts w:ascii="Times New Roman" w:hAnsi="Times New Roman" w:cs="Times New Roman"/>
          <w:b/>
          <w:sz w:val="24"/>
          <w:szCs w:val="24"/>
          <w:vertAlign w:val="superscript"/>
        </w:rPr>
        <w:t>2</w:t>
      </w:r>
      <w:r>
        <w:rPr>
          <w:rFonts w:ascii="Times New Roman" w:hAnsi="Times New Roman" w:cs="Times New Roman"/>
          <w:b/>
          <w:sz w:val="24"/>
          <w:szCs w:val="24"/>
        </w:rPr>
        <w:t xml:space="preserve">, строение № 15, </w:t>
      </w:r>
      <w:r w:rsidR="00257C00">
        <w:rPr>
          <w:rFonts w:ascii="Times New Roman" w:hAnsi="Times New Roman" w:cs="Times New Roman"/>
          <w:b/>
          <w:sz w:val="24"/>
          <w:szCs w:val="24"/>
        </w:rPr>
        <w:t xml:space="preserve">комната № 1б </w:t>
      </w:r>
      <w:r>
        <w:rPr>
          <w:rFonts w:ascii="Times New Roman" w:hAnsi="Times New Roman" w:cs="Times New Roman"/>
          <w:b/>
          <w:sz w:val="24"/>
          <w:szCs w:val="24"/>
        </w:rPr>
        <w:t xml:space="preserve">(инв. № 22) </w:t>
      </w:r>
      <w:r>
        <w:rPr>
          <w:rFonts w:ascii="Times New Roman" w:hAnsi="Times New Roman" w:cs="Times New Roman"/>
          <w:b/>
          <w:sz w:val="24"/>
          <w:szCs w:val="24"/>
        </w:rPr>
        <w:br/>
        <w:t>по адресу: 111394, г. Москва, ул. Мартеновская, д. 38</w:t>
      </w:r>
    </w:p>
    <w:p w14:paraId="16C64F7E" w14:textId="77777777" w:rsidR="00AC1AC8" w:rsidRPr="00C76880" w:rsidRDefault="00AC1AC8" w:rsidP="00AC1AC8">
      <w:pPr>
        <w:spacing w:after="0"/>
        <w:jc w:val="both"/>
        <w:rPr>
          <w:rFonts w:ascii="Times New Roman" w:hAnsi="Times New Roman" w:cs="Times New Roman"/>
          <w:b/>
          <w:sz w:val="24"/>
          <w:szCs w:val="24"/>
        </w:rPr>
      </w:pPr>
    </w:p>
    <w:p w14:paraId="2FCEDED0" w14:textId="77777777" w:rsidR="005C0CE4" w:rsidRPr="0057065F" w:rsidRDefault="005C0CE4" w:rsidP="00A56D8D">
      <w:pPr>
        <w:spacing w:after="0"/>
        <w:ind w:left="284"/>
        <w:jc w:val="both"/>
        <w:rPr>
          <w:rFonts w:ascii="Times New Roman" w:hAnsi="Times New Roman" w:cs="Times New Roman"/>
          <w:sz w:val="24"/>
          <w:szCs w:val="24"/>
        </w:rPr>
      </w:pPr>
    </w:p>
    <w:p w14:paraId="2E46A99B" w14:textId="77777777" w:rsidR="006E3A48" w:rsidRDefault="00592BBE" w:rsidP="006E3A48">
      <w:pPr>
        <w:spacing w:after="0"/>
        <w:ind w:left="284"/>
        <w:jc w:val="center"/>
        <w:rPr>
          <w:rFonts w:ascii="Times New Roman" w:hAnsi="Times New Roman" w:cs="Times New Roman"/>
          <w:b/>
          <w:sz w:val="24"/>
          <w:szCs w:val="24"/>
        </w:rPr>
      </w:pPr>
      <w:r>
        <w:rPr>
          <w:rFonts w:ascii="Times New Roman" w:hAnsi="Times New Roman" w:cs="Times New Roman"/>
          <w:sz w:val="24"/>
          <w:szCs w:val="24"/>
        </w:rPr>
        <w:t>.</w:t>
      </w:r>
    </w:p>
    <w:p w14:paraId="67E56331" w14:textId="77777777" w:rsidR="009A6379" w:rsidRPr="007B0B9D" w:rsidRDefault="009A6379" w:rsidP="001D0C14">
      <w:pPr>
        <w:spacing w:after="0"/>
        <w:ind w:left="284"/>
        <w:jc w:val="center"/>
        <w:rPr>
          <w:rFonts w:ascii="Times New Roman" w:hAnsi="Times New Roman"/>
          <w:b/>
          <w:sz w:val="24"/>
          <w:szCs w:val="24"/>
        </w:rPr>
      </w:pPr>
    </w:p>
    <w:p w14:paraId="661B3E5E" w14:textId="77777777" w:rsidR="009A6379" w:rsidRDefault="009A6379" w:rsidP="009A6379">
      <w:pPr>
        <w:spacing w:after="0" w:line="240" w:lineRule="auto"/>
        <w:jc w:val="center"/>
        <w:rPr>
          <w:rFonts w:ascii="Times New Roman" w:hAnsi="Times New Roman"/>
          <w:b/>
          <w:sz w:val="24"/>
          <w:szCs w:val="24"/>
        </w:rPr>
      </w:pPr>
    </w:p>
    <w:p w14:paraId="3E3487BF" w14:textId="77777777" w:rsidR="009A6379" w:rsidRDefault="009A6379" w:rsidP="009A6379">
      <w:pPr>
        <w:spacing w:after="0" w:line="240" w:lineRule="auto"/>
        <w:jc w:val="center"/>
        <w:rPr>
          <w:rFonts w:ascii="Times New Roman" w:hAnsi="Times New Roman"/>
          <w:b/>
          <w:sz w:val="24"/>
          <w:szCs w:val="24"/>
        </w:rPr>
      </w:pPr>
    </w:p>
    <w:p w14:paraId="00487DF0" w14:textId="77777777" w:rsidR="009A6379" w:rsidRDefault="009A6379" w:rsidP="009A6379">
      <w:pPr>
        <w:spacing w:after="0" w:line="240" w:lineRule="auto"/>
        <w:jc w:val="center"/>
        <w:rPr>
          <w:rFonts w:ascii="Times New Roman" w:hAnsi="Times New Roman"/>
          <w:b/>
          <w:sz w:val="24"/>
          <w:szCs w:val="24"/>
        </w:rPr>
      </w:pPr>
    </w:p>
    <w:p w14:paraId="7814019A" w14:textId="77777777" w:rsidR="009A6379" w:rsidRDefault="009A6379" w:rsidP="009A6379">
      <w:pPr>
        <w:spacing w:after="0" w:line="240" w:lineRule="auto"/>
        <w:jc w:val="center"/>
        <w:rPr>
          <w:rFonts w:ascii="Times New Roman" w:hAnsi="Times New Roman"/>
          <w:b/>
          <w:sz w:val="24"/>
          <w:szCs w:val="24"/>
        </w:rPr>
      </w:pPr>
    </w:p>
    <w:p w14:paraId="3576478E" w14:textId="77777777" w:rsidR="00185BA6" w:rsidRDefault="00185BA6" w:rsidP="009A6379">
      <w:pPr>
        <w:spacing w:after="0" w:line="240" w:lineRule="auto"/>
        <w:jc w:val="center"/>
        <w:rPr>
          <w:rFonts w:ascii="Times New Roman" w:hAnsi="Times New Roman"/>
          <w:b/>
          <w:sz w:val="24"/>
          <w:szCs w:val="24"/>
        </w:rPr>
      </w:pPr>
    </w:p>
    <w:p w14:paraId="4C4A67ED" w14:textId="77777777" w:rsidR="00185BA6" w:rsidRDefault="00185BA6" w:rsidP="009A6379">
      <w:pPr>
        <w:spacing w:after="0" w:line="240" w:lineRule="auto"/>
        <w:jc w:val="center"/>
        <w:rPr>
          <w:rFonts w:ascii="Times New Roman" w:hAnsi="Times New Roman"/>
          <w:b/>
          <w:sz w:val="24"/>
          <w:szCs w:val="24"/>
        </w:rPr>
      </w:pPr>
    </w:p>
    <w:p w14:paraId="5631BA6E" w14:textId="77777777" w:rsidR="00185BA6" w:rsidRDefault="00185BA6" w:rsidP="009A6379">
      <w:pPr>
        <w:spacing w:after="0" w:line="240" w:lineRule="auto"/>
        <w:jc w:val="center"/>
        <w:rPr>
          <w:rFonts w:ascii="Times New Roman" w:hAnsi="Times New Roman"/>
          <w:b/>
          <w:sz w:val="24"/>
          <w:szCs w:val="24"/>
        </w:rPr>
      </w:pPr>
    </w:p>
    <w:p w14:paraId="78727948" w14:textId="77777777" w:rsidR="00185BA6" w:rsidRDefault="00185BA6" w:rsidP="009A6379">
      <w:pPr>
        <w:spacing w:after="0" w:line="240" w:lineRule="auto"/>
        <w:jc w:val="center"/>
        <w:rPr>
          <w:rFonts w:ascii="Times New Roman" w:hAnsi="Times New Roman"/>
          <w:b/>
          <w:sz w:val="24"/>
          <w:szCs w:val="24"/>
        </w:rPr>
      </w:pPr>
    </w:p>
    <w:p w14:paraId="53A3E431" w14:textId="77777777" w:rsidR="00185BA6" w:rsidRDefault="00185BA6" w:rsidP="009A6379">
      <w:pPr>
        <w:spacing w:after="0" w:line="240" w:lineRule="auto"/>
        <w:jc w:val="center"/>
        <w:rPr>
          <w:rFonts w:ascii="Times New Roman" w:hAnsi="Times New Roman"/>
          <w:b/>
          <w:sz w:val="24"/>
          <w:szCs w:val="24"/>
        </w:rPr>
      </w:pPr>
    </w:p>
    <w:p w14:paraId="365626AD" w14:textId="77777777" w:rsidR="00185BA6" w:rsidRDefault="00185BA6" w:rsidP="009A6379">
      <w:pPr>
        <w:spacing w:after="0" w:line="240" w:lineRule="auto"/>
        <w:jc w:val="center"/>
        <w:rPr>
          <w:rFonts w:ascii="Times New Roman" w:hAnsi="Times New Roman"/>
          <w:b/>
          <w:sz w:val="24"/>
          <w:szCs w:val="24"/>
        </w:rPr>
      </w:pPr>
    </w:p>
    <w:p w14:paraId="5533AE0D" w14:textId="77777777" w:rsidR="00185BA6" w:rsidRDefault="00185BA6" w:rsidP="009A6379">
      <w:pPr>
        <w:spacing w:after="0" w:line="240" w:lineRule="auto"/>
        <w:jc w:val="center"/>
        <w:rPr>
          <w:rFonts w:ascii="Times New Roman" w:hAnsi="Times New Roman"/>
          <w:b/>
          <w:sz w:val="24"/>
          <w:szCs w:val="24"/>
        </w:rPr>
      </w:pPr>
    </w:p>
    <w:p w14:paraId="02806CB8" w14:textId="77777777" w:rsidR="00185BA6" w:rsidRDefault="00185BA6" w:rsidP="009A6379">
      <w:pPr>
        <w:spacing w:after="0" w:line="240" w:lineRule="auto"/>
        <w:jc w:val="center"/>
        <w:rPr>
          <w:rFonts w:ascii="Times New Roman" w:hAnsi="Times New Roman"/>
          <w:b/>
          <w:sz w:val="24"/>
          <w:szCs w:val="24"/>
        </w:rPr>
      </w:pPr>
    </w:p>
    <w:p w14:paraId="4D9576A0" w14:textId="77777777" w:rsidR="00185BA6" w:rsidRDefault="00185BA6" w:rsidP="009A6379">
      <w:pPr>
        <w:spacing w:after="0" w:line="240" w:lineRule="auto"/>
        <w:jc w:val="center"/>
        <w:rPr>
          <w:rFonts w:ascii="Times New Roman" w:hAnsi="Times New Roman"/>
          <w:b/>
          <w:sz w:val="24"/>
          <w:szCs w:val="24"/>
        </w:rPr>
      </w:pPr>
    </w:p>
    <w:p w14:paraId="3E8C7DAD" w14:textId="77777777" w:rsidR="00185BA6" w:rsidRDefault="00185BA6" w:rsidP="009A6379">
      <w:pPr>
        <w:spacing w:after="0" w:line="240" w:lineRule="auto"/>
        <w:jc w:val="center"/>
        <w:rPr>
          <w:rFonts w:ascii="Times New Roman" w:hAnsi="Times New Roman"/>
          <w:b/>
          <w:sz w:val="24"/>
          <w:szCs w:val="24"/>
        </w:rPr>
      </w:pPr>
    </w:p>
    <w:p w14:paraId="328E719A" w14:textId="6AE5AAC1"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C25895">
        <w:rPr>
          <w:rFonts w:ascii="Times New Roman" w:hAnsi="Times New Roman"/>
          <w:b/>
          <w:sz w:val="24"/>
          <w:szCs w:val="24"/>
        </w:rPr>
        <w:t>Москва 202</w:t>
      </w:r>
      <w:r w:rsidR="00257C00">
        <w:rPr>
          <w:rFonts w:ascii="Times New Roman" w:hAnsi="Times New Roman"/>
          <w:b/>
          <w:sz w:val="24"/>
          <w:szCs w:val="24"/>
        </w:rPr>
        <w:t>4</w:t>
      </w:r>
      <w:r w:rsidR="00C25895">
        <w:rPr>
          <w:rFonts w:ascii="Times New Roman" w:hAnsi="Times New Roman"/>
          <w:b/>
          <w:sz w:val="24"/>
          <w:szCs w:val="24"/>
        </w:rPr>
        <w:t xml:space="preserve"> г.</w:t>
      </w:r>
    </w:p>
    <w:p w14:paraId="1DA8DE2A" w14:textId="77777777"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14:paraId="725FB417" w14:textId="77777777" w:rsidR="00C03F0D" w:rsidRDefault="003C0A0D" w:rsidP="00AA498D">
      <w:pPr>
        <w:pStyle w:val="20"/>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14:paraId="5C8CD775" w14:textId="77777777" w:rsidR="003C0A0D" w:rsidRDefault="003C0A0D" w:rsidP="003C0A0D"/>
    <w:tbl>
      <w:tblPr>
        <w:tblStyle w:val="a6"/>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938"/>
      </w:tblGrid>
      <w:tr w:rsidR="003C0A0D" w:rsidRPr="00D66704" w14:paraId="05D16CB7" w14:textId="77777777" w:rsidTr="00D66704">
        <w:tc>
          <w:tcPr>
            <w:tcW w:w="9464" w:type="dxa"/>
            <w:gridSpan w:val="2"/>
            <w:vAlign w:val="center"/>
          </w:tcPr>
          <w:p w14:paraId="22327C25"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14:paraId="08ED95A4" w14:textId="77777777" w:rsidTr="00D66704">
        <w:tc>
          <w:tcPr>
            <w:tcW w:w="1526" w:type="dxa"/>
            <w:vAlign w:val="center"/>
          </w:tcPr>
          <w:p w14:paraId="4E4450B7"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14:paraId="2DD96B1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14:paraId="4FC7CEDB" w14:textId="77777777" w:rsidTr="00D66704">
        <w:tc>
          <w:tcPr>
            <w:tcW w:w="1526" w:type="dxa"/>
            <w:vAlign w:val="center"/>
          </w:tcPr>
          <w:p w14:paraId="1D9270F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14:paraId="1604C35F"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14:paraId="1A3D010A" w14:textId="77777777" w:rsidTr="00D66704">
        <w:tc>
          <w:tcPr>
            <w:tcW w:w="9464" w:type="dxa"/>
            <w:gridSpan w:val="2"/>
            <w:vAlign w:val="center"/>
          </w:tcPr>
          <w:p w14:paraId="3F577C01"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14:paraId="1E586A68" w14:textId="77777777" w:rsidTr="00D66704">
        <w:tc>
          <w:tcPr>
            <w:tcW w:w="1526" w:type="dxa"/>
            <w:vAlign w:val="center"/>
          </w:tcPr>
          <w:p w14:paraId="315DABD5"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14:paraId="7195E3FE"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14:paraId="67EA0C33" w14:textId="77777777" w:rsidTr="00D66704">
        <w:tc>
          <w:tcPr>
            <w:tcW w:w="1526" w:type="dxa"/>
            <w:vAlign w:val="center"/>
          </w:tcPr>
          <w:p w14:paraId="40F6D73F"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14:paraId="58AC5FF5"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14:paraId="67E06A22" w14:textId="77777777" w:rsidTr="00D66704">
        <w:tc>
          <w:tcPr>
            <w:tcW w:w="9464" w:type="dxa"/>
            <w:gridSpan w:val="2"/>
            <w:vAlign w:val="center"/>
          </w:tcPr>
          <w:p w14:paraId="18E2E456" w14:textId="77777777"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14:paraId="535E689E"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договора аренды.</w:t>
            </w:r>
          </w:p>
        </w:tc>
      </w:tr>
      <w:tr w:rsidR="003C0A0D" w:rsidRPr="00D66704" w14:paraId="66C1E895" w14:textId="77777777" w:rsidTr="00D66704">
        <w:tc>
          <w:tcPr>
            <w:tcW w:w="1526" w:type="dxa"/>
            <w:vAlign w:val="center"/>
          </w:tcPr>
          <w:p w14:paraId="27549A68"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14:paraId="73B44B8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14:paraId="602D368B" w14:textId="77777777" w:rsidTr="00D66704">
        <w:tc>
          <w:tcPr>
            <w:tcW w:w="1526" w:type="dxa"/>
            <w:vAlign w:val="center"/>
          </w:tcPr>
          <w:p w14:paraId="3804900B"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14:paraId="2216CFC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14:paraId="11B23F0B" w14:textId="77777777" w:rsidTr="00D66704">
        <w:tc>
          <w:tcPr>
            <w:tcW w:w="1526" w:type="dxa"/>
            <w:vAlign w:val="center"/>
          </w:tcPr>
          <w:p w14:paraId="41925002"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14:paraId="25142A94"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14:paraId="15E2970A" w14:textId="77777777" w:rsidTr="00D66704">
        <w:tc>
          <w:tcPr>
            <w:tcW w:w="1526" w:type="dxa"/>
            <w:vAlign w:val="center"/>
          </w:tcPr>
          <w:p w14:paraId="7E294336"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14:paraId="100473FE"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14:paraId="2F7F13B2" w14:textId="77777777" w:rsidTr="00D66704">
        <w:tc>
          <w:tcPr>
            <w:tcW w:w="9464" w:type="dxa"/>
            <w:gridSpan w:val="2"/>
            <w:vAlign w:val="center"/>
          </w:tcPr>
          <w:p w14:paraId="30C92437"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14:paraId="1B24CDF7" w14:textId="77777777" w:rsidTr="00D66704">
        <w:tc>
          <w:tcPr>
            <w:tcW w:w="9464" w:type="dxa"/>
            <w:gridSpan w:val="2"/>
            <w:vAlign w:val="center"/>
          </w:tcPr>
          <w:p w14:paraId="3923529B" w14:textId="77777777"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14:paraId="4EB9AE53" w14:textId="77777777" w:rsidTr="00D66704">
        <w:tc>
          <w:tcPr>
            <w:tcW w:w="9464" w:type="dxa"/>
            <w:gridSpan w:val="2"/>
            <w:vAlign w:val="center"/>
          </w:tcPr>
          <w:p w14:paraId="6DFE4569" w14:textId="77777777" w:rsidR="00D66704"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tc>
      </w:tr>
    </w:tbl>
    <w:p w14:paraId="4461969F" w14:textId="77777777"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14:paraId="6EDC1DE3" w14:textId="77777777" w:rsidR="00AA498D" w:rsidRPr="00AA498D" w:rsidRDefault="00AA498D" w:rsidP="00AA498D">
      <w:pPr>
        <w:pStyle w:val="20"/>
        <w:keepNext w:val="0"/>
        <w:spacing w:before="0" w:after="0"/>
        <w:jc w:val="center"/>
        <w:rPr>
          <w:rFonts w:ascii="Times New Roman" w:hAnsi="Times New Roman" w:cs="Times New Roman"/>
          <w:i w:val="0"/>
          <w:sz w:val="24"/>
          <w:szCs w:val="24"/>
        </w:rPr>
      </w:pPr>
      <w:r w:rsidRPr="00AA498D">
        <w:rPr>
          <w:rFonts w:ascii="Times New Roman" w:hAnsi="Times New Roman" w:cs="Times New Roman"/>
          <w:i w:val="0"/>
          <w:sz w:val="24"/>
          <w:szCs w:val="24"/>
        </w:rPr>
        <w:lastRenderedPageBreak/>
        <w:t xml:space="preserve">Приглашение к участию в открытом аукционе </w:t>
      </w:r>
    </w:p>
    <w:p w14:paraId="0D737C4A" w14:textId="77777777" w:rsidR="00AA498D" w:rsidRPr="00786858" w:rsidRDefault="00AA498D" w:rsidP="00AA498D">
      <w:pPr>
        <w:widowControl w:val="0"/>
        <w:spacing w:after="0" w:line="240" w:lineRule="auto"/>
        <w:jc w:val="center"/>
        <w:rPr>
          <w:rFonts w:ascii="Times New Roman" w:hAnsi="Times New Roman"/>
          <w:sz w:val="24"/>
          <w:szCs w:val="24"/>
        </w:rPr>
      </w:pPr>
    </w:p>
    <w:p w14:paraId="2273C8E0" w14:textId="77777777" w:rsidR="00AA498D" w:rsidRPr="006D31ED" w:rsidRDefault="00AA498D" w:rsidP="00AA498D">
      <w:pPr>
        <w:widowControl w:val="0"/>
        <w:spacing w:after="0" w:line="240" w:lineRule="auto"/>
        <w:jc w:val="center"/>
        <w:rPr>
          <w:rFonts w:ascii="Times New Roman" w:hAnsi="Times New Roman"/>
          <w:b/>
          <w:sz w:val="24"/>
          <w:szCs w:val="24"/>
        </w:rPr>
      </w:pPr>
      <w:r w:rsidRPr="006D31ED">
        <w:rPr>
          <w:rFonts w:ascii="Times New Roman" w:hAnsi="Times New Roman"/>
          <w:b/>
          <w:sz w:val="24"/>
          <w:szCs w:val="24"/>
        </w:rPr>
        <w:t>Уважаемые господа!</w:t>
      </w:r>
    </w:p>
    <w:p w14:paraId="4EEDF05F" w14:textId="77777777" w:rsidR="00AA498D" w:rsidRPr="006D31ED" w:rsidRDefault="00AA498D" w:rsidP="00AA498D">
      <w:pPr>
        <w:widowControl w:val="0"/>
        <w:spacing w:after="0" w:line="240" w:lineRule="auto"/>
        <w:jc w:val="center"/>
        <w:rPr>
          <w:rFonts w:ascii="Times New Roman" w:hAnsi="Times New Roman"/>
          <w:b/>
          <w:sz w:val="24"/>
          <w:szCs w:val="24"/>
        </w:rPr>
      </w:pPr>
    </w:p>
    <w:p w14:paraId="192B52CB" w14:textId="6D124A6E" w:rsidR="00AA498D" w:rsidRPr="006D31ED" w:rsidRDefault="00C25895" w:rsidP="00AA498D">
      <w:pPr>
        <w:widowControl w:val="0"/>
        <w:spacing w:after="0" w:line="240" w:lineRule="auto"/>
        <w:ind w:firstLine="709"/>
        <w:jc w:val="both"/>
        <w:rPr>
          <w:rFonts w:ascii="Times New Roman" w:hAnsi="Times New Roman"/>
          <w:sz w:val="24"/>
          <w:szCs w:val="24"/>
        </w:rPr>
      </w:pPr>
      <w:r>
        <w:rPr>
          <w:rFonts w:ascii="Times New Roman" w:hAnsi="Times New Roman"/>
          <w:b/>
          <w:sz w:val="24"/>
          <w:szCs w:val="24"/>
        </w:rPr>
        <w:t>Акционерное общество «Перовский опытный завод «Нестандартмаш»</w:t>
      </w:r>
      <w:r w:rsidR="00806C4F">
        <w:rPr>
          <w:rFonts w:ascii="Times New Roman" w:hAnsi="Times New Roman"/>
          <w:b/>
          <w:sz w:val="24"/>
          <w:szCs w:val="24"/>
        </w:rPr>
        <w:t xml:space="preserve"> </w:t>
      </w:r>
      <w:r w:rsidR="00E6356D">
        <w:rPr>
          <w:rFonts w:ascii="Times New Roman" w:hAnsi="Times New Roman"/>
          <w:b/>
          <w:sz w:val="24"/>
          <w:szCs w:val="24"/>
        </w:rPr>
        <w:br/>
      </w:r>
      <w:r w:rsidR="00806C4F">
        <w:rPr>
          <w:rFonts w:ascii="Times New Roman" w:hAnsi="Times New Roman"/>
          <w:b/>
          <w:sz w:val="24"/>
          <w:szCs w:val="24"/>
        </w:rPr>
        <w:t>(далее – АО «Нестандартмаш»,</w:t>
      </w:r>
      <w:r w:rsidR="00AA498D" w:rsidRPr="006D31ED">
        <w:rPr>
          <w:rFonts w:ascii="Times New Roman" w:hAnsi="Times New Roman"/>
          <w:b/>
          <w:sz w:val="24"/>
          <w:szCs w:val="24"/>
        </w:rPr>
        <w:t xml:space="preserve"> Организатор) </w:t>
      </w:r>
      <w:r w:rsidR="00AA498D" w:rsidRPr="006D31ED">
        <w:rPr>
          <w:rFonts w:ascii="Times New Roman" w:hAnsi="Times New Roman"/>
          <w:sz w:val="24"/>
          <w:szCs w:val="24"/>
        </w:rPr>
        <w:t>приглашает к участию в настоящем открытом аукционе (далее – аукцион</w:t>
      </w:r>
      <w:r w:rsidR="00F752A9">
        <w:rPr>
          <w:rFonts w:ascii="Times New Roman" w:hAnsi="Times New Roman"/>
          <w:sz w:val="24"/>
          <w:szCs w:val="24"/>
        </w:rPr>
        <w:t>, ОА</w:t>
      </w:r>
      <w:r w:rsidR="00AA498D" w:rsidRPr="006D31ED">
        <w:rPr>
          <w:rFonts w:ascii="Times New Roman" w:hAnsi="Times New Roman"/>
          <w:sz w:val="24"/>
          <w:szCs w:val="24"/>
        </w:rPr>
        <w:t xml:space="preserve">) любых юридических лиц независимо от организационно-правовой формы, формы собственности, места нахождения и места происхождения капитала, </w:t>
      </w:r>
      <w:r w:rsidR="00E6356D">
        <w:rPr>
          <w:rFonts w:ascii="Times New Roman" w:hAnsi="Times New Roman"/>
          <w:sz w:val="24"/>
          <w:szCs w:val="24"/>
        </w:rPr>
        <w:br/>
      </w:r>
      <w:r w:rsidR="009A5502">
        <w:rPr>
          <w:rFonts w:ascii="Times New Roman" w:hAnsi="Times New Roman"/>
          <w:sz w:val="24"/>
          <w:szCs w:val="24"/>
        </w:rPr>
        <w:t>и</w:t>
      </w:r>
      <w:r w:rsidR="00AA498D" w:rsidRPr="006D31ED">
        <w:rPr>
          <w:rFonts w:ascii="Times New Roman" w:hAnsi="Times New Roman"/>
          <w:sz w:val="24"/>
          <w:szCs w:val="24"/>
        </w:rPr>
        <w:t xml:space="preserve"> индивидуальных предпринимателей.</w:t>
      </w:r>
    </w:p>
    <w:p w14:paraId="2E13E6E7" w14:textId="77777777" w:rsidR="00AA498D" w:rsidRPr="006D31ED" w:rsidRDefault="00AA498D" w:rsidP="00AA498D">
      <w:pPr>
        <w:widowControl w:val="0"/>
        <w:spacing w:after="0" w:line="240" w:lineRule="auto"/>
        <w:ind w:firstLine="709"/>
        <w:jc w:val="both"/>
        <w:rPr>
          <w:rFonts w:ascii="Times New Roman" w:hAnsi="Times New Roman"/>
          <w:sz w:val="24"/>
          <w:szCs w:val="24"/>
        </w:rPr>
      </w:pPr>
      <w:r w:rsidRPr="006D31ED">
        <w:rPr>
          <w:rFonts w:ascii="Times New Roman" w:hAnsi="Times New Roman"/>
          <w:sz w:val="24"/>
          <w:szCs w:val="24"/>
        </w:rPr>
        <w:t>Документация об открытом аукционе, а также все изменения или дополнения аукционной документации, в случае возникновения таковых, доступны для ознакомления сайте Электронной торговой площадки (</w:t>
      </w:r>
      <w:hyperlink r:id="rId9" w:history="1">
        <w:r w:rsidRPr="006D31ED">
          <w:rPr>
            <w:rStyle w:val="a5"/>
            <w:rFonts w:ascii="Times New Roman" w:hAnsi="Times New Roman"/>
            <w:sz w:val="24"/>
            <w:szCs w:val="24"/>
          </w:rPr>
          <w:t>www.</w:t>
        </w:r>
        <w:r w:rsidRPr="006D31ED">
          <w:rPr>
            <w:rStyle w:val="a5"/>
            <w:rFonts w:ascii="Times New Roman" w:hAnsi="Times New Roman"/>
            <w:sz w:val="24"/>
            <w:szCs w:val="24"/>
            <w:lang w:val="en-US"/>
          </w:rPr>
          <w:t>e</w:t>
        </w:r>
        <w:r w:rsidRPr="006D31ED">
          <w:rPr>
            <w:rStyle w:val="a5"/>
            <w:rFonts w:ascii="Times New Roman" w:hAnsi="Times New Roman"/>
            <w:sz w:val="24"/>
            <w:szCs w:val="24"/>
          </w:rPr>
          <w:t>tprf.ru</w:t>
        </w:r>
      </w:hyperlink>
      <w:r w:rsidRPr="006D31ED">
        <w:rPr>
          <w:rFonts w:ascii="Times New Roman" w:hAnsi="Times New Roman"/>
          <w:sz w:val="24"/>
          <w:szCs w:val="24"/>
        </w:rPr>
        <w:t>) без взимания платы.</w:t>
      </w:r>
    </w:p>
    <w:p w14:paraId="4C8DE563" w14:textId="77777777" w:rsidR="00AA498D" w:rsidRPr="006D31ED" w:rsidRDefault="00AA498D" w:rsidP="009A5DA7">
      <w:pPr>
        <w:jc w:val="center"/>
        <w:rPr>
          <w:rFonts w:ascii="Times New Roman" w:hAnsi="Times New Roman" w:cs="Times New Roman"/>
          <w:b/>
          <w:bCs/>
          <w:sz w:val="24"/>
          <w:szCs w:val="24"/>
        </w:rPr>
      </w:pPr>
    </w:p>
    <w:p w14:paraId="7AA5ED04" w14:textId="77777777"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14:paraId="4A829B6D" w14:textId="77777777" w:rsidR="00E04C39" w:rsidRPr="006D31ED" w:rsidRDefault="003802A5" w:rsidP="00282118">
      <w:pPr>
        <w:pStyle w:val="a4"/>
        <w:numPr>
          <w:ilvl w:val="1"/>
          <w:numId w:val="1"/>
        </w:num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E04C39" w:rsidRPr="006D31ED">
        <w:rPr>
          <w:rFonts w:ascii="Times New Roman" w:hAnsi="Times New Roman" w:cs="Times New Roman"/>
          <w:b/>
          <w:bCs/>
          <w:sz w:val="24"/>
          <w:szCs w:val="24"/>
        </w:rPr>
        <w:t>Сведения об аукционе и его участниках.</w:t>
      </w:r>
    </w:p>
    <w:p w14:paraId="0F9190DF" w14:textId="77777777" w:rsidR="00E04C39" w:rsidRPr="006D31ED" w:rsidRDefault="00E04C39" w:rsidP="001F4659">
      <w:pPr>
        <w:pStyle w:val="a4"/>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Pr="006D31ED">
        <w:rPr>
          <w:rFonts w:ascii="Times New Roman" w:hAnsi="Times New Roman" w:cs="Times New Roman"/>
          <w:sz w:val="24"/>
          <w:szCs w:val="24"/>
        </w:rPr>
        <w:t>Положением об аренд</w:t>
      </w:r>
      <w:r w:rsidR="00AA498D" w:rsidRPr="006D31ED">
        <w:rPr>
          <w:rFonts w:ascii="Times New Roman" w:hAnsi="Times New Roman" w:cs="Times New Roman"/>
          <w:sz w:val="24"/>
          <w:szCs w:val="24"/>
        </w:rPr>
        <w:t xml:space="preserve">е недвижимого имущества </w:t>
      </w:r>
      <w:r w:rsidR="00806C4F">
        <w:rPr>
          <w:rFonts w:ascii="Times New Roman" w:hAnsi="Times New Roman" w:cs="Times New Roman"/>
          <w:sz w:val="24"/>
          <w:szCs w:val="24"/>
        </w:rPr>
        <w:t>АО «Нестандартмаш</w:t>
      </w:r>
      <w:r w:rsidR="007673F6">
        <w:rPr>
          <w:rFonts w:ascii="Times New Roman" w:hAnsi="Times New Roman" w:cs="Times New Roman"/>
          <w:sz w:val="24"/>
          <w:szCs w:val="24"/>
        </w:rPr>
        <w:t>»</w:t>
      </w:r>
      <w:r w:rsidR="00AA498D" w:rsidRPr="006D31ED">
        <w:rPr>
          <w:rFonts w:ascii="Times New Roman" w:hAnsi="Times New Roman" w:cs="Times New Roman"/>
          <w:sz w:val="24"/>
          <w:szCs w:val="24"/>
        </w:rPr>
        <w:t xml:space="preserve">, </w:t>
      </w:r>
      <w:r w:rsidRPr="006D31ED">
        <w:rPr>
          <w:rFonts w:ascii="Times New Roman" w:hAnsi="Times New Roman" w:cs="Times New Roman"/>
          <w:sz w:val="24"/>
          <w:szCs w:val="24"/>
        </w:rPr>
        <w:t>Информационной картой аукциона.</w:t>
      </w:r>
    </w:p>
    <w:p w14:paraId="5E6F808B" w14:textId="71BE5552" w:rsidR="00E04C39" w:rsidRPr="006D31ED" w:rsidRDefault="00D22E8E" w:rsidP="001F4659">
      <w:pPr>
        <w:pStyle w:val="a4"/>
        <w:spacing w:after="0" w:line="240" w:lineRule="auto"/>
        <w:ind w:left="0"/>
        <w:jc w:val="both"/>
        <w:rPr>
          <w:rFonts w:ascii="Times New Roman" w:hAnsi="Times New Roman" w:cs="Times New Roman"/>
          <w:sz w:val="24"/>
          <w:szCs w:val="24"/>
        </w:rPr>
      </w:pPr>
      <w:r w:rsidRPr="006D31ED">
        <w:rPr>
          <w:rFonts w:ascii="Times New Roman" w:hAnsi="Times New Roman" w:cs="Times New Roman"/>
          <w:sz w:val="24"/>
          <w:szCs w:val="24"/>
        </w:rPr>
        <w:t xml:space="preserve">1.1.1 </w:t>
      </w:r>
      <w:r w:rsidR="00E04C39" w:rsidRPr="006D31ED">
        <w:rPr>
          <w:rFonts w:ascii="Times New Roman" w:hAnsi="Times New Roman" w:cs="Times New Roman"/>
          <w:sz w:val="24"/>
          <w:szCs w:val="24"/>
        </w:rPr>
        <w:t>Опись и докуме</w:t>
      </w:r>
      <w:r w:rsidR="00806C4F">
        <w:rPr>
          <w:rFonts w:ascii="Times New Roman" w:hAnsi="Times New Roman" w:cs="Times New Roman"/>
          <w:sz w:val="24"/>
          <w:szCs w:val="24"/>
        </w:rPr>
        <w:t>нты, представляе</w:t>
      </w:r>
      <w:r w:rsidR="00266267">
        <w:rPr>
          <w:rFonts w:ascii="Times New Roman" w:hAnsi="Times New Roman" w:cs="Times New Roman"/>
          <w:sz w:val="24"/>
          <w:szCs w:val="24"/>
        </w:rPr>
        <w:t>мые претендентом</w:t>
      </w:r>
      <w:r w:rsidR="00E04C39" w:rsidRPr="006D31ED">
        <w:rPr>
          <w:rFonts w:ascii="Times New Roman" w:hAnsi="Times New Roman" w:cs="Times New Roman"/>
          <w:sz w:val="24"/>
          <w:szCs w:val="24"/>
        </w:rPr>
        <w:t>:</w:t>
      </w:r>
    </w:p>
    <w:p w14:paraId="76A343E9" w14:textId="77777777" w:rsidR="00E04C39" w:rsidRPr="00967456"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w:t>
      </w:r>
      <w:r w:rsidR="00806C4F">
        <w:rPr>
          <w:rFonts w:ascii="Times New Roman" w:hAnsi="Times New Roman" w:cs="Times New Roman"/>
          <w:sz w:val="24"/>
          <w:szCs w:val="24"/>
        </w:rPr>
        <w:t>явка</w:t>
      </w:r>
      <w:r w:rsidRPr="006D31ED">
        <w:rPr>
          <w:rFonts w:ascii="Times New Roman" w:hAnsi="Times New Roman" w:cs="Times New Roman"/>
          <w:sz w:val="24"/>
          <w:szCs w:val="24"/>
        </w:rPr>
        <w:t xml:space="preserve"> на участие в аукционе (</w:t>
      </w:r>
      <w:r w:rsidRPr="00967456">
        <w:rPr>
          <w:rFonts w:ascii="Times New Roman" w:hAnsi="Times New Roman" w:cs="Times New Roman"/>
          <w:sz w:val="24"/>
          <w:szCs w:val="24"/>
        </w:rPr>
        <w:t>зарегистрированный, опубликованный документ);</w:t>
      </w:r>
    </w:p>
    <w:p w14:paraId="707145AA" w14:textId="77777777" w:rsidR="00E04C39" w:rsidRPr="006D31ED" w:rsidRDefault="00E04C39" w:rsidP="00AA498D">
      <w:pPr>
        <w:pStyle w:val="a4"/>
        <w:spacing w:line="240" w:lineRule="auto"/>
        <w:ind w:left="360"/>
        <w:jc w:val="both"/>
        <w:rPr>
          <w:rFonts w:ascii="Times New Roman" w:hAnsi="Times New Roman" w:cs="Times New Roman"/>
          <w:sz w:val="24"/>
          <w:szCs w:val="24"/>
        </w:rPr>
      </w:pPr>
      <w:r w:rsidRPr="00967456">
        <w:rPr>
          <w:rFonts w:ascii="Times New Roman" w:hAnsi="Times New Roman" w:cs="Times New Roman"/>
          <w:sz w:val="24"/>
          <w:szCs w:val="24"/>
        </w:rPr>
        <w:t>- Платежный документ с отметкой банка об исполнении, подтверждающий внесение задатка претендентом в соответствии с документацией о торгах;</w:t>
      </w:r>
    </w:p>
    <w:p w14:paraId="448A8D0F" w14:textId="77777777"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14:paraId="12524D7F" w14:textId="77777777" w:rsidR="00E04C39" w:rsidRPr="006D31ED" w:rsidRDefault="00806C4F"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устава;</w:t>
      </w:r>
    </w:p>
    <w:p w14:paraId="7A73BAD4" w14:textId="77777777" w:rsidR="00E04C39" w:rsidRPr="006D31ED" w:rsidRDefault="00806C4F"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свидетельства о регистрации изменений в учредительных документах;</w:t>
      </w:r>
    </w:p>
    <w:p w14:paraId="44D351F9" w14:textId="2DDC1244" w:rsidR="00E04C39" w:rsidRPr="006D31ED" w:rsidRDefault="00806C4F"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решения органа управления юридического лица </w:t>
      </w:r>
      <w:r w:rsidR="00E6356D">
        <w:rPr>
          <w:rFonts w:ascii="Times New Roman" w:hAnsi="Times New Roman" w:cs="Times New Roman"/>
          <w:sz w:val="24"/>
          <w:szCs w:val="24"/>
        </w:rPr>
        <w:br/>
      </w:r>
      <w:r w:rsidR="00E04C39" w:rsidRPr="006D31ED">
        <w:rPr>
          <w:rFonts w:ascii="Times New Roman" w:hAnsi="Times New Roman" w:cs="Times New Roman"/>
          <w:sz w:val="24"/>
          <w:szCs w:val="24"/>
        </w:rPr>
        <w:t>о назначении руководителя;</w:t>
      </w:r>
    </w:p>
    <w:p w14:paraId="79FC9A24" w14:textId="77777777" w:rsidR="00E04C39" w:rsidRPr="006D31ED" w:rsidRDefault="00806C4F"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документа о присвоении ИНН;</w:t>
      </w:r>
    </w:p>
    <w:p w14:paraId="6AB24B5D" w14:textId="77777777" w:rsidR="00E04C39" w:rsidRPr="006D31ED" w:rsidRDefault="00581A58"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806C4F">
        <w:rPr>
          <w:rFonts w:ascii="Times New Roman" w:hAnsi="Times New Roman" w:cs="Times New Roman"/>
          <w:sz w:val="24"/>
          <w:szCs w:val="24"/>
        </w:rPr>
        <w:t xml:space="preserve"> организацией копию</w:t>
      </w:r>
      <w:r w:rsidR="00E04C39" w:rsidRPr="006D31ED">
        <w:rPr>
          <w:rFonts w:ascii="Times New Roman" w:hAnsi="Times New Roman" w:cs="Times New Roman"/>
          <w:sz w:val="24"/>
          <w:szCs w:val="24"/>
        </w:rPr>
        <w:t xml:space="preserve"> доверенности или иного документа, подтверждающего полномочия лица, подписавшего заявку;</w:t>
      </w:r>
    </w:p>
    <w:p w14:paraId="55022B64" w14:textId="77777777" w:rsidR="00E04C39" w:rsidRPr="006D31ED" w:rsidRDefault="00581A58"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Заверенную организацией копию </w:t>
      </w:r>
      <w:r w:rsidR="00E04C39" w:rsidRPr="006D31ED">
        <w:rPr>
          <w:rFonts w:ascii="Times New Roman" w:hAnsi="Times New Roman" w:cs="Times New Roman"/>
          <w:sz w:val="24"/>
          <w:szCs w:val="24"/>
        </w:rPr>
        <w:t>выписки из Единого государственного реестра юридических лиц (ЕГРЮЛ), выданная не ранее, чем за 3 месяца до даты подачи заявки;</w:t>
      </w:r>
    </w:p>
    <w:p w14:paraId="4F4777CA" w14:textId="77777777" w:rsidR="00E04C39" w:rsidRPr="006D31ED" w:rsidRDefault="00E04C39" w:rsidP="00AA498D">
      <w:pPr>
        <w:pStyle w:val="a4"/>
        <w:spacing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w:t>
      </w:r>
      <w:r w:rsidR="00266267">
        <w:rPr>
          <w:rFonts w:ascii="Times New Roman" w:hAnsi="Times New Roman" w:cs="Times New Roman"/>
          <w:sz w:val="24"/>
          <w:szCs w:val="24"/>
        </w:rPr>
        <w:t>ами претендента</w:t>
      </w:r>
      <w:r w:rsidRPr="006D31ED">
        <w:rPr>
          <w:rFonts w:ascii="Times New Roman" w:hAnsi="Times New Roman" w:cs="Times New Roman"/>
          <w:sz w:val="24"/>
          <w:szCs w:val="24"/>
        </w:rPr>
        <w:t xml:space="preserve"> и законода</w:t>
      </w:r>
      <w:r w:rsidR="00581A58">
        <w:rPr>
          <w:rFonts w:ascii="Times New Roman" w:hAnsi="Times New Roman" w:cs="Times New Roman"/>
          <w:sz w:val="24"/>
          <w:szCs w:val="24"/>
        </w:rPr>
        <w:t>тельством Российской Федерации).</w:t>
      </w:r>
    </w:p>
    <w:p w14:paraId="03CB5FC5" w14:textId="77777777"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14:paraId="2C25C4CF" w14:textId="77777777" w:rsidR="00E04C39" w:rsidRPr="006D31ED" w:rsidRDefault="00581A58"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копию</w:t>
      </w:r>
      <w:r w:rsidR="00E04C39" w:rsidRPr="006D31ED">
        <w:rPr>
          <w:rFonts w:ascii="Times New Roman" w:hAnsi="Times New Roman" w:cs="Times New Roman"/>
          <w:sz w:val="24"/>
          <w:szCs w:val="24"/>
        </w:rPr>
        <w:t xml:space="preserve"> документа, удостоверяющего личность;</w:t>
      </w:r>
    </w:p>
    <w:p w14:paraId="3FFC148A" w14:textId="77777777" w:rsidR="00E04C39" w:rsidRPr="006D31ED" w:rsidRDefault="00581A58"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E04C39" w:rsidRPr="006D31ED">
        <w:rPr>
          <w:rFonts w:ascii="Times New Roman" w:hAnsi="Times New Roman" w:cs="Times New Roman"/>
          <w:sz w:val="24"/>
          <w:szCs w:val="24"/>
        </w:rPr>
        <w:t xml:space="preserve">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44ACB5B8" w14:textId="77777777" w:rsidR="00E04C39" w:rsidRPr="006D31ED" w:rsidRDefault="00581A58" w:rsidP="00E6356D">
      <w:pPr>
        <w:pStyle w:val="a4"/>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E04C39" w:rsidRPr="006D31ED">
        <w:rPr>
          <w:rFonts w:ascii="Times New Roman" w:hAnsi="Times New Roman" w:cs="Times New Roman"/>
          <w:sz w:val="24"/>
          <w:szCs w:val="24"/>
        </w:rPr>
        <w:t xml:space="preserve"> к</w:t>
      </w:r>
      <w:r>
        <w:rPr>
          <w:rFonts w:ascii="Times New Roman" w:hAnsi="Times New Roman" w:cs="Times New Roman"/>
          <w:sz w:val="24"/>
          <w:szCs w:val="24"/>
        </w:rPr>
        <w:t>опию</w:t>
      </w:r>
      <w:r w:rsidR="00DE62D1" w:rsidRPr="006D31ED">
        <w:rPr>
          <w:rFonts w:ascii="Times New Roman" w:hAnsi="Times New Roman" w:cs="Times New Roman"/>
          <w:sz w:val="24"/>
          <w:szCs w:val="24"/>
        </w:rPr>
        <w:t xml:space="preserve"> документа о присвоении ИНН.</w:t>
      </w:r>
    </w:p>
    <w:p w14:paraId="30C4278A"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рганизаторе торгов, предмете аукциона и других его характеристиках указаны в извещении о проведении аукциона на право заключения договора аренды (далее </w:t>
      </w:r>
      <w:r w:rsidR="003802A5">
        <w:rPr>
          <w:rFonts w:ascii="Times New Roman" w:hAnsi="Times New Roman" w:cs="Times New Roman"/>
          <w:sz w:val="24"/>
          <w:szCs w:val="24"/>
        </w:rPr>
        <w:t>–</w:t>
      </w:r>
      <w:r w:rsidR="00E04C39" w:rsidRPr="006D31ED">
        <w:rPr>
          <w:rFonts w:ascii="Times New Roman" w:hAnsi="Times New Roman" w:cs="Times New Roman"/>
          <w:sz w:val="24"/>
          <w:szCs w:val="24"/>
        </w:rPr>
        <w:t xml:space="preserve"> Извещение) и в информационной карте аукциона.</w:t>
      </w:r>
    </w:p>
    <w:p w14:paraId="702DAED9" w14:textId="6EB58EB2"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3</w:t>
      </w:r>
      <w:r w:rsidR="00581A58">
        <w:rPr>
          <w:rFonts w:ascii="Times New Roman" w:hAnsi="Times New Roman" w:cs="Times New Roman"/>
          <w:sz w:val="24"/>
          <w:szCs w:val="24"/>
        </w:rPr>
        <w:t xml:space="preserve">. Аукцион проводится </w:t>
      </w:r>
      <w:r w:rsidRPr="006D31ED">
        <w:rPr>
          <w:rFonts w:ascii="Times New Roman" w:hAnsi="Times New Roman" w:cs="Times New Roman"/>
          <w:sz w:val="24"/>
          <w:szCs w:val="24"/>
        </w:rPr>
        <w:t>в соответствии с условиями и положениями настоящей аукционной документации, в день и час, указанные в Извещении.</w:t>
      </w:r>
    </w:p>
    <w:p w14:paraId="2399B33E" w14:textId="4E4C4DF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00581A58">
        <w:rPr>
          <w:rFonts w:ascii="Times New Roman" w:hAnsi="Times New Roman" w:cs="Times New Roman"/>
          <w:sz w:val="24"/>
          <w:szCs w:val="24"/>
        </w:rPr>
        <w:t>рганизатору аукциона</w:t>
      </w:r>
      <w:r w:rsidRPr="006D31ED">
        <w:rPr>
          <w:rFonts w:ascii="Times New Roman" w:hAnsi="Times New Roman" w:cs="Times New Roman"/>
          <w:sz w:val="24"/>
          <w:szCs w:val="24"/>
        </w:rPr>
        <w:t xml:space="preserve"> запрос </w:t>
      </w:r>
      <w:r w:rsidR="00E6356D">
        <w:rPr>
          <w:rFonts w:ascii="Times New Roman" w:hAnsi="Times New Roman" w:cs="Times New Roman"/>
          <w:sz w:val="24"/>
          <w:szCs w:val="24"/>
        </w:rPr>
        <w:br/>
      </w:r>
      <w:r w:rsidRPr="006D31ED">
        <w:rPr>
          <w:rFonts w:ascii="Times New Roman" w:hAnsi="Times New Roman" w:cs="Times New Roman"/>
          <w:sz w:val="24"/>
          <w:szCs w:val="24"/>
        </w:rPr>
        <w:t>о разъяснении положений документации об аукционе.</w:t>
      </w:r>
    </w:p>
    <w:p w14:paraId="5A7E277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14:paraId="34BCE72F" w14:textId="27C64E92"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w:t>
      </w:r>
      <w:r w:rsidR="003802A5">
        <w:rPr>
          <w:rFonts w:ascii="Times New Roman" w:hAnsi="Times New Roman" w:cs="Times New Roman"/>
          <w:sz w:val="24"/>
          <w:szCs w:val="24"/>
        </w:rPr>
        <w:t xml:space="preserve">и заявок на участие в аукционе. </w:t>
      </w:r>
      <w:r w:rsidRPr="006D31ED">
        <w:rPr>
          <w:rFonts w:ascii="Times New Roman" w:hAnsi="Times New Roman" w:cs="Times New Roman"/>
          <w:sz w:val="24"/>
          <w:szCs w:val="24"/>
        </w:rPr>
        <w:t xml:space="preserve">Запросы, поступившие позднее, чем за три рабочих дня до даты окончания срока подачи заявок на участие в аукционе,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не рассматриваются. Разъяснение положений документации об аукционе не должно изменять </w:t>
      </w:r>
      <w:r w:rsidR="00E6356D">
        <w:rPr>
          <w:rFonts w:ascii="Times New Roman" w:hAnsi="Times New Roman" w:cs="Times New Roman"/>
          <w:sz w:val="24"/>
          <w:szCs w:val="24"/>
        </w:rPr>
        <w:br/>
      </w:r>
      <w:r w:rsidRPr="006D31ED">
        <w:rPr>
          <w:rFonts w:ascii="Times New Roman" w:hAnsi="Times New Roman" w:cs="Times New Roman"/>
          <w:sz w:val="24"/>
          <w:szCs w:val="24"/>
        </w:rPr>
        <w:t>ее сути.</w:t>
      </w:r>
    </w:p>
    <w:p w14:paraId="4DFDBF94"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14:paraId="1AAB71E0"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14:paraId="3E3C6170"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14:paraId="2D72CEF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14:paraId="287ACC4C" w14:textId="7DC102A3"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1.2.2. Сведения об объекте аукциона указаны в Извещении, информационной карте </w:t>
      </w:r>
      <w:r w:rsidR="00E6356D">
        <w:rPr>
          <w:rFonts w:ascii="Times New Roman" w:hAnsi="Times New Roman" w:cs="Times New Roman"/>
          <w:sz w:val="24"/>
          <w:szCs w:val="24"/>
        </w:rPr>
        <w:br/>
      </w:r>
      <w:r w:rsidRPr="006D31ED">
        <w:rPr>
          <w:rFonts w:ascii="Times New Roman" w:hAnsi="Times New Roman" w:cs="Times New Roman"/>
          <w:sz w:val="24"/>
          <w:szCs w:val="24"/>
        </w:rPr>
        <w:t>и в правоустанавливающих документах.</w:t>
      </w:r>
    </w:p>
    <w:p w14:paraId="09FC4F0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1.2.3. Начальная (минимальная) цена за аренду объекта аукциона в размере ежемесячного платежа указана в Извещении.</w:t>
      </w:r>
    </w:p>
    <w:p w14:paraId="2F70D46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1.2.4.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14:paraId="1692305E" w14:textId="407D534F"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1.2.5. Требования к объему, перечню, качеству и сроки выполнения работ, которые необходимо выполнить </w:t>
      </w:r>
      <w:r w:rsidR="00BF0A64" w:rsidRPr="006D31ED">
        <w:rPr>
          <w:rFonts w:ascii="Times New Roman" w:hAnsi="Times New Roman" w:cs="Times New Roman"/>
          <w:sz w:val="24"/>
          <w:szCs w:val="24"/>
        </w:rPr>
        <w:t xml:space="preserve">в </w:t>
      </w:r>
      <w:r w:rsidRPr="006D31ED">
        <w:rPr>
          <w:rFonts w:ascii="Times New Roman" w:hAnsi="Times New Roman" w:cs="Times New Roman"/>
          <w:sz w:val="24"/>
          <w:szCs w:val="24"/>
        </w:rPr>
        <w:t xml:space="preserve">отношении объекта,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участниками аукциона поставляемого товара,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его функциональных характеристик (потребительских свойств), а также его количественных </w:t>
      </w:r>
      <w:r w:rsidR="00E6356D">
        <w:rPr>
          <w:rFonts w:ascii="Times New Roman" w:hAnsi="Times New Roman" w:cs="Times New Roman"/>
          <w:sz w:val="24"/>
          <w:szCs w:val="24"/>
        </w:rPr>
        <w:br/>
      </w:r>
      <w:r w:rsidRPr="006D31ED">
        <w:rPr>
          <w:rFonts w:ascii="Times New Roman" w:hAnsi="Times New Roman" w:cs="Times New Roman"/>
          <w:sz w:val="24"/>
          <w:szCs w:val="24"/>
        </w:rPr>
        <w:t>и качественных характеристик указаны в информационной карте аукциона.</w:t>
      </w:r>
    </w:p>
    <w:p w14:paraId="015646A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1.2.6.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указаны в информационной карте аукциона.</w:t>
      </w:r>
    </w:p>
    <w:p w14:paraId="65E1AA4B" w14:textId="77777777" w:rsidR="00E04C39" w:rsidRPr="006D31ED" w:rsidRDefault="00E04C39" w:rsidP="00282118">
      <w:pPr>
        <w:spacing w:line="480" w:lineRule="auto"/>
        <w:jc w:val="both"/>
        <w:rPr>
          <w:rFonts w:ascii="Times New Roman" w:hAnsi="Times New Roman" w:cs="Times New Roman"/>
          <w:sz w:val="24"/>
          <w:szCs w:val="24"/>
        </w:rPr>
      </w:pPr>
      <w:r w:rsidRPr="006D31ED">
        <w:rPr>
          <w:rFonts w:ascii="Times New Roman" w:hAnsi="Times New Roman" w:cs="Times New Roman"/>
          <w:sz w:val="24"/>
          <w:szCs w:val="24"/>
        </w:rPr>
        <w:t>1.2.7. График осмотра объекта аукциона указан в информационной карте аукциона.</w:t>
      </w:r>
    </w:p>
    <w:p w14:paraId="1D4EE47A"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2. Условия участия в аукционе.</w:t>
      </w:r>
    </w:p>
    <w:p w14:paraId="769FEA78"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14:paraId="6FF2E8BD" w14:textId="22F1D18C" w:rsidR="00E04C39" w:rsidRPr="006D31ED" w:rsidRDefault="003802A5"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2.1.1. </w:t>
      </w:r>
      <w:r w:rsidR="00E04C39" w:rsidRPr="006D31ED">
        <w:rPr>
          <w:rFonts w:ascii="Times New Roman" w:hAnsi="Times New Roman" w:cs="Times New Roman"/>
          <w:sz w:val="24"/>
          <w:szCs w:val="24"/>
        </w:rPr>
        <w:t xml:space="preserve">Участником аукциона может быть любое юридическое лицо независимо </w:t>
      </w:r>
      <w:r w:rsidR="00E6356D">
        <w:rPr>
          <w:rFonts w:ascii="Times New Roman" w:hAnsi="Times New Roman" w:cs="Times New Roman"/>
          <w:sz w:val="24"/>
          <w:szCs w:val="24"/>
        </w:rPr>
        <w:br/>
      </w:r>
      <w:r w:rsidR="00E04C39" w:rsidRPr="006D31ED">
        <w:rPr>
          <w:rFonts w:ascii="Times New Roman" w:hAnsi="Times New Roman" w:cs="Times New Roman"/>
          <w:sz w:val="24"/>
          <w:szCs w:val="24"/>
        </w:rPr>
        <w:t xml:space="preserve">от организационно-правовой формы и формы собственности, </w:t>
      </w:r>
      <w:r w:rsidR="00DE23BE">
        <w:rPr>
          <w:rFonts w:ascii="Times New Roman" w:hAnsi="Times New Roman" w:cs="Times New Roman"/>
          <w:sz w:val="24"/>
          <w:szCs w:val="24"/>
        </w:rPr>
        <w:t>или</w:t>
      </w:r>
      <w:r w:rsidR="00E04C39"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00E04C39" w:rsidRPr="006D31ED">
        <w:rPr>
          <w:rFonts w:ascii="Times New Roman" w:hAnsi="Times New Roman" w:cs="Times New Roman"/>
          <w:sz w:val="24"/>
          <w:szCs w:val="24"/>
        </w:rPr>
        <w:t>е на заключение договора.</w:t>
      </w:r>
    </w:p>
    <w:p w14:paraId="54D7914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14:paraId="6CECF295" w14:textId="77777777"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14:paraId="59233B4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14:paraId="37A53A01" w14:textId="3200A52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2.1.5. Заявитель несет все расходы, связанные с подготовкой и подачей заявки на участие </w:t>
      </w:r>
      <w:r w:rsidR="00E6356D">
        <w:rPr>
          <w:rFonts w:ascii="Times New Roman" w:hAnsi="Times New Roman" w:cs="Times New Roman"/>
          <w:sz w:val="24"/>
          <w:szCs w:val="24"/>
        </w:rPr>
        <w:br/>
      </w:r>
      <w:r w:rsidRPr="006D31ED">
        <w:rPr>
          <w:rFonts w:ascii="Times New Roman" w:hAnsi="Times New Roman" w:cs="Times New Roman"/>
          <w:sz w:val="24"/>
          <w:szCs w:val="24"/>
        </w:rPr>
        <w:t>в аукционе и с участием в аукционе.</w:t>
      </w:r>
    </w:p>
    <w:p w14:paraId="58AF08D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14:paraId="4DF2D6B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2.1.7. Договор аренды заключается по каждому лоту отдельно.</w:t>
      </w:r>
    </w:p>
    <w:p w14:paraId="7824875E" w14:textId="5DCC92F9" w:rsidR="00E04C39" w:rsidRPr="00033ADB"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2.1.8</w:t>
      </w:r>
      <w:r w:rsidRPr="00033ADB">
        <w:rPr>
          <w:rFonts w:ascii="Times New Roman" w:hAnsi="Times New Roman" w:cs="Times New Roman"/>
          <w:sz w:val="24"/>
          <w:szCs w:val="24"/>
        </w:rPr>
        <w:t>. Для участия в аукционе претендент обеспечивает перечисление</w:t>
      </w:r>
      <w:r w:rsidR="005D1F56">
        <w:rPr>
          <w:rFonts w:ascii="Times New Roman" w:hAnsi="Times New Roman" w:cs="Times New Roman"/>
          <w:sz w:val="24"/>
          <w:szCs w:val="24"/>
        </w:rPr>
        <w:t xml:space="preserve"> </w:t>
      </w:r>
      <w:r w:rsidR="00A265C2" w:rsidRPr="00033ADB">
        <w:rPr>
          <w:rFonts w:ascii="Times New Roman" w:hAnsi="Times New Roman" w:cs="Times New Roman"/>
          <w:sz w:val="24"/>
          <w:szCs w:val="24"/>
        </w:rPr>
        <w:t xml:space="preserve">денежных средств, внесенных на счет </w:t>
      </w:r>
      <w:r w:rsidR="00BF36CC" w:rsidRPr="00033ADB">
        <w:rPr>
          <w:rFonts w:ascii="Times New Roman" w:hAnsi="Times New Roman" w:cs="Times New Roman"/>
          <w:sz w:val="24"/>
          <w:szCs w:val="24"/>
        </w:rPr>
        <w:t>Заказчика</w:t>
      </w:r>
      <w:r w:rsidR="00A265C2" w:rsidRPr="00033ADB">
        <w:rPr>
          <w:rFonts w:ascii="Times New Roman" w:hAnsi="Times New Roman" w:cs="Times New Roman"/>
          <w:sz w:val="24"/>
          <w:szCs w:val="24"/>
        </w:rPr>
        <w:t xml:space="preserve"> в размере суммы </w:t>
      </w:r>
      <w:r w:rsidR="00BF0A64" w:rsidRPr="00033ADB">
        <w:rPr>
          <w:rFonts w:ascii="Times New Roman" w:hAnsi="Times New Roman" w:cs="Times New Roman"/>
          <w:sz w:val="24"/>
          <w:szCs w:val="24"/>
        </w:rPr>
        <w:t>обеспечения заявки</w:t>
      </w:r>
      <w:r w:rsidR="005D1F56">
        <w:rPr>
          <w:rFonts w:ascii="Times New Roman" w:hAnsi="Times New Roman" w:cs="Times New Roman"/>
          <w:sz w:val="24"/>
          <w:szCs w:val="24"/>
        </w:rPr>
        <w:t xml:space="preserve"> </w:t>
      </w:r>
      <w:r w:rsidR="00A265C2" w:rsidRPr="00033ADB">
        <w:rPr>
          <w:rFonts w:ascii="Times New Roman" w:hAnsi="Times New Roman" w:cs="Times New Roman"/>
          <w:sz w:val="24"/>
          <w:szCs w:val="24"/>
        </w:rPr>
        <w:t xml:space="preserve">на участие в аукционе, указанной в Извещении </w:t>
      </w:r>
      <w:r w:rsidR="00D70020" w:rsidRPr="00033ADB">
        <w:rPr>
          <w:rFonts w:ascii="Times New Roman" w:hAnsi="Times New Roman" w:cs="Times New Roman"/>
          <w:sz w:val="24"/>
          <w:szCs w:val="24"/>
        </w:rPr>
        <w:t>и Информационной карте аукциона</w:t>
      </w:r>
      <w:r w:rsidR="00A265C2" w:rsidRPr="00033ADB">
        <w:rPr>
          <w:rFonts w:ascii="Times New Roman" w:hAnsi="Times New Roman" w:cs="Times New Roman"/>
          <w:sz w:val="24"/>
          <w:szCs w:val="24"/>
        </w:rPr>
        <w:t>.</w:t>
      </w:r>
    </w:p>
    <w:p w14:paraId="2C6A0D46" w14:textId="097A7ED9" w:rsidR="00E04C39" w:rsidRPr="005D1F56" w:rsidRDefault="002A5910" w:rsidP="00AA498D">
      <w:pPr>
        <w:spacing w:after="0" w:line="240" w:lineRule="auto"/>
        <w:ind w:firstLine="708"/>
        <w:jc w:val="both"/>
        <w:rPr>
          <w:rFonts w:ascii="Times New Roman" w:hAnsi="Times New Roman" w:cs="Times New Roman"/>
          <w:sz w:val="24"/>
          <w:szCs w:val="24"/>
        </w:rPr>
      </w:pPr>
      <w:r w:rsidRPr="005D1F56">
        <w:rPr>
          <w:rFonts w:ascii="Times New Roman" w:hAnsi="Times New Roman" w:cs="Times New Roman"/>
          <w:sz w:val="24"/>
          <w:szCs w:val="24"/>
        </w:rPr>
        <w:t>Данная сумма</w:t>
      </w:r>
      <w:r w:rsidR="005D1F56">
        <w:rPr>
          <w:rFonts w:ascii="Times New Roman" w:hAnsi="Times New Roman" w:cs="Times New Roman"/>
          <w:sz w:val="24"/>
          <w:szCs w:val="24"/>
        </w:rPr>
        <w:t xml:space="preserve"> </w:t>
      </w:r>
      <w:r w:rsidR="00E04C39" w:rsidRPr="005D1F56">
        <w:rPr>
          <w:rFonts w:ascii="Times New Roman" w:hAnsi="Times New Roman" w:cs="Times New Roman"/>
          <w:sz w:val="24"/>
          <w:szCs w:val="24"/>
        </w:rPr>
        <w:t>на участие в аукционе должн</w:t>
      </w:r>
      <w:r w:rsidRPr="005D1F56">
        <w:rPr>
          <w:rFonts w:ascii="Times New Roman" w:hAnsi="Times New Roman" w:cs="Times New Roman"/>
          <w:sz w:val="24"/>
          <w:szCs w:val="24"/>
        </w:rPr>
        <w:t>а</w:t>
      </w:r>
      <w:r w:rsidR="00E04C39" w:rsidRPr="005D1F56">
        <w:rPr>
          <w:rFonts w:ascii="Times New Roman" w:hAnsi="Times New Roman" w:cs="Times New Roman"/>
          <w:sz w:val="24"/>
          <w:szCs w:val="24"/>
        </w:rPr>
        <w:t xml:space="preserve"> быть внесен</w:t>
      </w:r>
      <w:r w:rsidRPr="005D1F56">
        <w:rPr>
          <w:rFonts w:ascii="Times New Roman" w:hAnsi="Times New Roman" w:cs="Times New Roman"/>
          <w:sz w:val="24"/>
          <w:szCs w:val="24"/>
        </w:rPr>
        <w:t>а</w:t>
      </w:r>
      <w:r w:rsidR="00E04C39" w:rsidRPr="005D1F56">
        <w:rPr>
          <w:rFonts w:ascii="Times New Roman" w:hAnsi="Times New Roman" w:cs="Times New Roman"/>
          <w:sz w:val="24"/>
          <w:szCs w:val="24"/>
        </w:rPr>
        <w:t xml:space="preserve"> в срок, обеспечивающий </w:t>
      </w:r>
      <w:r w:rsidR="00E6356D">
        <w:rPr>
          <w:rFonts w:ascii="Times New Roman" w:hAnsi="Times New Roman" w:cs="Times New Roman"/>
          <w:sz w:val="24"/>
          <w:szCs w:val="24"/>
        </w:rPr>
        <w:br/>
      </w:r>
      <w:r w:rsidR="00E04C39" w:rsidRPr="005D1F56">
        <w:rPr>
          <w:rFonts w:ascii="Times New Roman" w:hAnsi="Times New Roman" w:cs="Times New Roman"/>
          <w:sz w:val="24"/>
          <w:szCs w:val="24"/>
        </w:rPr>
        <w:t>е</w:t>
      </w:r>
      <w:r w:rsidRPr="005D1F56">
        <w:rPr>
          <w:rFonts w:ascii="Times New Roman" w:hAnsi="Times New Roman" w:cs="Times New Roman"/>
          <w:sz w:val="24"/>
          <w:szCs w:val="24"/>
        </w:rPr>
        <w:t xml:space="preserve">е </w:t>
      </w:r>
      <w:r w:rsidR="00E04C39" w:rsidRPr="005D1F56">
        <w:rPr>
          <w:rFonts w:ascii="Times New Roman" w:hAnsi="Times New Roman" w:cs="Times New Roman"/>
          <w:sz w:val="24"/>
          <w:szCs w:val="24"/>
        </w:rPr>
        <w:t xml:space="preserve">поступление на счет </w:t>
      </w:r>
      <w:r w:rsidR="00BF36CC" w:rsidRPr="005D1F56">
        <w:rPr>
          <w:rFonts w:ascii="Times New Roman" w:hAnsi="Times New Roman" w:cs="Times New Roman"/>
          <w:sz w:val="24"/>
          <w:szCs w:val="24"/>
        </w:rPr>
        <w:t>Заказчика</w:t>
      </w:r>
      <w:r w:rsidR="003802A5">
        <w:rPr>
          <w:rFonts w:ascii="Times New Roman" w:hAnsi="Times New Roman" w:cs="Times New Roman"/>
          <w:sz w:val="24"/>
          <w:szCs w:val="24"/>
        </w:rPr>
        <w:t>,</w:t>
      </w:r>
      <w:r w:rsidR="00E04C39" w:rsidRPr="005D1F56">
        <w:rPr>
          <w:rFonts w:ascii="Times New Roman" w:hAnsi="Times New Roman" w:cs="Times New Roman"/>
          <w:sz w:val="24"/>
          <w:szCs w:val="24"/>
        </w:rPr>
        <w:t xml:space="preserve"> не позднее даты окончания приема заявок на участие </w:t>
      </w:r>
      <w:r w:rsidR="00E6356D">
        <w:rPr>
          <w:rFonts w:ascii="Times New Roman" w:hAnsi="Times New Roman" w:cs="Times New Roman"/>
          <w:sz w:val="24"/>
          <w:szCs w:val="24"/>
        </w:rPr>
        <w:br/>
      </w:r>
      <w:r w:rsidR="00E04C39" w:rsidRPr="005D1F56">
        <w:rPr>
          <w:rFonts w:ascii="Times New Roman" w:hAnsi="Times New Roman" w:cs="Times New Roman"/>
          <w:sz w:val="24"/>
          <w:szCs w:val="24"/>
        </w:rPr>
        <w:t>в аукционе.</w:t>
      </w:r>
    </w:p>
    <w:p w14:paraId="7B8BEE19" w14:textId="3B60EF3F" w:rsidR="00E04C39" w:rsidRPr="00033ADB" w:rsidRDefault="00D70020" w:rsidP="00AA498D">
      <w:pPr>
        <w:spacing w:after="0" w:line="240" w:lineRule="auto"/>
        <w:ind w:firstLine="708"/>
        <w:jc w:val="both"/>
        <w:rPr>
          <w:rFonts w:ascii="Times New Roman" w:hAnsi="Times New Roman" w:cs="Times New Roman"/>
          <w:sz w:val="24"/>
          <w:szCs w:val="24"/>
        </w:rPr>
      </w:pPr>
      <w:r w:rsidRPr="005D1F56">
        <w:rPr>
          <w:rFonts w:ascii="Times New Roman" w:hAnsi="Times New Roman" w:cs="Times New Roman"/>
          <w:sz w:val="24"/>
          <w:szCs w:val="24"/>
        </w:rPr>
        <w:t>Не поступление</w:t>
      </w:r>
      <w:r w:rsidR="005D1F56">
        <w:rPr>
          <w:rFonts w:ascii="Times New Roman" w:hAnsi="Times New Roman" w:cs="Times New Roman"/>
          <w:sz w:val="24"/>
          <w:szCs w:val="24"/>
        </w:rPr>
        <w:t xml:space="preserve"> </w:t>
      </w:r>
      <w:r w:rsidRPr="005D1F56">
        <w:rPr>
          <w:rFonts w:ascii="Times New Roman" w:hAnsi="Times New Roman" w:cs="Times New Roman"/>
          <w:sz w:val="24"/>
          <w:szCs w:val="24"/>
        </w:rPr>
        <w:t xml:space="preserve">суммы в размере </w:t>
      </w:r>
      <w:r w:rsidR="008B1917" w:rsidRPr="005D1F56">
        <w:rPr>
          <w:rFonts w:ascii="Times New Roman" w:hAnsi="Times New Roman" w:cs="Times New Roman"/>
          <w:sz w:val="24"/>
          <w:szCs w:val="24"/>
        </w:rPr>
        <w:t>обеспечения</w:t>
      </w:r>
      <w:r w:rsidR="003802A5">
        <w:rPr>
          <w:rFonts w:ascii="Times New Roman" w:hAnsi="Times New Roman" w:cs="Times New Roman"/>
          <w:sz w:val="24"/>
          <w:szCs w:val="24"/>
        </w:rPr>
        <w:t xml:space="preserve"> </w:t>
      </w:r>
      <w:r w:rsidR="008B1917" w:rsidRPr="00033ADB">
        <w:rPr>
          <w:rFonts w:ascii="Times New Roman" w:hAnsi="Times New Roman" w:cs="Times New Roman"/>
          <w:sz w:val="24"/>
          <w:szCs w:val="24"/>
        </w:rPr>
        <w:t>заявки</w:t>
      </w:r>
      <w:r w:rsidR="005D1F56">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на счет </w:t>
      </w:r>
      <w:r w:rsidR="00BF36CC" w:rsidRPr="00033ADB">
        <w:rPr>
          <w:rFonts w:ascii="Times New Roman" w:hAnsi="Times New Roman" w:cs="Times New Roman"/>
          <w:sz w:val="24"/>
          <w:szCs w:val="24"/>
        </w:rPr>
        <w:t>Заказчика</w:t>
      </w:r>
      <w:r w:rsidR="005D1F56">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считается существенным отклонением от требований и условий настоящей документации об аукционе </w:t>
      </w:r>
      <w:r w:rsidR="00E6356D">
        <w:rPr>
          <w:rFonts w:ascii="Times New Roman" w:hAnsi="Times New Roman" w:cs="Times New Roman"/>
          <w:sz w:val="24"/>
          <w:szCs w:val="24"/>
        </w:rPr>
        <w:br/>
      </w:r>
      <w:r w:rsidR="00E04C39" w:rsidRPr="00033ADB">
        <w:rPr>
          <w:rFonts w:ascii="Times New Roman" w:hAnsi="Times New Roman" w:cs="Times New Roman"/>
          <w:sz w:val="24"/>
          <w:szCs w:val="24"/>
        </w:rPr>
        <w:t>и ведет к отказу признания заявителя (претендента) участником аукциона по соответствующему лоту.</w:t>
      </w:r>
    </w:p>
    <w:p w14:paraId="423A33B6" w14:textId="77777777" w:rsidR="00E04C39" w:rsidRPr="00033ADB" w:rsidRDefault="00E04C39" w:rsidP="00AA498D">
      <w:pPr>
        <w:spacing w:line="240" w:lineRule="auto"/>
        <w:ind w:firstLine="708"/>
        <w:jc w:val="both"/>
        <w:rPr>
          <w:rFonts w:ascii="Times New Roman" w:hAnsi="Times New Roman" w:cs="Times New Roman"/>
          <w:sz w:val="24"/>
          <w:szCs w:val="24"/>
        </w:rPr>
      </w:pPr>
      <w:r w:rsidRPr="00033ADB">
        <w:rPr>
          <w:rFonts w:ascii="Times New Roman" w:hAnsi="Times New Roman" w:cs="Times New Roman"/>
          <w:sz w:val="24"/>
          <w:szCs w:val="24"/>
        </w:rPr>
        <w:t xml:space="preserve">Лицам, перечислившим </w:t>
      </w:r>
      <w:r w:rsidR="00D70020" w:rsidRPr="00033ADB">
        <w:rPr>
          <w:rFonts w:ascii="Times New Roman" w:hAnsi="Times New Roman" w:cs="Times New Roman"/>
          <w:sz w:val="24"/>
          <w:szCs w:val="24"/>
        </w:rPr>
        <w:t>сумму в размере обеспечения заявки</w:t>
      </w:r>
      <w:r w:rsidRPr="00033ADB">
        <w:rPr>
          <w:rFonts w:ascii="Times New Roman" w:hAnsi="Times New Roman" w:cs="Times New Roman"/>
          <w:sz w:val="24"/>
          <w:szCs w:val="24"/>
        </w:rPr>
        <w:t xml:space="preserve"> для участия в аукционе, денежные средства возвращаются в следующем порядке:</w:t>
      </w:r>
    </w:p>
    <w:p w14:paraId="4DDEA60E"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а</w:t>
      </w:r>
      <w:r w:rsidR="00E04C39" w:rsidRPr="00033ADB">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w:t>
      </w:r>
      <w:r w:rsidR="003802A5">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 в течение 10 </w:t>
      </w:r>
      <w:r w:rsidR="00201DCD">
        <w:rPr>
          <w:rFonts w:ascii="Times New Roman" w:hAnsi="Times New Roman" w:cs="Times New Roman"/>
          <w:sz w:val="24"/>
          <w:szCs w:val="24"/>
        </w:rPr>
        <w:t xml:space="preserve">(десяти) </w:t>
      </w:r>
      <w:r w:rsidR="00E04C39" w:rsidRPr="00033ADB">
        <w:rPr>
          <w:rFonts w:ascii="Times New Roman" w:hAnsi="Times New Roman" w:cs="Times New Roman"/>
          <w:sz w:val="24"/>
          <w:szCs w:val="24"/>
        </w:rPr>
        <w:t>дней со дня подведения итогов аукциона;</w:t>
      </w:r>
    </w:p>
    <w:p w14:paraId="7195583A"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б</w:t>
      </w:r>
      <w:r w:rsidR="00E04C39" w:rsidRPr="00033ADB">
        <w:rPr>
          <w:rFonts w:ascii="Times New Roman" w:hAnsi="Times New Roman" w:cs="Times New Roman"/>
          <w:sz w:val="24"/>
          <w:szCs w:val="24"/>
        </w:rPr>
        <w:t xml:space="preserve">) претендентам, не допущенных к участию в аукционе – в течение 10 </w:t>
      </w:r>
      <w:r w:rsidR="00201DCD">
        <w:rPr>
          <w:rFonts w:ascii="Times New Roman" w:hAnsi="Times New Roman" w:cs="Times New Roman"/>
          <w:sz w:val="24"/>
          <w:szCs w:val="24"/>
        </w:rPr>
        <w:t xml:space="preserve">(десяти) </w:t>
      </w:r>
      <w:r w:rsidR="00E04C39" w:rsidRPr="00033ADB">
        <w:rPr>
          <w:rFonts w:ascii="Times New Roman" w:hAnsi="Times New Roman" w:cs="Times New Roman"/>
          <w:sz w:val="24"/>
          <w:szCs w:val="24"/>
        </w:rPr>
        <w:t>дней со дня подписания протокола рассмотрения заявок на участие в аукционе;</w:t>
      </w:r>
    </w:p>
    <w:p w14:paraId="09668D8E"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в</w:t>
      </w:r>
      <w:r w:rsidR="00E04C39" w:rsidRPr="00033ADB">
        <w:rPr>
          <w:rFonts w:ascii="Times New Roman" w:hAnsi="Times New Roman" w:cs="Times New Roman"/>
          <w:sz w:val="24"/>
          <w:szCs w:val="24"/>
        </w:rPr>
        <w:t>) участнику аукциона, сделавшему лучшее после победителя аукциона предложение – в течение 10</w:t>
      </w:r>
      <w:r w:rsidR="00201DCD">
        <w:rPr>
          <w:rFonts w:ascii="Times New Roman" w:hAnsi="Times New Roman" w:cs="Times New Roman"/>
          <w:sz w:val="24"/>
          <w:szCs w:val="24"/>
        </w:rPr>
        <w:t xml:space="preserve"> (десяти)</w:t>
      </w:r>
      <w:r w:rsidR="00E04C39" w:rsidRPr="00033ADB">
        <w:rPr>
          <w:rFonts w:ascii="Times New Roman" w:hAnsi="Times New Roman" w:cs="Times New Roman"/>
          <w:sz w:val="24"/>
          <w:szCs w:val="24"/>
        </w:rPr>
        <w:t xml:space="preserve">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 договор заключается с участником аукциона, сделавшим лучшее после победителя аукциона предложение.</w:t>
      </w:r>
    </w:p>
    <w:p w14:paraId="3E512407" w14:textId="10C7285E" w:rsidR="00E04C39" w:rsidRPr="00910EFF"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г</w:t>
      </w:r>
      <w:r w:rsidR="00E04C39" w:rsidRPr="00033ADB">
        <w:rPr>
          <w:rFonts w:ascii="Times New Roman" w:hAnsi="Times New Roman" w:cs="Times New Roman"/>
          <w:sz w:val="24"/>
          <w:szCs w:val="24"/>
        </w:rPr>
        <w:t xml:space="preserve">) </w:t>
      </w:r>
      <w:r w:rsidR="003F1A14" w:rsidRPr="00033ADB">
        <w:rPr>
          <w:rFonts w:ascii="Times New Roman" w:hAnsi="Times New Roman" w:cs="Times New Roman"/>
          <w:sz w:val="24"/>
          <w:szCs w:val="24"/>
        </w:rPr>
        <w:t>п</w:t>
      </w:r>
      <w:r w:rsidR="00E04C39" w:rsidRPr="00033ADB">
        <w:rPr>
          <w:rFonts w:ascii="Times New Roman" w:hAnsi="Times New Roman" w:cs="Times New Roman"/>
          <w:sz w:val="24"/>
          <w:szCs w:val="24"/>
        </w:rPr>
        <w:t xml:space="preserve">ри уклонении победителя аукциона о подписания договора аренды задаток ему </w:t>
      </w:r>
      <w:r w:rsidR="00E6356D">
        <w:rPr>
          <w:rFonts w:ascii="Times New Roman" w:hAnsi="Times New Roman" w:cs="Times New Roman"/>
          <w:sz w:val="24"/>
          <w:szCs w:val="24"/>
        </w:rPr>
        <w:br/>
      </w:r>
      <w:r w:rsidR="00E04C39" w:rsidRPr="00033ADB">
        <w:rPr>
          <w:rFonts w:ascii="Times New Roman" w:hAnsi="Times New Roman" w:cs="Times New Roman"/>
          <w:sz w:val="24"/>
          <w:szCs w:val="24"/>
        </w:rPr>
        <w:t>не возвращается.</w:t>
      </w:r>
    </w:p>
    <w:p w14:paraId="49DFF729" w14:textId="77777777"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14:paraId="3019B8D6" w14:textId="436467E1"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Заявителем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A5502">
        <w:rPr>
          <w:rFonts w:ascii="Times New Roman" w:hAnsi="Times New Roman" w:cs="Times New Roman"/>
          <w:sz w:val="24"/>
          <w:szCs w:val="24"/>
        </w:rPr>
        <w:t>и</w:t>
      </w:r>
      <w:r w:rsidRPr="006D31ED">
        <w:rPr>
          <w:rFonts w:ascii="Times New Roman" w:hAnsi="Times New Roman" w:cs="Times New Roman"/>
          <w:sz w:val="24"/>
          <w:szCs w:val="24"/>
        </w:rPr>
        <w:t xml:space="preserve">е </w:t>
      </w:r>
      <w:r w:rsidR="00E6356D">
        <w:rPr>
          <w:rFonts w:ascii="Times New Roman" w:hAnsi="Times New Roman" w:cs="Times New Roman"/>
          <w:sz w:val="24"/>
          <w:szCs w:val="24"/>
        </w:rPr>
        <w:br/>
      </w:r>
      <w:r w:rsidRPr="006D31ED">
        <w:rPr>
          <w:rFonts w:ascii="Times New Roman" w:hAnsi="Times New Roman" w:cs="Times New Roman"/>
          <w:sz w:val="24"/>
          <w:szCs w:val="24"/>
        </w:rPr>
        <w:t>на заключение договора и подавшее заявку на участие в аукционе.</w:t>
      </w:r>
    </w:p>
    <w:p w14:paraId="65D4B48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2.2.2.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14:paraId="2C1E36CC" w14:textId="7DF1F262"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2.2.3. Место, день и время начала рассмотрения заявок на участие в аукционе указаны </w:t>
      </w:r>
      <w:r w:rsidR="00E6356D">
        <w:rPr>
          <w:rFonts w:ascii="Times New Roman" w:hAnsi="Times New Roman" w:cs="Times New Roman"/>
          <w:sz w:val="24"/>
          <w:szCs w:val="24"/>
        </w:rPr>
        <w:br/>
      </w:r>
      <w:r w:rsidRPr="006D31ED">
        <w:rPr>
          <w:rFonts w:ascii="Times New Roman" w:hAnsi="Times New Roman" w:cs="Times New Roman"/>
          <w:sz w:val="24"/>
          <w:szCs w:val="24"/>
        </w:rPr>
        <w:t>в Извещении и в информационной карте аукциона.</w:t>
      </w:r>
    </w:p>
    <w:p w14:paraId="1E28F9D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2.2.4. В случае установления факта недостоверности сведений, содержащихся в документах, предоставленных заявителем или участником аукциона в составе заявки на участие в аукцион</w:t>
      </w:r>
      <w:r w:rsidR="004143EB">
        <w:rPr>
          <w:rFonts w:ascii="Times New Roman" w:hAnsi="Times New Roman" w:cs="Times New Roman"/>
          <w:sz w:val="24"/>
          <w:szCs w:val="24"/>
        </w:rPr>
        <w:t>е, комиссия по проведению аукциона</w:t>
      </w:r>
      <w:r w:rsidR="00007C1D">
        <w:rPr>
          <w:rFonts w:ascii="Times New Roman" w:hAnsi="Times New Roman" w:cs="Times New Roman"/>
          <w:sz w:val="24"/>
          <w:szCs w:val="24"/>
        </w:rPr>
        <w:t xml:space="preserve"> на право заключения договора</w:t>
      </w:r>
      <w:r w:rsidRPr="006D31ED">
        <w:rPr>
          <w:rFonts w:ascii="Times New Roman" w:hAnsi="Times New Roman" w:cs="Times New Roman"/>
          <w:sz w:val="24"/>
          <w:szCs w:val="24"/>
        </w:rPr>
        <w:t xml:space="preserve"> аренды объектов недвижимого имущества, находящихся в собствен</w:t>
      </w:r>
      <w:r w:rsidR="00FB549A">
        <w:rPr>
          <w:rFonts w:ascii="Times New Roman" w:hAnsi="Times New Roman" w:cs="Times New Roman"/>
          <w:sz w:val="24"/>
          <w:szCs w:val="24"/>
        </w:rPr>
        <w:t>ности АО «Нестандартмаш</w:t>
      </w:r>
      <w:r w:rsidR="00201DCD">
        <w:rPr>
          <w:rFonts w:ascii="Times New Roman" w:hAnsi="Times New Roman" w:cs="Times New Roman"/>
          <w:sz w:val="24"/>
          <w:szCs w:val="24"/>
        </w:rPr>
        <w:t>»</w:t>
      </w:r>
      <w:r w:rsidRPr="006D31ED">
        <w:rPr>
          <w:rFonts w:ascii="Times New Roman" w:hAnsi="Times New Roman" w:cs="Times New Roman"/>
          <w:sz w:val="24"/>
          <w:szCs w:val="24"/>
        </w:rPr>
        <w:t xml:space="preserve"> (далее – комиссия) отстраняет такого заявителя или участника аукциона от участия в аукционе на любом этапе его проведения.</w:t>
      </w:r>
    </w:p>
    <w:p w14:paraId="25057CC2" w14:textId="77777777"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14:paraId="5E8FD52C"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14:paraId="4EF1E9C0"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14:paraId="31A152C0" w14:textId="45EC9D0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3.1.1. Заявитель в установленном порядке подает заявку на участие в аукционе и документы </w:t>
      </w:r>
      <w:r w:rsidR="00E6356D">
        <w:rPr>
          <w:rFonts w:ascii="Times New Roman" w:hAnsi="Times New Roman" w:cs="Times New Roman"/>
          <w:sz w:val="24"/>
          <w:szCs w:val="24"/>
        </w:rPr>
        <w:br/>
      </w:r>
      <w:r w:rsidRPr="006D31ED">
        <w:rPr>
          <w:rFonts w:ascii="Times New Roman" w:hAnsi="Times New Roman" w:cs="Times New Roman"/>
          <w:sz w:val="24"/>
          <w:szCs w:val="24"/>
        </w:rPr>
        <w:t>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14:paraId="14F06E16" w14:textId="2150E019"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3.1.2. Заявка на участие в аукционе, подготовленная заявителем, а также вся корреспонденция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и документация, связанная с заявкой на участие в аукционе, которыми обмениваются заявитель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
    <w:p w14:paraId="66BC0FC4" w14:textId="631D791F"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3.1.3. Заявка на участие в аукционе, которую предоставляет заявитель в соответствии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с настоящей документацией об аукционе, должна быть подготовлена в соответствии </w:t>
      </w:r>
      <w:r w:rsidR="00E6356D">
        <w:rPr>
          <w:rFonts w:ascii="Times New Roman" w:hAnsi="Times New Roman" w:cs="Times New Roman"/>
          <w:sz w:val="24"/>
          <w:szCs w:val="24"/>
        </w:rPr>
        <w:br/>
      </w:r>
      <w:r w:rsidRPr="006D31ED">
        <w:rPr>
          <w:rFonts w:ascii="Times New Roman" w:hAnsi="Times New Roman" w:cs="Times New Roman"/>
          <w:sz w:val="24"/>
          <w:szCs w:val="24"/>
        </w:rPr>
        <w:t>с требованиями настоящей аукционной документации и должна содержать документы, перечень которых указан в информационной карте аукциона.</w:t>
      </w:r>
    </w:p>
    <w:p w14:paraId="57B5C0DF" w14:textId="77777777" w:rsidR="002A61F5"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591FDC" w:rsidRPr="006D31ED">
        <w:rPr>
          <w:rFonts w:ascii="Times New Roman" w:hAnsi="Times New Roman" w:cs="Times New Roman"/>
          <w:sz w:val="24"/>
          <w:szCs w:val="24"/>
        </w:rPr>
        <w:t xml:space="preserve">Подача заявки </w:t>
      </w:r>
      <w:r w:rsidR="00CE314F">
        <w:rPr>
          <w:rFonts w:ascii="Times New Roman" w:hAnsi="Times New Roman" w:cs="Times New Roman"/>
          <w:sz w:val="24"/>
          <w:szCs w:val="24"/>
        </w:rPr>
        <w:t xml:space="preserve">на участие </w:t>
      </w:r>
      <w:r w:rsidR="00591FDC" w:rsidRPr="006D31ED">
        <w:rPr>
          <w:rFonts w:ascii="Times New Roman" w:hAnsi="Times New Roman" w:cs="Times New Roman"/>
          <w:sz w:val="24"/>
          <w:szCs w:val="24"/>
        </w:rPr>
        <w:t xml:space="preserve">в аукционе возможна при наличии денежных средств, внесенных на счет </w:t>
      </w:r>
      <w:r w:rsidR="00CE314F">
        <w:rPr>
          <w:rFonts w:ascii="Times New Roman" w:hAnsi="Times New Roman" w:cs="Times New Roman"/>
          <w:sz w:val="24"/>
          <w:szCs w:val="24"/>
        </w:rPr>
        <w:t>Заказчика</w:t>
      </w:r>
      <w:r w:rsidR="00591FDC" w:rsidRPr="006D31ED">
        <w:rPr>
          <w:rFonts w:ascii="Times New Roman" w:hAnsi="Times New Roman" w:cs="Times New Roman"/>
          <w:sz w:val="24"/>
          <w:szCs w:val="24"/>
        </w:rPr>
        <w:t xml:space="preserve"> в размере обеспечения заявки на участие в аукционе.</w:t>
      </w:r>
    </w:p>
    <w:p w14:paraId="72B50FB6"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3.1.5</w:t>
      </w:r>
      <w:r w:rsidR="00E04C39" w:rsidRPr="006D31ED">
        <w:rPr>
          <w:rFonts w:ascii="Times New Roman" w:hAnsi="Times New Roman" w:cs="Times New Roman"/>
          <w:sz w:val="24"/>
          <w:szCs w:val="24"/>
        </w:rPr>
        <w:t>. Заявка на участие в аукционе должна содержать опись входящих в ее состав документов, подписанную заявителем или лицом, уполномоченным таким заявителем, и скрепленную печатью заявителя.</w:t>
      </w:r>
    </w:p>
    <w:p w14:paraId="2728BE1E"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3.1.6</w:t>
      </w:r>
      <w:r w:rsidR="00E04C39" w:rsidRPr="006D31ED">
        <w:rPr>
          <w:rFonts w:ascii="Times New Roman" w:hAnsi="Times New Roman" w:cs="Times New Roman"/>
          <w:sz w:val="24"/>
          <w:szCs w:val="24"/>
        </w:rPr>
        <w:t>. 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Pr="006D31ED">
        <w:rPr>
          <w:rFonts w:ascii="Times New Roman" w:hAnsi="Times New Roman" w:cs="Times New Roman"/>
          <w:sz w:val="24"/>
          <w:szCs w:val="24"/>
        </w:rPr>
        <w:t>1</w:t>
      </w:r>
      <w:r w:rsidR="00CE314F">
        <w:rPr>
          <w:rFonts w:ascii="Times New Roman" w:hAnsi="Times New Roman" w:cs="Times New Roman"/>
          <w:sz w:val="24"/>
          <w:szCs w:val="24"/>
        </w:rPr>
        <w:t>1</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14:paraId="61124842" w14:textId="7CBC8F25"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3.1.7</w:t>
      </w:r>
      <w:r w:rsidR="00E04C39" w:rsidRPr="006D31ED">
        <w:rPr>
          <w:rFonts w:ascii="Times New Roman" w:hAnsi="Times New Roman" w:cs="Times New Roman"/>
          <w:sz w:val="24"/>
          <w:szCs w:val="24"/>
        </w:rPr>
        <w:t xml:space="preserve">.  Заявитель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одним заявителем при условии, что поданные ранее заявки таким заявителем не отозваны, все заявки на участие в аукционе, поданные заявителем в отношении данного лота, </w:t>
      </w:r>
      <w:r w:rsidR="00E6356D">
        <w:rPr>
          <w:rFonts w:ascii="Times New Roman" w:hAnsi="Times New Roman" w:cs="Times New Roman"/>
          <w:sz w:val="24"/>
          <w:szCs w:val="24"/>
        </w:rPr>
        <w:br/>
      </w:r>
      <w:r w:rsidR="00E04C39" w:rsidRPr="006D31ED">
        <w:rPr>
          <w:rFonts w:ascii="Times New Roman" w:hAnsi="Times New Roman" w:cs="Times New Roman"/>
          <w:sz w:val="24"/>
          <w:szCs w:val="24"/>
        </w:rPr>
        <w:t>не рассматриваются и возвращаются заявителю.</w:t>
      </w:r>
    </w:p>
    <w:p w14:paraId="156AF122" w14:textId="68CC8C6E"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2A61F5" w:rsidRPr="006D31ED">
        <w:rPr>
          <w:rFonts w:ascii="Times New Roman" w:hAnsi="Times New Roman" w:cs="Times New Roman"/>
          <w:sz w:val="24"/>
          <w:szCs w:val="24"/>
        </w:rPr>
        <w:t>8</w:t>
      </w:r>
      <w:r w:rsidRPr="006D31ED">
        <w:rPr>
          <w:rFonts w:ascii="Times New Roman" w:hAnsi="Times New Roman" w:cs="Times New Roman"/>
          <w:sz w:val="24"/>
          <w:szCs w:val="24"/>
        </w:rPr>
        <w:t xml:space="preserve">. Если в Извещении и в информационной карте аукциона указано, что аукцион состоит </w:t>
      </w:r>
      <w:r w:rsidR="00E6356D">
        <w:rPr>
          <w:rFonts w:ascii="Times New Roman" w:hAnsi="Times New Roman" w:cs="Times New Roman"/>
          <w:sz w:val="24"/>
          <w:szCs w:val="24"/>
        </w:rPr>
        <w:br/>
      </w:r>
      <w:r w:rsidRPr="006D31ED">
        <w:rPr>
          <w:rFonts w:ascii="Times New Roman" w:hAnsi="Times New Roman" w:cs="Times New Roman"/>
          <w:sz w:val="24"/>
          <w:szCs w:val="24"/>
        </w:rPr>
        <w:t>из нескольких лотов, заявитель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14:paraId="42B16112"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3.1.9</w:t>
      </w:r>
      <w:r w:rsidR="00E04C39" w:rsidRPr="006D31ED">
        <w:rPr>
          <w:rFonts w:ascii="Times New Roman" w:hAnsi="Times New Roman" w:cs="Times New Roman"/>
          <w:sz w:val="24"/>
          <w:szCs w:val="24"/>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14:paraId="29E5C077"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3.1.10</w:t>
      </w:r>
      <w:r w:rsidR="00E04C39" w:rsidRPr="006D31ED">
        <w:rPr>
          <w:rFonts w:ascii="Times New Roman" w:hAnsi="Times New Roman" w:cs="Times New Roman"/>
          <w:sz w:val="24"/>
          <w:szCs w:val="24"/>
        </w:rPr>
        <w:t xml:space="preserve">. Заявка на участие в аукционе, поступившая в срок, указанный в Извещении о проведении аукциона,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14:paraId="6E154F4C"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3.1.11</w:t>
      </w:r>
      <w:r w:rsidR="00E04C39" w:rsidRPr="006D31ED">
        <w:rPr>
          <w:rFonts w:ascii="Times New Roman" w:hAnsi="Times New Roman" w:cs="Times New Roman"/>
          <w:sz w:val="24"/>
          <w:szCs w:val="24"/>
        </w:rPr>
        <w:t xml:space="preserve">. Заявитель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14:paraId="42900E0C" w14:textId="77777777"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3.1.12. После регистрац</w:t>
      </w:r>
      <w:r w:rsidR="00CE314F">
        <w:rPr>
          <w:rFonts w:ascii="Times New Roman" w:hAnsi="Times New Roman" w:cs="Times New Roman"/>
          <w:sz w:val="24"/>
          <w:szCs w:val="24"/>
        </w:rPr>
        <w:t>ии заявки на участие в аукционе</w:t>
      </w:r>
      <w:r w:rsidR="005D1F56">
        <w:rPr>
          <w:rFonts w:ascii="Times New Roman" w:hAnsi="Times New Roman" w:cs="Times New Roman"/>
          <w:sz w:val="24"/>
          <w:szCs w:val="24"/>
        </w:rPr>
        <w:t xml:space="preserve"> </w:t>
      </w:r>
      <w:r w:rsidR="00CE314F">
        <w:rPr>
          <w:rFonts w:ascii="Times New Roman" w:hAnsi="Times New Roman" w:cs="Times New Roman"/>
          <w:sz w:val="24"/>
          <w:szCs w:val="24"/>
        </w:rPr>
        <w:t>Организатор выдает расписку</w:t>
      </w:r>
      <w:r w:rsidRPr="006D31ED">
        <w:rPr>
          <w:rFonts w:ascii="Times New Roman" w:hAnsi="Times New Roman" w:cs="Times New Roman"/>
          <w:sz w:val="24"/>
          <w:szCs w:val="24"/>
        </w:rPr>
        <w:t xml:space="preserve"> о приеме такой заявки.</w:t>
      </w:r>
    </w:p>
    <w:p w14:paraId="2B77AA84" w14:textId="77777777" w:rsidR="00CD0308" w:rsidRPr="006D31ED" w:rsidRDefault="00022DCB"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3.1.13</w:t>
      </w:r>
      <w:r w:rsidR="00CD0308" w:rsidRPr="006D31ED">
        <w:rPr>
          <w:rFonts w:ascii="Times New Roman" w:hAnsi="Times New Roman" w:cs="Times New Roman"/>
          <w:sz w:val="24"/>
          <w:szCs w:val="24"/>
        </w:rPr>
        <w:t xml:space="preserve">. </w:t>
      </w:r>
      <w:r>
        <w:rPr>
          <w:rFonts w:ascii="Times New Roman" w:hAnsi="Times New Roman" w:cs="Times New Roman"/>
          <w:sz w:val="24"/>
          <w:szCs w:val="24"/>
        </w:rPr>
        <w:t>Организатор, после приема</w:t>
      </w:r>
      <w:r w:rsidR="00CD0308" w:rsidRPr="006D31ED">
        <w:rPr>
          <w:rFonts w:ascii="Times New Roman" w:hAnsi="Times New Roman" w:cs="Times New Roman"/>
          <w:sz w:val="24"/>
          <w:szCs w:val="24"/>
        </w:rPr>
        <w:t xml:space="preserve"> заявк</w:t>
      </w:r>
      <w:r>
        <w:rPr>
          <w:rFonts w:ascii="Times New Roman" w:hAnsi="Times New Roman" w:cs="Times New Roman"/>
          <w:sz w:val="24"/>
          <w:szCs w:val="24"/>
        </w:rPr>
        <w:t>и,</w:t>
      </w:r>
      <w:r w:rsidR="00CD0308" w:rsidRPr="006D31ED">
        <w:rPr>
          <w:rFonts w:ascii="Times New Roman" w:hAnsi="Times New Roman" w:cs="Times New Roman"/>
          <w:sz w:val="24"/>
          <w:szCs w:val="24"/>
        </w:rPr>
        <w:t xml:space="preserve"> не принимает ее в случае отсутствия на счете </w:t>
      </w:r>
      <w:r>
        <w:rPr>
          <w:rFonts w:ascii="Times New Roman" w:hAnsi="Times New Roman" w:cs="Times New Roman"/>
          <w:sz w:val="24"/>
          <w:szCs w:val="24"/>
        </w:rPr>
        <w:t>Заказчика</w:t>
      </w:r>
      <w:r w:rsidR="00CD0308" w:rsidRPr="006D31ED">
        <w:rPr>
          <w:rFonts w:ascii="Times New Roman" w:hAnsi="Times New Roman" w:cs="Times New Roman"/>
          <w:sz w:val="24"/>
          <w:szCs w:val="24"/>
        </w:rPr>
        <w:t xml:space="preserve"> денежных средств в размере обеспечени</w:t>
      </w:r>
      <w:r>
        <w:rPr>
          <w:rFonts w:ascii="Times New Roman" w:hAnsi="Times New Roman" w:cs="Times New Roman"/>
          <w:sz w:val="24"/>
          <w:szCs w:val="24"/>
        </w:rPr>
        <w:t>я заявки на участие в аукционе.</w:t>
      </w:r>
    </w:p>
    <w:p w14:paraId="28D560B9"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3.1.14</w:t>
      </w:r>
      <w:r w:rsidR="00E04C39" w:rsidRPr="006D31ED">
        <w:rPr>
          <w:rFonts w:ascii="Times New Roman" w:hAnsi="Times New Roman" w:cs="Times New Roman"/>
          <w:sz w:val="24"/>
          <w:szCs w:val="24"/>
        </w:rPr>
        <w:t>.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14:paraId="1CEC59B9"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3.1.15</w:t>
      </w:r>
      <w:r w:rsidR="00E04C39" w:rsidRPr="006D31ED">
        <w:rPr>
          <w:rFonts w:ascii="Times New Roman" w:hAnsi="Times New Roman" w:cs="Times New Roman"/>
          <w:sz w:val="24"/>
          <w:szCs w:val="24"/>
        </w:rPr>
        <w:t>. В случае если документацией об аукционе предусмотрено два или более лота, аукцион признается несостоявшимся только отношении тех лотов, в отношении которых подана только одна заявка или не подано ни одной заявки.</w:t>
      </w:r>
    </w:p>
    <w:p w14:paraId="323AD0BF"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14:paraId="1566EE41" w14:textId="109DC92E" w:rsidR="00E04C39" w:rsidRPr="006D31ED" w:rsidRDefault="00876B11"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3.2.1. </w:t>
      </w:r>
      <w:r w:rsidR="00E04C39" w:rsidRPr="006D31ED">
        <w:rPr>
          <w:rFonts w:ascii="Times New Roman" w:hAnsi="Times New Roman" w:cs="Times New Roman"/>
          <w:sz w:val="24"/>
          <w:szCs w:val="24"/>
        </w:rPr>
        <w:t xml:space="preserve">Аукционная комиссия рассматривает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00E04C39"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5D1F56">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xml:space="preserve">, подавшего заявку </w:t>
      </w:r>
      <w:r w:rsidR="00E6356D">
        <w:rPr>
          <w:rFonts w:ascii="Times New Roman" w:hAnsi="Times New Roman" w:cs="Times New Roman"/>
          <w:sz w:val="24"/>
          <w:szCs w:val="24"/>
        </w:rPr>
        <w:br/>
      </w:r>
      <w:r w:rsidR="0009063B" w:rsidRPr="006D31ED">
        <w:rPr>
          <w:rFonts w:ascii="Times New Roman" w:hAnsi="Times New Roman" w:cs="Times New Roman"/>
          <w:sz w:val="24"/>
          <w:szCs w:val="24"/>
        </w:rPr>
        <w:t>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w:t>
      </w:r>
      <w:r w:rsidR="00E6356D">
        <w:rPr>
          <w:rFonts w:ascii="Times New Roman" w:hAnsi="Times New Roman" w:cs="Times New Roman"/>
          <w:sz w:val="24"/>
          <w:szCs w:val="24"/>
        </w:rPr>
        <w:br/>
      </w:r>
      <w:r w:rsidR="0009063B" w:rsidRPr="006D31ED">
        <w:rPr>
          <w:rFonts w:ascii="Times New Roman" w:hAnsi="Times New Roman" w:cs="Times New Roman"/>
          <w:sz w:val="24"/>
          <w:szCs w:val="24"/>
        </w:rPr>
        <w:t xml:space="preserve">в аукционе, а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14:paraId="28CEF64D" w14:textId="77777777" w:rsidR="00E04C39" w:rsidRPr="006D31ED" w:rsidRDefault="00876B11"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3.2.2. </w:t>
      </w:r>
      <w:r w:rsidR="00E04C39" w:rsidRPr="006D31ED">
        <w:rPr>
          <w:rFonts w:ascii="Times New Roman" w:hAnsi="Times New Roman" w:cs="Times New Roman"/>
          <w:sz w:val="24"/>
          <w:szCs w:val="24"/>
        </w:rPr>
        <w:t>Срок рассмотрения заявок на участие в аукционе указан в Извещении и в информационной карте аукциона. При рассмотрении заявок на участие в аукционе заявитель не допускается аукционной комиссией к участию в аукционе в случае:</w:t>
      </w:r>
    </w:p>
    <w:p w14:paraId="26CBB4C7" w14:textId="103BAC0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xml:space="preserve">) не предоставления указанных в информационной карте аукциона документов, либо наличия </w:t>
      </w:r>
      <w:r w:rsidR="00E6356D">
        <w:rPr>
          <w:rFonts w:ascii="Times New Roman" w:hAnsi="Times New Roman" w:cs="Times New Roman"/>
          <w:sz w:val="24"/>
          <w:szCs w:val="24"/>
        </w:rPr>
        <w:br/>
      </w:r>
      <w:r w:rsidR="00E04C39" w:rsidRPr="006D31ED">
        <w:rPr>
          <w:rFonts w:ascii="Times New Roman" w:hAnsi="Times New Roman" w:cs="Times New Roman"/>
          <w:sz w:val="24"/>
          <w:szCs w:val="24"/>
        </w:rPr>
        <w:t>в предоставленных документах недостоверных сведений;</w:t>
      </w:r>
    </w:p>
    <w:p w14:paraId="6FE2F0BC" w14:textId="5C433280"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xml:space="preserve">) несоответствия требованиям, установленным пунктом 2.1.2. настоящей документации </w:t>
      </w:r>
      <w:r w:rsidR="00E6356D">
        <w:rPr>
          <w:rFonts w:ascii="Times New Roman" w:hAnsi="Times New Roman" w:cs="Times New Roman"/>
          <w:sz w:val="24"/>
          <w:szCs w:val="24"/>
        </w:rPr>
        <w:br/>
      </w:r>
      <w:r w:rsidR="00E04C39" w:rsidRPr="006D31ED">
        <w:rPr>
          <w:rFonts w:ascii="Times New Roman" w:hAnsi="Times New Roman" w:cs="Times New Roman"/>
          <w:sz w:val="24"/>
          <w:szCs w:val="24"/>
        </w:rPr>
        <w:t>об аукционе;</w:t>
      </w:r>
    </w:p>
    <w:p w14:paraId="703A503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участие в аукционе, представленной заявителем, требованиям настоящей аукционной документации;</w:t>
      </w:r>
    </w:p>
    <w:p w14:paraId="08240176"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6858B740" w14:textId="18F54DEA"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xml:space="preserve">) наличия решения о приостановлении деятельности заявителя в порядке, предусмотренном Кодексом РФ об административных правонарушениях на день рассмотрения заявки на участие </w:t>
      </w:r>
      <w:r w:rsidR="00E6356D">
        <w:rPr>
          <w:rFonts w:ascii="Times New Roman" w:hAnsi="Times New Roman" w:cs="Times New Roman"/>
          <w:sz w:val="24"/>
          <w:szCs w:val="24"/>
        </w:rPr>
        <w:br/>
      </w:r>
      <w:r w:rsidR="00E04C39" w:rsidRPr="006D31ED">
        <w:rPr>
          <w:rFonts w:ascii="Times New Roman" w:hAnsi="Times New Roman" w:cs="Times New Roman"/>
          <w:sz w:val="24"/>
          <w:szCs w:val="24"/>
        </w:rPr>
        <w:t>в аукционе.</w:t>
      </w:r>
    </w:p>
    <w:p w14:paraId="2E7AF29C" w14:textId="15BAD5B0"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снованиям, предусмотренным пунктом 3.2.2. настоящей документации </w:t>
      </w:r>
      <w:r w:rsidR="00E6356D">
        <w:rPr>
          <w:rFonts w:ascii="Times New Roman" w:hAnsi="Times New Roman" w:cs="Times New Roman"/>
          <w:sz w:val="24"/>
          <w:szCs w:val="24"/>
        </w:rPr>
        <w:br/>
      </w:r>
      <w:r w:rsidRPr="006D31ED">
        <w:rPr>
          <w:rFonts w:ascii="Times New Roman" w:hAnsi="Times New Roman" w:cs="Times New Roman"/>
          <w:sz w:val="24"/>
          <w:szCs w:val="24"/>
        </w:rPr>
        <w:t>об аукционе, которое оформляется протоколом рассмотрения заявок на участие в аукционе.</w:t>
      </w:r>
    </w:p>
    <w:p w14:paraId="3DBA14C7" w14:textId="31B379EB"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должен содержать сведения о заявителях, решение о допуске заявителя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к участию в аукционе с обоснованием такого решения и с указанием положений аукционной документации, которым не соответствует заявитель, положений настоящей документации </w:t>
      </w:r>
      <w:r w:rsidR="00E6356D">
        <w:rPr>
          <w:rFonts w:ascii="Times New Roman" w:hAnsi="Times New Roman" w:cs="Times New Roman"/>
          <w:sz w:val="24"/>
          <w:szCs w:val="24"/>
        </w:rPr>
        <w:br/>
      </w:r>
      <w:r w:rsidRPr="006D31ED">
        <w:rPr>
          <w:rFonts w:ascii="Times New Roman" w:hAnsi="Times New Roman" w:cs="Times New Roman"/>
          <w:sz w:val="24"/>
          <w:szCs w:val="24"/>
        </w:rPr>
        <w:t>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26BBE26C"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в день окончания рассмотрения заявок на участие в аукционе размещается на сайте официальной торговой площадки ГК «Ростех» </w:t>
      </w:r>
      <w:hyperlink r:id="rId10" w:history="1">
        <w:r w:rsidRPr="006D31ED">
          <w:rPr>
            <w:rStyle w:val="a5"/>
            <w:rFonts w:ascii="Times New Roman" w:hAnsi="Times New Roman" w:cs="Times New Roman"/>
            <w:sz w:val="24"/>
            <w:szCs w:val="24"/>
            <w:lang w:val="en-US"/>
          </w:rPr>
          <w:t>www</w:t>
        </w:r>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etprf</w:t>
        </w:r>
        <w:proofErr w:type="spellEnd"/>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w:t>
      </w:r>
    </w:p>
    <w:p w14:paraId="10EA11B1" w14:textId="4D590084"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Заявителям направляются уведомления о принятых аукционной комиссией решениях </w:t>
      </w:r>
      <w:r w:rsidR="00E6356D">
        <w:rPr>
          <w:rFonts w:ascii="Times New Roman" w:hAnsi="Times New Roman" w:cs="Times New Roman"/>
          <w:sz w:val="24"/>
          <w:szCs w:val="24"/>
        </w:rPr>
        <w:br/>
      </w:r>
      <w:r w:rsidRPr="006D31ED">
        <w:rPr>
          <w:rFonts w:ascii="Times New Roman" w:hAnsi="Times New Roman" w:cs="Times New Roman"/>
          <w:sz w:val="24"/>
          <w:szCs w:val="24"/>
        </w:rPr>
        <w:t>не позднее дня, следующего за днем подписания указанного протокола.</w:t>
      </w:r>
    </w:p>
    <w:p w14:paraId="7EB57F93" w14:textId="6A75A11E"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w:t>
      </w:r>
      <w:r w:rsidR="00E6356D">
        <w:rPr>
          <w:rFonts w:ascii="Times New Roman" w:hAnsi="Times New Roman" w:cs="Times New Roman"/>
          <w:sz w:val="24"/>
          <w:szCs w:val="24"/>
        </w:rPr>
        <w:br/>
      </w:r>
      <w:r w:rsidRPr="006D31ED">
        <w:rPr>
          <w:rFonts w:ascii="Times New Roman" w:hAnsi="Times New Roman" w:cs="Times New Roman"/>
          <w:sz w:val="24"/>
          <w:szCs w:val="24"/>
        </w:rPr>
        <w:t>о признании аукциона несостоявшимся.</w:t>
      </w:r>
    </w:p>
    <w:p w14:paraId="13EC272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14:paraId="65A71401" w14:textId="11822ABE"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w:t>
      </w:r>
      <w:r w:rsidR="00E6356D">
        <w:rPr>
          <w:rFonts w:ascii="Times New Roman" w:hAnsi="Times New Roman" w:cs="Times New Roman"/>
          <w:sz w:val="24"/>
          <w:szCs w:val="24"/>
        </w:rPr>
        <w:t>,</w:t>
      </w:r>
      <w:r w:rsidRPr="006D31ED">
        <w:rPr>
          <w:rFonts w:ascii="Times New Roman" w:hAnsi="Times New Roman" w:cs="Times New Roman"/>
          <w:sz w:val="24"/>
          <w:szCs w:val="24"/>
        </w:rPr>
        <w:t xml:space="preserve"> </w:t>
      </w:r>
      <w:r w:rsidR="00E6356D">
        <w:rPr>
          <w:rFonts w:ascii="Times New Roman" w:hAnsi="Times New Roman" w:cs="Times New Roman"/>
          <w:sz w:val="24"/>
          <w:szCs w:val="24"/>
        </w:rPr>
        <w:br/>
      </w:r>
      <w:proofErr w:type="gramStart"/>
      <w:r w:rsidRPr="006D31ED">
        <w:rPr>
          <w:rFonts w:ascii="Times New Roman" w:hAnsi="Times New Roman" w:cs="Times New Roman"/>
          <w:sz w:val="24"/>
          <w:szCs w:val="24"/>
        </w:rPr>
        <w:t>к участию</w:t>
      </w:r>
      <w:proofErr w:type="gramEnd"/>
      <w:r w:rsidRPr="006D31ED">
        <w:rPr>
          <w:rFonts w:ascii="Times New Roman" w:hAnsi="Times New Roman" w:cs="Times New Roman"/>
          <w:sz w:val="24"/>
          <w:szCs w:val="24"/>
        </w:rPr>
        <w:t xml:space="preserve"> в котором принято относительно всех заявителей, или решение о допуске к участию </w:t>
      </w:r>
      <w:r w:rsidR="00E6356D">
        <w:rPr>
          <w:rFonts w:ascii="Times New Roman" w:hAnsi="Times New Roman" w:cs="Times New Roman"/>
          <w:sz w:val="24"/>
          <w:szCs w:val="24"/>
        </w:rPr>
        <w:br/>
      </w:r>
      <w:r w:rsidRPr="006D31ED">
        <w:rPr>
          <w:rFonts w:ascii="Times New Roman" w:hAnsi="Times New Roman" w:cs="Times New Roman"/>
          <w:sz w:val="24"/>
          <w:szCs w:val="24"/>
        </w:rPr>
        <w:t>в котором и признании участником аукциона принято относительно только одного заявителя.</w:t>
      </w:r>
    </w:p>
    <w:p w14:paraId="55B74879" w14:textId="49AE801B"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 торгов вправе объявить </w:t>
      </w:r>
      <w:r w:rsidR="00E6356D">
        <w:rPr>
          <w:rFonts w:ascii="Times New Roman" w:hAnsi="Times New Roman" w:cs="Times New Roman"/>
          <w:sz w:val="24"/>
          <w:szCs w:val="24"/>
        </w:rPr>
        <w:br/>
      </w:r>
      <w:r w:rsidRPr="006D31ED">
        <w:rPr>
          <w:rFonts w:ascii="Times New Roman" w:hAnsi="Times New Roman" w:cs="Times New Roman"/>
          <w:sz w:val="24"/>
          <w:szCs w:val="24"/>
        </w:rPr>
        <w:t>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
    <w:p w14:paraId="7364293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14:paraId="648D1178" w14:textId="77777777" w:rsidR="00E04C39"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14:paraId="12E40C54" w14:textId="77777777" w:rsidR="00C45193" w:rsidRPr="00856EA2" w:rsidRDefault="00C45193" w:rsidP="00C45193">
      <w:pPr>
        <w:pStyle w:val="a7"/>
        <w:numPr>
          <w:ilvl w:val="2"/>
          <w:numId w:val="26"/>
        </w:numPr>
        <w:ind w:left="0" w:right="101" w:firstLine="9"/>
        <w:jc w:val="both"/>
        <w:rPr>
          <w:sz w:val="24"/>
          <w:szCs w:val="24"/>
          <w:lang w:val="ru-RU"/>
        </w:rPr>
      </w:pPr>
      <w:r w:rsidRPr="00856EA2">
        <w:rPr>
          <w:spacing w:val="-1"/>
          <w:sz w:val="24"/>
          <w:szCs w:val="24"/>
          <w:lang w:val="ru-RU"/>
        </w:rPr>
        <w:t>Аукцион</w:t>
      </w:r>
      <w:r>
        <w:rPr>
          <w:spacing w:val="-1"/>
          <w:sz w:val="24"/>
          <w:szCs w:val="24"/>
          <w:lang w:val="ru-RU"/>
        </w:rPr>
        <w:t xml:space="preserve"> </w:t>
      </w:r>
      <w:r w:rsidRPr="00856EA2">
        <w:rPr>
          <w:spacing w:val="-1"/>
          <w:sz w:val="24"/>
          <w:szCs w:val="24"/>
          <w:lang w:val="ru-RU"/>
        </w:rPr>
        <w:t>проводится</w:t>
      </w:r>
      <w:r>
        <w:rPr>
          <w:spacing w:val="-1"/>
          <w:sz w:val="24"/>
          <w:szCs w:val="24"/>
          <w:lang w:val="ru-RU"/>
        </w:rPr>
        <w:t xml:space="preserve"> </w:t>
      </w:r>
      <w:r w:rsidRPr="00856EA2">
        <w:rPr>
          <w:spacing w:val="-1"/>
          <w:sz w:val="24"/>
          <w:szCs w:val="24"/>
          <w:lang w:val="ru-RU"/>
        </w:rPr>
        <w:t>Организатором</w:t>
      </w:r>
      <w:r>
        <w:rPr>
          <w:spacing w:val="-1"/>
          <w:sz w:val="24"/>
          <w:szCs w:val="24"/>
          <w:lang w:val="ru-RU"/>
        </w:rPr>
        <w:t xml:space="preserve"> </w:t>
      </w:r>
      <w:r w:rsidRPr="00856EA2">
        <w:rPr>
          <w:spacing w:val="-1"/>
          <w:sz w:val="24"/>
          <w:szCs w:val="24"/>
          <w:lang w:val="ru-RU"/>
        </w:rPr>
        <w:t>аукциона</w:t>
      </w:r>
      <w:r>
        <w:rPr>
          <w:spacing w:val="-1"/>
          <w:sz w:val="24"/>
          <w:szCs w:val="24"/>
          <w:lang w:val="ru-RU"/>
        </w:rPr>
        <w:t xml:space="preserve"> </w:t>
      </w:r>
      <w:r w:rsidRPr="00856EA2">
        <w:rPr>
          <w:sz w:val="24"/>
          <w:szCs w:val="24"/>
          <w:lang w:val="ru-RU"/>
        </w:rPr>
        <w:t>в</w:t>
      </w:r>
      <w:r>
        <w:rPr>
          <w:sz w:val="24"/>
          <w:szCs w:val="24"/>
          <w:lang w:val="ru-RU"/>
        </w:rPr>
        <w:t xml:space="preserve"> </w:t>
      </w:r>
      <w:r w:rsidRPr="00856EA2">
        <w:rPr>
          <w:spacing w:val="-1"/>
          <w:sz w:val="24"/>
          <w:szCs w:val="24"/>
          <w:lang w:val="ru-RU"/>
        </w:rPr>
        <w:t>присутствии</w:t>
      </w:r>
      <w:r>
        <w:rPr>
          <w:spacing w:val="-1"/>
          <w:sz w:val="24"/>
          <w:szCs w:val="24"/>
          <w:lang w:val="ru-RU"/>
        </w:rPr>
        <w:t xml:space="preserve"> </w:t>
      </w:r>
      <w:r w:rsidRPr="00856EA2">
        <w:rPr>
          <w:spacing w:val="-1"/>
          <w:sz w:val="24"/>
          <w:szCs w:val="24"/>
          <w:lang w:val="ru-RU"/>
        </w:rPr>
        <w:t>членов</w:t>
      </w:r>
      <w:r>
        <w:rPr>
          <w:spacing w:val="-1"/>
          <w:sz w:val="24"/>
          <w:szCs w:val="24"/>
          <w:lang w:val="ru-RU"/>
        </w:rPr>
        <w:t xml:space="preserve"> </w:t>
      </w:r>
      <w:r w:rsidRPr="00856EA2">
        <w:rPr>
          <w:spacing w:val="-1"/>
          <w:sz w:val="24"/>
          <w:szCs w:val="24"/>
          <w:lang w:val="ru-RU"/>
        </w:rPr>
        <w:t>аукционной</w:t>
      </w:r>
      <w:r>
        <w:rPr>
          <w:spacing w:val="-1"/>
          <w:sz w:val="24"/>
          <w:szCs w:val="24"/>
          <w:lang w:val="ru-RU"/>
        </w:rPr>
        <w:t xml:space="preserve"> комиссии</w:t>
      </w:r>
      <w:r>
        <w:rPr>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Pr>
          <w:sz w:val="24"/>
          <w:szCs w:val="24"/>
          <w:lang w:val="ru-RU"/>
        </w:rPr>
        <w:t xml:space="preserve"> </w:t>
      </w:r>
      <w:r w:rsidRPr="00856EA2">
        <w:rPr>
          <w:spacing w:val="-1"/>
          <w:sz w:val="24"/>
          <w:szCs w:val="24"/>
          <w:lang w:val="ru-RU"/>
        </w:rPr>
        <w:t>представителей).</w:t>
      </w:r>
    </w:p>
    <w:p w14:paraId="51B99CED" w14:textId="77777777" w:rsidR="00C45193" w:rsidRPr="006D31ED" w:rsidRDefault="00C45193" w:rsidP="00C45193">
      <w:pPr>
        <w:spacing w:after="0" w:line="240" w:lineRule="auto"/>
        <w:rPr>
          <w:rFonts w:ascii="Times New Roman" w:hAnsi="Times New Roman" w:cs="Times New Roman"/>
          <w:b/>
          <w:bCs/>
          <w:sz w:val="24"/>
          <w:szCs w:val="24"/>
        </w:rPr>
      </w:pPr>
    </w:p>
    <w:p w14:paraId="58C60298" w14:textId="77777777" w:rsidR="00C45193" w:rsidRDefault="00C45193" w:rsidP="00C45193">
      <w:pPr>
        <w:pStyle w:val="a7"/>
        <w:numPr>
          <w:ilvl w:val="2"/>
          <w:numId w:val="26"/>
        </w:numPr>
        <w:spacing w:line="260" w:lineRule="auto"/>
        <w:ind w:left="0" w:right="108" w:firstLine="9"/>
        <w:jc w:val="both"/>
        <w:rPr>
          <w:sz w:val="24"/>
          <w:szCs w:val="24"/>
          <w:lang w:val="ru-RU"/>
        </w:rPr>
      </w:pPr>
      <w:r w:rsidRPr="00856EA2">
        <w:rPr>
          <w:spacing w:val="-1"/>
          <w:sz w:val="24"/>
          <w:szCs w:val="24"/>
          <w:lang w:val="ru-RU"/>
        </w:rPr>
        <w:t>Аукционная</w:t>
      </w:r>
      <w:r>
        <w:rPr>
          <w:spacing w:val="-1"/>
          <w:sz w:val="24"/>
          <w:szCs w:val="24"/>
          <w:lang w:val="ru-RU"/>
        </w:rPr>
        <w:t xml:space="preserve"> </w:t>
      </w:r>
      <w:r w:rsidRPr="00856EA2">
        <w:rPr>
          <w:spacing w:val="-1"/>
          <w:sz w:val="24"/>
          <w:szCs w:val="24"/>
          <w:lang w:val="ru-RU"/>
        </w:rPr>
        <w:t>комиссия</w:t>
      </w:r>
      <w:r>
        <w:rPr>
          <w:spacing w:val="-1"/>
          <w:sz w:val="24"/>
          <w:szCs w:val="24"/>
          <w:lang w:val="ru-RU"/>
        </w:rPr>
        <w:t xml:space="preserve"> </w:t>
      </w:r>
      <w:r>
        <w:rPr>
          <w:rStyle w:val="afffff0"/>
          <w:i w:val="0"/>
          <w:sz w:val="24"/>
          <w:szCs w:val="24"/>
          <w:lang w:val="ru-RU"/>
        </w:rPr>
        <w:t xml:space="preserve">вправе </w:t>
      </w:r>
      <w:r>
        <w:rPr>
          <w:spacing w:val="-1"/>
          <w:sz w:val="24"/>
          <w:szCs w:val="24"/>
          <w:lang w:val="ru-RU"/>
        </w:rPr>
        <w:t xml:space="preserve">выбрать </w:t>
      </w:r>
      <w:r w:rsidRPr="00856EA2">
        <w:rPr>
          <w:spacing w:val="-1"/>
          <w:sz w:val="24"/>
          <w:szCs w:val="24"/>
          <w:lang w:val="ru-RU"/>
        </w:rPr>
        <w:t>аукциониста</w:t>
      </w:r>
      <w:r>
        <w:rPr>
          <w:spacing w:val="-1"/>
          <w:sz w:val="24"/>
          <w:szCs w:val="24"/>
          <w:lang w:val="ru-RU"/>
        </w:rPr>
        <w:t xml:space="preserve"> </w:t>
      </w:r>
      <w:r w:rsidRPr="00AB194F">
        <w:rPr>
          <w:rStyle w:val="afffff0"/>
          <w:i w:val="0"/>
          <w:sz w:val="24"/>
          <w:szCs w:val="24"/>
          <w:lang w:val="ru-RU"/>
        </w:rPr>
        <w:t>как</w:t>
      </w:r>
      <w:r>
        <w:rPr>
          <w:rStyle w:val="afffff0"/>
          <w:i w:val="0"/>
          <w:sz w:val="24"/>
          <w:szCs w:val="24"/>
          <w:lang w:val="ru-RU"/>
        </w:rPr>
        <w:t xml:space="preserve"> </w:t>
      </w:r>
      <w:r w:rsidRPr="00856EA2">
        <w:rPr>
          <w:sz w:val="24"/>
          <w:szCs w:val="24"/>
          <w:lang w:val="ru-RU"/>
        </w:rPr>
        <w:t>из</w:t>
      </w:r>
      <w:r>
        <w:rPr>
          <w:sz w:val="24"/>
          <w:szCs w:val="24"/>
          <w:lang w:val="ru-RU"/>
        </w:rPr>
        <w:t xml:space="preserve"> </w:t>
      </w:r>
      <w:r w:rsidRPr="00856EA2">
        <w:rPr>
          <w:spacing w:val="-1"/>
          <w:sz w:val="24"/>
          <w:szCs w:val="24"/>
          <w:lang w:val="ru-RU"/>
        </w:rPr>
        <w:t>числа</w:t>
      </w:r>
      <w:r>
        <w:rPr>
          <w:spacing w:val="-1"/>
          <w:sz w:val="24"/>
          <w:szCs w:val="24"/>
          <w:lang w:val="ru-RU"/>
        </w:rPr>
        <w:t xml:space="preserve"> </w:t>
      </w:r>
      <w:r w:rsidRPr="00856EA2">
        <w:rPr>
          <w:spacing w:val="-1"/>
          <w:sz w:val="24"/>
          <w:szCs w:val="24"/>
          <w:lang w:val="ru-RU"/>
        </w:rPr>
        <w:t>членов</w:t>
      </w:r>
      <w:r>
        <w:rPr>
          <w:spacing w:val="-1"/>
          <w:sz w:val="24"/>
          <w:szCs w:val="24"/>
          <w:lang w:val="ru-RU"/>
        </w:rPr>
        <w:t xml:space="preserve"> </w:t>
      </w:r>
      <w:r w:rsidRPr="00856EA2">
        <w:rPr>
          <w:spacing w:val="-1"/>
          <w:sz w:val="24"/>
          <w:szCs w:val="24"/>
          <w:lang w:val="ru-RU"/>
        </w:rPr>
        <w:t>аукционной</w:t>
      </w:r>
      <w:r>
        <w:rPr>
          <w:spacing w:val="-1"/>
          <w:sz w:val="24"/>
          <w:szCs w:val="24"/>
          <w:lang w:val="ru-RU"/>
        </w:rPr>
        <w:t xml:space="preserve"> </w:t>
      </w:r>
      <w:r w:rsidRPr="00856EA2">
        <w:rPr>
          <w:spacing w:val="-1"/>
          <w:sz w:val="24"/>
          <w:szCs w:val="24"/>
          <w:lang w:val="ru-RU"/>
        </w:rPr>
        <w:t>комиссии</w:t>
      </w:r>
      <w:r>
        <w:rPr>
          <w:spacing w:val="-1"/>
          <w:sz w:val="24"/>
          <w:szCs w:val="24"/>
          <w:lang w:val="ru-RU"/>
        </w:rPr>
        <w:t xml:space="preserve"> </w:t>
      </w:r>
      <w:r w:rsidRPr="00856EA2">
        <w:rPr>
          <w:spacing w:val="-2"/>
          <w:sz w:val="24"/>
          <w:szCs w:val="24"/>
          <w:lang w:val="ru-RU"/>
        </w:rPr>
        <w:t>путем</w:t>
      </w:r>
      <w:r>
        <w:rPr>
          <w:spacing w:val="-2"/>
          <w:sz w:val="24"/>
          <w:szCs w:val="24"/>
          <w:lang w:val="ru-RU"/>
        </w:rPr>
        <w:t xml:space="preserve"> </w:t>
      </w:r>
      <w:r w:rsidRPr="00856EA2">
        <w:rPr>
          <w:spacing w:val="-1"/>
          <w:sz w:val="24"/>
          <w:szCs w:val="24"/>
          <w:lang w:val="ru-RU"/>
        </w:rPr>
        <w:t>открытого</w:t>
      </w:r>
      <w:r>
        <w:rPr>
          <w:spacing w:val="-1"/>
          <w:sz w:val="24"/>
          <w:szCs w:val="24"/>
          <w:lang w:val="ru-RU"/>
        </w:rPr>
        <w:t xml:space="preserve"> </w:t>
      </w:r>
      <w:r w:rsidRPr="00856EA2">
        <w:rPr>
          <w:spacing w:val="-1"/>
          <w:sz w:val="24"/>
          <w:szCs w:val="24"/>
          <w:lang w:val="ru-RU"/>
        </w:rPr>
        <w:t>голосования</w:t>
      </w:r>
      <w:r>
        <w:rPr>
          <w:spacing w:val="-1"/>
          <w:sz w:val="24"/>
          <w:szCs w:val="24"/>
          <w:lang w:val="ru-RU"/>
        </w:rPr>
        <w:t xml:space="preserve"> </w:t>
      </w:r>
      <w:r w:rsidRPr="00856EA2">
        <w:rPr>
          <w:spacing w:val="-1"/>
          <w:sz w:val="24"/>
          <w:szCs w:val="24"/>
          <w:lang w:val="ru-RU"/>
        </w:rPr>
        <w:t>большинством</w:t>
      </w:r>
      <w:r>
        <w:rPr>
          <w:spacing w:val="-1"/>
          <w:sz w:val="24"/>
          <w:szCs w:val="24"/>
          <w:lang w:val="ru-RU"/>
        </w:rPr>
        <w:t xml:space="preserve"> голосов, так и привлечь стороннего.</w:t>
      </w:r>
    </w:p>
    <w:p w14:paraId="3F5E5A89" w14:textId="77777777" w:rsidR="00C45193" w:rsidRDefault="00C45193" w:rsidP="00C45193">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w:t>
      </w:r>
      <w:r>
        <w:rPr>
          <w:spacing w:val="-1"/>
          <w:sz w:val="24"/>
          <w:szCs w:val="24"/>
          <w:lang w:val="ru-RU"/>
        </w:rPr>
        <w:t xml:space="preserve"> </w:t>
      </w:r>
      <w:r w:rsidRPr="00856EA2">
        <w:rPr>
          <w:spacing w:val="-1"/>
          <w:sz w:val="24"/>
          <w:szCs w:val="24"/>
          <w:lang w:val="ru-RU"/>
        </w:rPr>
        <w:t>проводится</w:t>
      </w:r>
      <w:r>
        <w:rPr>
          <w:spacing w:val="-1"/>
          <w:sz w:val="24"/>
          <w:szCs w:val="24"/>
          <w:lang w:val="ru-RU"/>
        </w:rPr>
        <w:t xml:space="preserve"> </w:t>
      </w:r>
      <w:r w:rsidRPr="00856EA2">
        <w:rPr>
          <w:spacing w:val="-1"/>
          <w:sz w:val="24"/>
          <w:szCs w:val="24"/>
          <w:lang w:val="ru-RU"/>
        </w:rPr>
        <w:t>путем</w:t>
      </w:r>
      <w:r>
        <w:rPr>
          <w:spacing w:val="-1"/>
          <w:sz w:val="24"/>
          <w:szCs w:val="24"/>
          <w:lang w:val="ru-RU"/>
        </w:rPr>
        <w:t xml:space="preserve"> </w:t>
      </w:r>
      <w:r w:rsidRPr="00856EA2">
        <w:rPr>
          <w:spacing w:val="-1"/>
          <w:sz w:val="24"/>
          <w:szCs w:val="24"/>
          <w:lang w:val="ru-RU"/>
        </w:rPr>
        <w:t>повышения</w:t>
      </w:r>
      <w:r>
        <w:rPr>
          <w:spacing w:val="-1"/>
          <w:sz w:val="24"/>
          <w:szCs w:val="24"/>
          <w:lang w:val="ru-RU"/>
        </w:rPr>
        <w:t xml:space="preserve"> </w:t>
      </w:r>
      <w:r w:rsidRPr="00856EA2">
        <w:rPr>
          <w:spacing w:val="-1"/>
          <w:sz w:val="24"/>
          <w:szCs w:val="24"/>
          <w:lang w:val="ru-RU"/>
        </w:rPr>
        <w:t>начальной</w:t>
      </w:r>
      <w:r>
        <w:rPr>
          <w:spacing w:val="-1"/>
          <w:sz w:val="24"/>
          <w:szCs w:val="24"/>
          <w:lang w:val="ru-RU"/>
        </w:rPr>
        <w:t xml:space="preserve"> </w:t>
      </w:r>
      <w:r w:rsidRPr="00856EA2">
        <w:rPr>
          <w:spacing w:val="-1"/>
          <w:sz w:val="24"/>
          <w:szCs w:val="24"/>
          <w:lang w:val="ru-RU"/>
        </w:rPr>
        <w:t>(минимальной)</w:t>
      </w:r>
      <w:r>
        <w:rPr>
          <w:spacing w:val="-1"/>
          <w:sz w:val="24"/>
          <w:szCs w:val="24"/>
          <w:lang w:val="ru-RU"/>
        </w:rPr>
        <w:t xml:space="preserve"> </w:t>
      </w:r>
      <w:r w:rsidRPr="00856EA2">
        <w:rPr>
          <w:spacing w:val="-1"/>
          <w:sz w:val="24"/>
          <w:szCs w:val="24"/>
          <w:lang w:val="ru-RU"/>
        </w:rPr>
        <w:t>цены</w:t>
      </w:r>
      <w:r>
        <w:rPr>
          <w:spacing w:val="-1"/>
          <w:sz w:val="24"/>
          <w:szCs w:val="24"/>
          <w:lang w:val="ru-RU"/>
        </w:rPr>
        <w:t xml:space="preserve"> </w:t>
      </w:r>
      <w:r w:rsidRPr="00856EA2">
        <w:rPr>
          <w:spacing w:val="-1"/>
          <w:sz w:val="24"/>
          <w:szCs w:val="24"/>
          <w:lang w:val="ru-RU"/>
        </w:rPr>
        <w:t>договора,</w:t>
      </w:r>
      <w:r>
        <w:rPr>
          <w:spacing w:val="-1"/>
          <w:sz w:val="24"/>
          <w:szCs w:val="24"/>
          <w:lang w:val="ru-RU"/>
        </w:rPr>
        <w:t xml:space="preserve"> </w:t>
      </w:r>
      <w:r w:rsidRPr="00856EA2">
        <w:rPr>
          <w:spacing w:val="-1"/>
          <w:sz w:val="24"/>
          <w:szCs w:val="24"/>
          <w:lang w:val="ru-RU"/>
        </w:rPr>
        <w:t>указанной</w:t>
      </w:r>
      <w:r w:rsidRPr="00856EA2">
        <w:rPr>
          <w:sz w:val="24"/>
          <w:szCs w:val="24"/>
          <w:lang w:val="ru-RU"/>
        </w:rPr>
        <w:t xml:space="preserve"> в</w:t>
      </w:r>
      <w:r>
        <w:rPr>
          <w:sz w:val="24"/>
          <w:szCs w:val="24"/>
          <w:lang w:val="ru-RU"/>
        </w:rPr>
        <w:t xml:space="preserve"> </w:t>
      </w:r>
      <w:r w:rsidRPr="00856EA2">
        <w:rPr>
          <w:spacing w:val="-1"/>
          <w:sz w:val="24"/>
          <w:szCs w:val="24"/>
          <w:lang w:val="ru-RU"/>
        </w:rPr>
        <w:t>извещении</w:t>
      </w:r>
      <w:r w:rsidRPr="00856EA2">
        <w:rPr>
          <w:sz w:val="24"/>
          <w:szCs w:val="24"/>
          <w:lang w:val="ru-RU"/>
        </w:rPr>
        <w:t xml:space="preserve"> о</w:t>
      </w:r>
      <w:r>
        <w:rPr>
          <w:sz w:val="24"/>
          <w:szCs w:val="24"/>
          <w:lang w:val="ru-RU"/>
        </w:rPr>
        <w:t xml:space="preserve"> </w:t>
      </w:r>
      <w:r w:rsidRPr="00856EA2">
        <w:rPr>
          <w:spacing w:val="-1"/>
          <w:sz w:val="24"/>
          <w:szCs w:val="24"/>
          <w:lang w:val="ru-RU"/>
        </w:rPr>
        <w:t>проведении</w:t>
      </w:r>
      <w:r>
        <w:rPr>
          <w:spacing w:val="-1"/>
          <w:sz w:val="24"/>
          <w:szCs w:val="24"/>
          <w:lang w:val="ru-RU"/>
        </w:rPr>
        <w:t xml:space="preserve"> </w:t>
      </w:r>
      <w:r w:rsidRPr="00856EA2">
        <w:rPr>
          <w:spacing w:val="-1"/>
          <w:sz w:val="24"/>
          <w:szCs w:val="24"/>
          <w:lang w:val="ru-RU"/>
        </w:rPr>
        <w:t>аукциона,</w:t>
      </w:r>
      <w:r>
        <w:rPr>
          <w:spacing w:val="-1"/>
          <w:sz w:val="24"/>
          <w:szCs w:val="24"/>
          <w:lang w:val="ru-RU"/>
        </w:rPr>
        <w:t xml:space="preserve"> </w:t>
      </w:r>
      <w:r w:rsidRPr="00856EA2">
        <w:rPr>
          <w:spacing w:val="-2"/>
          <w:sz w:val="24"/>
          <w:szCs w:val="24"/>
          <w:lang w:val="ru-RU"/>
        </w:rPr>
        <w:t xml:space="preserve">на </w:t>
      </w:r>
      <w:r w:rsidRPr="00856EA2">
        <w:rPr>
          <w:spacing w:val="-1"/>
          <w:sz w:val="24"/>
          <w:szCs w:val="24"/>
          <w:lang w:val="ru-RU"/>
        </w:rPr>
        <w:t>«Шаг</w:t>
      </w:r>
      <w:r>
        <w:rPr>
          <w:spacing w:val="-1"/>
          <w:sz w:val="24"/>
          <w:szCs w:val="24"/>
          <w:lang w:val="ru-RU"/>
        </w:rPr>
        <w:t xml:space="preserve"> </w:t>
      </w:r>
      <w:r w:rsidRPr="00856EA2">
        <w:rPr>
          <w:spacing w:val="-1"/>
          <w:sz w:val="24"/>
          <w:szCs w:val="24"/>
          <w:lang w:val="ru-RU"/>
        </w:rPr>
        <w:t>аукциона».</w:t>
      </w:r>
    </w:p>
    <w:p w14:paraId="21C40107" w14:textId="277703C1" w:rsidR="00C45193" w:rsidRPr="00A02DD2" w:rsidRDefault="00C45193" w:rsidP="00C45193">
      <w:pPr>
        <w:pStyle w:val="a7"/>
        <w:numPr>
          <w:ilvl w:val="2"/>
          <w:numId w:val="26"/>
        </w:numPr>
        <w:spacing w:after="240" w:line="260" w:lineRule="auto"/>
        <w:ind w:left="0" w:right="108" w:firstLine="9"/>
        <w:jc w:val="both"/>
        <w:rPr>
          <w:spacing w:val="-1"/>
          <w:sz w:val="24"/>
          <w:szCs w:val="24"/>
          <w:lang w:val="ru-RU"/>
        </w:rPr>
      </w:pPr>
      <w:r w:rsidRPr="00033ADB">
        <w:rPr>
          <w:spacing w:val="-1"/>
          <w:sz w:val="24"/>
          <w:szCs w:val="24"/>
          <w:lang w:val="ru-RU"/>
        </w:rPr>
        <w:t xml:space="preserve">«Шаг аукциона» </w:t>
      </w:r>
      <w:r w:rsidRPr="00033ADB">
        <w:rPr>
          <w:sz w:val="24"/>
          <w:szCs w:val="24"/>
          <w:lang w:val="ru-RU"/>
        </w:rPr>
        <w:t xml:space="preserve">устанавливается в размере </w:t>
      </w:r>
      <w:r w:rsidRPr="00CB7083">
        <w:rPr>
          <w:sz w:val="24"/>
          <w:szCs w:val="24"/>
          <w:lang w:val="ru-RU"/>
        </w:rPr>
        <w:t>5 000 (Пять тысяч</w:t>
      </w:r>
      <w:r w:rsidRPr="00033ADB">
        <w:rPr>
          <w:sz w:val="24"/>
          <w:szCs w:val="24"/>
          <w:lang w:val="ru-RU"/>
        </w:rPr>
        <w:t>) рублей 00 копеек</w:t>
      </w:r>
      <w:r w:rsidRPr="00A02DD2">
        <w:rPr>
          <w:sz w:val="24"/>
          <w:szCs w:val="24"/>
          <w:lang w:val="ru-RU"/>
        </w:rPr>
        <w:t xml:space="preserve"> </w:t>
      </w:r>
      <w:r w:rsidR="00E6356D">
        <w:rPr>
          <w:sz w:val="24"/>
          <w:szCs w:val="24"/>
          <w:lang w:val="ru-RU"/>
        </w:rPr>
        <w:br/>
      </w:r>
      <w:r w:rsidRPr="00A02DD2">
        <w:rPr>
          <w:sz w:val="24"/>
          <w:szCs w:val="24"/>
          <w:lang w:val="ru-RU"/>
        </w:rPr>
        <w:t xml:space="preserve">от начальной (минимальной) цены договора, указанной в извещении о проведении аукциона. </w:t>
      </w:r>
      <w:r w:rsidR="00E6356D">
        <w:rPr>
          <w:sz w:val="24"/>
          <w:szCs w:val="24"/>
          <w:lang w:val="ru-RU"/>
        </w:rPr>
        <w:br/>
      </w:r>
      <w:r w:rsidRPr="00A02DD2">
        <w:rPr>
          <w:sz w:val="24"/>
          <w:szCs w:val="24"/>
          <w:lang w:val="ru-RU"/>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w:t>
      </w:r>
      <w:r>
        <w:rPr>
          <w:spacing w:val="-1"/>
          <w:sz w:val="24"/>
          <w:szCs w:val="24"/>
          <w:lang w:val="ru-RU"/>
        </w:rPr>
        <w:t xml:space="preserve"> </w:t>
      </w:r>
      <w:r w:rsidRPr="00A02DD2">
        <w:rPr>
          <w:spacing w:val="-1"/>
          <w:sz w:val="24"/>
          <w:szCs w:val="24"/>
          <w:lang w:val="ru-RU"/>
        </w:rPr>
        <w:t>договора,</w:t>
      </w:r>
      <w:r>
        <w:rPr>
          <w:spacing w:val="-1"/>
          <w:sz w:val="24"/>
          <w:szCs w:val="24"/>
          <w:lang w:val="ru-RU"/>
        </w:rPr>
        <w:t xml:space="preserve"> </w:t>
      </w:r>
      <w:r w:rsidRPr="00A02DD2">
        <w:rPr>
          <w:spacing w:val="-1"/>
          <w:sz w:val="24"/>
          <w:szCs w:val="24"/>
          <w:lang w:val="ru-RU"/>
        </w:rPr>
        <w:t>аукционист</w:t>
      </w:r>
      <w:r>
        <w:rPr>
          <w:spacing w:val="-1"/>
          <w:sz w:val="24"/>
          <w:szCs w:val="24"/>
          <w:lang w:val="ru-RU"/>
        </w:rPr>
        <w:t xml:space="preserve"> </w:t>
      </w:r>
      <w:r w:rsidRPr="00A02DD2">
        <w:rPr>
          <w:spacing w:val="-1"/>
          <w:sz w:val="24"/>
          <w:szCs w:val="24"/>
          <w:lang w:val="ru-RU"/>
        </w:rPr>
        <w:t>обязан</w:t>
      </w:r>
      <w:r>
        <w:rPr>
          <w:spacing w:val="-1"/>
          <w:sz w:val="24"/>
          <w:szCs w:val="24"/>
          <w:lang w:val="ru-RU"/>
        </w:rPr>
        <w:t xml:space="preserve"> </w:t>
      </w:r>
      <w:r w:rsidRPr="00A02DD2">
        <w:rPr>
          <w:spacing w:val="-1"/>
          <w:sz w:val="24"/>
          <w:szCs w:val="24"/>
          <w:lang w:val="ru-RU"/>
        </w:rPr>
        <w:t>снизить</w:t>
      </w:r>
      <w:r>
        <w:rPr>
          <w:spacing w:val="-1"/>
          <w:sz w:val="24"/>
          <w:szCs w:val="24"/>
          <w:lang w:val="ru-RU"/>
        </w:rPr>
        <w:t xml:space="preserve"> </w:t>
      </w:r>
      <w:r w:rsidRPr="00A02DD2">
        <w:rPr>
          <w:spacing w:val="-1"/>
          <w:sz w:val="24"/>
          <w:szCs w:val="24"/>
          <w:lang w:val="ru-RU"/>
        </w:rPr>
        <w:t>«шаг</w:t>
      </w:r>
      <w:r>
        <w:rPr>
          <w:spacing w:val="-1"/>
          <w:sz w:val="24"/>
          <w:szCs w:val="24"/>
          <w:lang w:val="ru-RU"/>
        </w:rPr>
        <w:t xml:space="preserve"> </w:t>
      </w:r>
      <w:r w:rsidRPr="00A02DD2">
        <w:rPr>
          <w:spacing w:val="-1"/>
          <w:sz w:val="24"/>
          <w:szCs w:val="24"/>
          <w:lang w:val="ru-RU"/>
        </w:rPr>
        <w:t>аукциона»</w:t>
      </w:r>
      <w:r>
        <w:rPr>
          <w:spacing w:val="-1"/>
          <w:sz w:val="24"/>
          <w:szCs w:val="24"/>
          <w:lang w:val="ru-RU"/>
        </w:rPr>
        <w:t xml:space="preserve"> </w:t>
      </w:r>
      <w:r w:rsidRPr="00A02DD2">
        <w:rPr>
          <w:spacing w:val="-1"/>
          <w:sz w:val="24"/>
          <w:szCs w:val="24"/>
          <w:lang w:val="ru-RU"/>
        </w:rPr>
        <w:t>на</w:t>
      </w:r>
      <w:r>
        <w:rPr>
          <w:spacing w:val="-1"/>
          <w:sz w:val="24"/>
          <w:szCs w:val="24"/>
          <w:lang w:val="ru-RU"/>
        </w:rPr>
        <w:t xml:space="preserve"> </w:t>
      </w:r>
      <w:r w:rsidRPr="00A02DD2">
        <w:rPr>
          <w:spacing w:val="-1"/>
          <w:sz w:val="24"/>
          <w:szCs w:val="24"/>
          <w:lang w:val="ru-RU"/>
        </w:rPr>
        <w:t>0,5</w:t>
      </w:r>
      <w:r>
        <w:rPr>
          <w:spacing w:val="-1"/>
          <w:sz w:val="24"/>
          <w:szCs w:val="24"/>
          <w:lang w:val="ru-RU"/>
        </w:rPr>
        <w:t xml:space="preserve"> </w:t>
      </w:r>
      <w:r w:rsidRPr="00A02DD2">
        <w:rPr>
          <w:spacing w:val="-1"/>
          <w:sz w:val="24"/>
          <w:szCs w:val="24"/>
          <w:lang w:val="ru-RU"/>
        </w:rPr>
        <w:t>процента</w:t>
      </w:r>
      <w:r>
        <w:rPr>
          <w:spacing w:val="-1"/>
          <w:sz w:val="24"/>
          <w:szCs w:val="24"/>
          <w:lang w:val="ru-RU"/>
        </w:rPr>
        <w:t xml:space="preserve"> </w:t>
      </w:r>
      <w:r w:rsidRPr="00A02DD2">
        <w:rPr>
          <w:spacing w:val="-1"/>
          <w:sz w:val="24"/>
          <w:szCs w:val="24"/>
          <w:lang w:val="ru-RU"/>
        </w:rPr>
        <w:t>начальной</w:t>
      </w:r>
      <w:r>
        <w:rPr>
          <w:spacing w:val="-1"/>
          <w:sz w:val="24"/>
          <w:szCs w:val="24"/>
          <w:lang w:val="ru-RU"/>
        </w:rPr>
        <w:t xml:space="preserve"> </w:t>
      </w:r>
      <w:r w:rsidRPr="00A02DD2">
        <w:rPr>
          <w:spacing w:val="-1"/>
          <w:sz w:val="24"/>
          <w:szCs w:val="24"/>
          <w:lang w:val="ru-RU"/>
        </w:rPr>
        <w:t>(минимальной)</w:t>
      </w:r>
      <w:r>
        <w:rPr>
          <w:spacing w:val="-1"/>
          <w:sz w:val="24"/>
          <w:szCs w:val="24"/>
          <w:lang w:val="ru-RU"/>
        </w:rPr>
        <w:t xml:space="preserve"> </w:t>
      </w:r>
      <w:r w:rsidRPr="00A02DD2">
        <w:rPr>
          <w:spacing w:val="-1"/>
          <w:sz w:val="24"/>
          <w:szCs w:val="24"/>
          <w:lang w:val="ru-RU"/>
        </w:rPr>
        <w:t>цены</w:t>
      </w:r>
      <w:r>
        <w:rPr>
          <w:spacing w:val="-1"/>
          <w:sz w:val="24"/>
          <w:szCs w:val="24"/>
          <w:lang w:val="ru-RU"/>
        </w:rPr>
        <w:t xml:space="preserve"> </w:t>
      </w:r>
      <w:r w:rsidRPr="00A02DD2">
        <w:rPr>
          <w:spacing w:val="-1"/>
          <w:sz w:val="24"/>
          <w:szCs w:val="24"/>
          <w:lang w:val="ru-RU"/>
        </w:rPr>
        <w:t>договора,</w:t>
      </w:r>
      <w:r>
        <w:rPr>
          <w:spacing w:val="-1"/>
          <w:sz w:val="24"/>
          <w:szCs w:val="24"/>
          <w:lang w:val="ru-RU"/>
        </w:rPr>
        <w:t xml:space="preserve"> </w:t>
      </w:r>
      <w:r w:rsidRPr="00A02DD2">
        <w:rPr>
          <w:spacing w:val="-1"/>
          <w:sz w:val="24"/>
          <w:szCs w:val="24"/>
          <w:lang w:val="ru-RU"/>
        </w:rPr>
        <w:t>но</w:t>
      </w:r>
      <w:r>
        <w:rPr>
          <w:spacing w:val="-1"/>
          <w:sz w:val="24"/>
          <w:szCs w:val="24"/>
          <w:lang w:val="ru-RU"/>
        </w:rPr>
        <w:t xml:space="preserve"> </w:t>
      </w:r>
      <w:r w:rsidRPr="00A02DD2">
        <w:rPr>
          <w:spacing w:val="-1"/>
          <w:sz w:val="24"/>
          <w:szCs w:val="24"/>
          <w:lang w:val="ru-RU"/>
        </w:rPr>
        <w:t>не</w:t>
      </w:r>
      <w:r>
        <w:rPr>
          <w:spacing w:val="-1"/>
          <w:sz w:val="24"/>
          <w:szCs w:val="24"/>
          <w:lang w:val="ru-RU"/>
        </w:rPr>
        <w:t xml:space="preserve"> </w:t>
      </w:r>
      <w:r w:rsidRPr="00A02DD2">
        <w:rPr>
          <w:spacing w:val="-1"/>
          <w:sz w:val="24"/>
          <w:szCs w:val="24"/>
          <w:lang w:val="ru-RU"/>
        </w:rPr>
        <w:t>ниже</w:t>
      </w:r>
      <w:r>
        <w:rPr>
          <w:spacing w:val="-1"/>
          <w:sz w:val="24"/>
          <w:szCs w:val="24"/>
          <w:lang w:val="ru-RU"/>
        </w:rPr>
        <w:t xml:space="preserve"> </w:t>
      </w:r>
      <w:r w:rsidRPr="00A02DD2">
        <w:rPr>
          <w:spacing w:val="-1"/>
          <w:sz w:val="24"/>
          <w:szCs w:val="24"/>
          <w:lang w:val="ru-RU"/>
        </w:rPr>
        <w:t>0,5</w:t>
      </w:r>
      <w:r>
        <w:rPr>
          <w:spacing w:val="-1"/>
          <w:sz w:val="24"/>
          <w:szCs w:val="24"/>
          <w:lang w:val="ru-RU"/>
        </w:rPr>
        <w:t xml:space="preserve"> </w:t>
      </w:r>
      <w:r w:rsidRPr="00A02DD2">
        <w:rPr>
          <w:spacing w:val="-1"/>
          <w:sz w:val="24"/>
          <w:szCs w:val="24"/>
          <w:lang w:val="ru-RU"/>
        </w:rPr>
        <w:t>процента</w:t>
      </w:r>
      <w:r>
        <w:rPr>
          <w:spacing w:val="-1"/>
          <w:sz w:val="24"/>
          <w:szCs w:val="24"/>
          <w:lang w:val="ru-RU"/>
        </w:rPr>
        <w:t xml:space="preserve"> </w:t>
      </w:r>
      <w:r w:rsidRPr="00A02DD2">
        <w:rPr>
          <w:spacing w:val="-1"/>
          <w:sz w:val="24"/>
          <w:szCs w:val="24"/>
          <w:lang w:val="ru-RU"/>
        </w:rPr>
        <w:t>начальной</w:t>
      </w:r>
      <w:r>
        <w:rPr>
          <w:spacing w:val="-1"/>
          <w:sz w:val="24"/>
          <w:szCs w:val="24"/>
          <w:lang w:val="ru-RU"/>
        </w:rPr>
        <w:t xml:space="preserve"> </w:t>
      </w:r>
      <w:r w:rsidRPr="00A02DD2">
        <w:rPr>
          <w:spacing w:val="-1"/>
          <w:sz w:val="24"/>
          <w:szCs w:val="24"/>
          <w:lang w:val="ru-RU"/>
        </w:rPr>
        <w:t>(минимальной)</w:t>
      </w:r>
      <w:r>
        <w:rPr>
          <w:spacing w:val="-1"/>
          <w:sz w:val="24"/>
          <w:szCs w:val="24"/>
          <w:lang w:val="ru-RU"/>
        </w:rPr>
        <w:t xml:space="preserve"> </w:t>
      </w:r>
      <w:r w:rsidRPr="00A02DD2">
        <w:rPr>
          <w:spacing w:val="-1"/>
          <w:sz w:val="24"/>
          <w:szCs w:val="24"/>
          <w:lang w:val="ru-RU"/>
        </w:rPr>
        <w:t>цены</w:t>
      </w:r>
      <w:r>
        <w:rPr>
          <w:spacing w:val="-1"/>
          <w:sz w:val="24"/>
          <w:szCs w:val="24"/>
          <w:lang w:val="ru-RU"/>
        </w:rPr>
        <w:t xml:space="preserve"> </w:t>
      </w:r>
      <w:r w:rsidRPr="00A02DD2">
        <w:rPr>
          <w:spacing w:val="-1"/>
          <w:sz w:val="24"/>
          <w:szCs w:val="24"/>
          <w:lang w:val="ru-RU"/>
        </w:rPr>
        <w:t>договора.</w:t>
      </w:r>
    </w:p>
    <w:p w14:paraId="7768396A" w14:textId="77777777" w:rsidR="00C45193" w:rsidRPr="00B01510" w:rsidRDefault="00C45193" w:rsidP="00C45193">
      <w:pPr>
        <w:pStyle w:val="a7"/>
        <w:numPr>
          <w:ilvl w:val="2"/>
          <w:numId w:val="26"/>
        </w:numPr>
        <w:spacing w:after="240" w:line="260" w:lineRule="auto"/>
        <w:ind w:left="0" w:right="108" w:firstLine="9"/>
        <w:jc w:val="both"/>
        <w:rPr>
          <w:sz w:val="24"/>
          <w:szCs w:val="24"/>
          <w:lang w:val="ru-RU"/>
        </w:rPr>
      </w:pPr>
      <w:r w:rsidRPr="00B01510">
        <w:rPr>
          <w:sz w:val="24"/>
          <w:szCs w:val="24"/>
          <w:lang w:val="ru-RU"/>
        </w:rPr>
        <w:t>Аукционная</w:t>
      </w:r>
      <w:r>
        <w:rPr>
          <w:sz w:val="24"/>
          <w:szCs w:val="24"/>
          <w:lang w:val="ru-RU"/>
        </w:rPr>
        <w:t xml:space="preserve"> </w:t>
      </w:r>
      <w:r w:rsidRPr="00B01510">
        <w:rPr>
          <w:sz w:val="24"/>
          <w:szCs w:val="24"/>
          <w:lang w:val="ru-RU"/>
        </w:rPr>
        <w:t>комиссия</w:t>
      </w:r>
      <w:r>
        <w:rPr>
          <w:sz w:val="24"/>
          <w:szCs w:val="24"/>
          <w:lang w:val="ru-RU"/>
        </w:rPr>
        <w:t xml:space="preserve"> </w:t>
      </w:r>
      <w:r w:rsidRPr="00B01510">
        <w:rPr>
          <w:sz w:val="24"/>
          <w:szCs w:val="24"/>
          <w:lang w:val="ru-RU"/>
        </w:rPr>
        <w:t>непосредственно</w:t>
      </w:r>
      <w:r>
        <w:rPr>
          <w:sz w:val="24"/>
          <w:szCs w:val="24"/>
          <w:lang w:val="ru-RU"/>
        </w:rPr>
        <w:t xml:space="preserve"> </w:t>
      </w:r>
      <w:r w:rsidRPr="00B01510">
        <w:rPr>
          <w:sz w:val="24"/>
          <w:szCs w:val="24"/>
          <w:lang w:val="ru-RU"/>
        </w:rPr>
        <w:t>перед</w:t>
      </w:r>
      <w:r>
        <w:rPr>
          <w:sz w:val="24"/>
          <w:szCs w:val="24"/>
          <w:lang w:val="ru-RU"/>
        </w:rPr>
        <w:t xml:space="preserve"> </w:t>
      </w:r>
      <w:r w:rsidRPr="00B01510">
        <w:rPr>
          <w:sz w:val="24"/>
          <w:szCs w:val="24"/>
          <w:lang w:val="ru-RU"/>
        </w:rPr>
        <w:t>началом</w:t>
      </w:r>
      <w:r>
        <w:rPr>
          <w:sz w:val="24"/>
          <w:szCs w:val="24"/>
          <w:lang w:val="ru-RU"/>
        </w:rPr>
        <w:t xml:space="preserve"> </w:t>
      </w:r>
      <w:r w:rsidRPr="00B01510">
        <w:rPr>
          <w:sz w:val="24"/>
          <w:szCs w:val="24"/>
          <w:lang w:val="ru-RU"/>
        </w:rPr>
        <w:t>проведения</w:t>
      </w:r>
      <w:r>
        <w:rPr>
          <w:sz w:val="24"/>
          <w:szCs w:val="24"/>
          <w:lang w:val="ru-RU"/>
        </w:rPr>
        <w:t xml:space="preserve"> </w:t>
      </w:r>
      <w:r w:rsidRPr="00B01510">
        <w:rPr>
          <w:sz w:val="24"/>
          <w:szCs w:val="24"/>
          <w:lang w:val="ru-RU"/>
        </w:rPr>
        <w:t>аукциона</w:t>
      </w:r>
      <w:r>
        <w:rPr>
          <w:sz w:val="24"/>
          <w:szCs w:val="24"/>
          <w:lang w:val="ru-RU"/>
        </w:rPr>
        <w:t xml:space="preserve"> </w:t>
      </w:r>
      <w:r w:rsidRPr="00B01510">
        <w:rPr>
          <w:sz w:val="24"/>
          <w:szCs w:val="24"/>
          <w:lang w:val="ru-RU"/>
        </w:rPr>
        <w:t>регистрирует</w:t>
      </w:r>
      <w:r>
        <w:rPr>
          <w:sz w:val="24"/>
          <w:szCs w:val="24"/>
          <w:lang w:val="ru-RU"/>
        </w:rPr>
        <w:t xml:space="preserve"> </w:t>
      </w:r>
      <w:r w:rsidRPr="00B01510">
        <w:rPr>
          <w:sz w:val="24"/>
          <w:szCs w:val="24"/>
          <w:lang w:val="ru-RU"/>
        </w:rPr>
        <w:t>явившихся</w:t>
      </w:r>
      <w:r w:rsidRPr="00910EFF">
        <w:rPr>
          <w:sz w:val="24"/>
          <w:szCs w:val="24"/>
          <w:lang w:val="ru-RU"/>
        </w:rPr>
        <w:t xml:space="preserve"> </w:t>
      </w:r>
      <w:r w:rsidRPr="00B01510">
        <w:rPr>
          <w:sz w:val="24"/>
          <w:szCs w:val="24"/>
          <w:lang w:val="ru-RU"/>
        </w:rPr>
        <w:t>на</w:t>
      </w:r>
      <w:r w:rsidRPr="00910EFF">
        <w:rPr>
          <w:sz w:val="24"/>
          <w:szCs w:val="24"/>
          <w:lang w:val="ru-RU"/>
        </w:rPr>
        <w:t xml:space="preserve"> </w:t>
      </w:r>
      <w:r w:rsidRPr="00B01510">
        <w:rPr>
          <w:sz w:val="24"/>
          <w:szCs w:val="24"/>
          <w:lang w:val="ru-RU"/>
        </w:rPr>
        <w:t>аукцион</w:t>
      </w:r>
      <w:r w:rsidRPr="00910EFF">
        <w:rPr>
          <w:sz w:val="24"/>
          <w:szCs w:val="24"/>
          <w:lang w:val="ru-RU"/>
        </w:rPr>
        <w:t xml:space="preserve"> </w:t>
      </w:r>
      <w:r w:rsidRPr="00B01510">
        <w:rPr>
          <w:sz w:val="24"/>
          <w:szCs w:val="24"/>
          <w:lang w:val="ru-RU"/>
        </w:rPr>
        <w:t>участников</w:t>
      </w:r>
      <w:r w:rsidRPr="00910EFF">
        <w:rPr>
          <w:sz w:val="24"/>
          <w:szCs w:val="24"/>
          <w:lang w:val="ru-RU"/>
        </w:rPr>
        <w:t xml:space="preserve"> </w:t>
      </w:r>
      <w:r w:rsidRPr="00B01510">
        <w:rPr>
          <w:sz w:val="24"/>
          <w:szCs w:val="24"/>
          <w:lang w:val="ru-RU"/>
        </w:rPr>
        <w:t>конкурса</w:t>
      </w:r>
      <w:r w:rsidRPr="00910EFF">
        <w:rPr>
          <w:sz w:val="24"/>
          <w:szCs w:val="24"/>
          <w:lang w:val="ru-RU"/>
        </w:rPr>
        <w:t xml:space="preserve"> </w:t>
      </w:r>
      <w:r w:rsidRPr="00B01510">
        <w:rPr>
          <w:sz w:val="24"/>
          <w:szCs w:val="24"/>
          <w:lang w:val="ru-RU"/>
        </w:rPr>
        <w:t>(их</w:t>
      </w:r>
      <w:r w:rsidRPr="00910EFF">
        <w:rPr>
          <w:sz w:val="24"/>
          <w:szCs w:val="24"/>
          <w:lang w:val="ru-RU"/>
        </w:rPr>
        <w:t xml:space="preserve"> </w:t>
      </w:r>
      <w:r w:rsidRPr="00B01510">
        <w:rPr>
          <w:sz w:val="24"/>
          <w:szCs w:val="24"/>
          <w:lang w:val="ru-RU"/>
        </w:rPr>
        <w:t>представителей).</w:t>
      </w:r>
      <w:r w:rsidRPr="00910EFF">
        <w:rPr>
          <w:sz w:val="24"/>
          <w:szCs w:val="24"/>
          <w:lang w:val="ru-RU"/>
        </w:rPr>
        <w:t xml:space="preserve"> </w:t>
      </w:r>
      <w:r w:rsidRPr="00B01510">
        <w:rPr>
          <w:sz w:val="24"/>
          <w:szCs w:val="24"/>
          <w:lang w:val="ru-RU"/>
        </w:rPr>
        <w:t>В</w:t>
      </w:r>
      <w:r w:rsidRPr="00910EFF">
        <w:rPr>
          <w:sz w:val="24"/>
          <w:szCs w:val="24"/>
          <w:lang w:val="ru-RU"/>
        </w:rPr>
        <w:t xml:space="preserve"> </w:t>
      </w:r>
      <w:r w:rsidRPr="00B01510">
        <w:rPr>
          <w:sz w:val="24"/>
          <w:szCs w:val="24"/>
          <w:lang w:val="ru-RU"/>
        </w:rPr>
        <w:t>случае</w:t>
      </w:r>
      <w:r w:rsidRPr="00910EFF">
        <w:rPr>
          <w:sz w:val="24"/>
          <w:szCs w:val="24"/>
          <w:lang w:val="ru-RU"/>
        </w:rPr>
        <w:t xml:space="preserve"> </w:t>
      </w:r>
      <w:r w:rsidRPr="00B01510">
        <w:rPr>
          <w:sz w:val="24"/>
          <w:szCs w:val="24"/>
          <w:lang w:val="ru-RU"/>
        </w:rPr>
        <w:t>проведения</w:t>
      </w:r>
      <w:r w:rsidRPr="00910EFF">
        <w:rPr>
          <w:sz w:val="24"/>
          <w:szCs w:val="24"/>
          <w:lang w:val="ru-RU"/>
        </w:rPr>
        <w:t xml:space="preserve"> </w:t>
      </w:r>
      <w:r w:rsidRPr="00B01510">
        <w:rPr>
          <w:sz w:val="24"/>
          <w:szCs w:val="24"/>
          <w:lang w:val="ru-RU"/>
        </w:rPr>
        <w:t>аукциона</w:t>
      </w:r>
      <w:r w:rsidRPr="00910EFF">
        <w:rPr>
          <w:sz w:val="24"/>
          <w:szCs w:val="24"/>
          <w:lang w:val="ru-RU"/>
        </w:rPr>
        <w:t xml:space="preserve"> </w:t>
      </w:r>
      <w:r w:rsidRPr="00B01510">
        <w:rPr>
          <w:sz w:val="24"/>
          <w:szCs w:val="24"/>
          <w:lang w:val="ru-RU"/>
        </w:rPr>
        <w:t>по</w:t>
      </w:r>
      <w:r w:rsidRPr="00910EFF">
        <w:rPr>
          <w:sz w:val="24"/>
          <w:szCs w:val="24"/>
          <w:lang w:val="ru-RU"/>
        </w:rPr>
        <w:t xml:space="preserve"> </w:t>
      </w:r>
      <w:r w:rsidRPr="00B01510">
        <w:rPr>
          <w:sz w:val="24"/>
          <w:szCs w:val="24"/>
          <w:lang w:val="ru-RU"/>
        </w:rPr>
        <w:t>нескольким</w:t>
      </w:r>
      <w:r w:rsidRPr="00910EFF">
        <w:rPr>
          <w:sz w:val="24"/>
          <w:szCs w:val="24"/>
          <w:lang w:val="ru-RU"/>
        </w:rPr>
        <w:t xml:space="preserve"> </w:t>
      </w:r>
      <w:r w:rsidRPr="00B01510">
        <w:rPr>
          <w:sz w:val="24"/>
          <w:szCs w:val="24"/>
          <w:lang w:val="ru-RU"/>
        </w:rPr>
        <w:t>лотам</w:t>
      </w:r>
      <w:r w:rsidRPr="00910EFF">
        <w:rPr>
          <w:sz w:val="24"/>
          <w:szCs w:val="24"/>
          <w:lang w:val="ru-RU"/>
        </w:rPr>
        <w:t xml:space="preserve"> </w:t>
      </w:r>
      <w:r w:rsidRPr="00B01510">
        <w:rPr>
          <w:sz w:val="24"/>
          <w:szCs w:val="24"/>
          <w:lang w:val="ru-RU"/>
        </w:rPr>
        <w:t>аукционная</w:t>
      </w:r>
      <w:r w:rsidRPr="00910EFF">
        <w:rPr>
          <w:sz w:val="24"/>
          <w:szCs w:val="24"/>
          <w:lang w:val="ru-RU"/>
        </w:rPr>
        <w:t xml:space="preserve"> </w:t>
      </w:r>
      <w:r w:rsidRPr="00B01510">
        <w:rPr>
          <w:sz w:val="24"/>
          <w:szCs w:val="24"/>
          <w:lang w:val="ru-RU"/>
        </w:rPr>
        <w:t>комиссия</w:t>
      </w:r>
      <w:r w:rsidRPr="00910EFF">
        <w:rPr>
          <w:sz w:val="24"/>
          <w:szCs w:val="24"/>
          <w:lang w:val="ru-RU"/>
        </w:rPr>
        <w:t xml:space="preserve"> </w:t>
      </w:r>
      <w:r w:rsidRPr="00B01510">
        <w:rPr>
          <w:sz w:val="24"/>
          <w:szCs w:val="24"/>
          <w:lang w:val="ru-RU"/>
        </w:rPr>
        <w:t>перед</w:t>
      </w:r>
      <w:r w:rsidRPr="00910EFF">
        <w:rPr>
          <w:sz w:val="24"/>
          <w:szCs w:val="24"/>
          <w:lang w:val="ru-RU"/>
        </w:rPr>
        <w:t xml:space="preserve"> </w:t>
      </w:r>
      <w:r w:rsidRPr="00B01510">
        <w:rPr>
          <w:sz w:val="24"/>
          <w:szCs w:val="24"/>
          <w:lang w:val="ru-RU"/>
        </w:rPr>
        <w:t>началом</w:t>
      </w:r>
      <w:r w:rsidRPr="00910EFF">
        <w:rPr>
          <w:sz w:val="24"/>
          <w:szCs w:val="24"/>
          <w:lang w:val="ru-RU"/>
        </w:rPr>
        <w:t xml:space="preserve"> </w:t>
      </w:r>
      <w:r w:rsidRPr="00B01510">
        <w:rPr>
          <w:sz w:val="24"/>
          <w:szCs w:val="24"/>
          <w:lang w:val="ru-RU"/>
        </w:rPr>
        <w:t>каждого</w:t>
      </w:r>
      <w:r w:rsidRPr="00910EFF">
        <w:rPr>
          <w:sz w:val="24"/>
          <w:szCs w:val="24"/>
          <w:lang w:val="ru-RU"/>
        </w:rPr>
        <w:t xml:space="preserve"> </w:t>
      </w:r>
      <w:r w:rsidRPr="00B01510">
        <w:rPr>
          <w:sz w:val="24"/>
          <w:szCs w:val="24"/>
          <w:lang w:val="ru-RU"/>
        </w:rPr>
        <w:t>Лота</w:t>
      </w:r>
      <w:r w:rsidRPr="00910EFF">
        <w:rPr>
          <w:sz w:val="24"/>
          <w:szCs w:val="24"/>
          <w:lang w:val="ru-RU"/>
        </w:rPr>
        <w:t xml:space="preserve"> </w:t>
      </w:r>
      <w:r w:rsidRPr="00B01510">
        <w:rPr>
          <w:sz w:val="24"/>
          <w:szCs w:val="24"/>
          <w:lang w:val="ru-RU"/>
        </w:rPr>
        <w:t>регистрирует</w:t>
      </w:r>
      <w:r w:rsidRPr="00910EFF">
        <w:rPr>
          <w:sz w:val="24"/>
          <w:szCs w:val="24"/>
          <w:lang w:val="ru-RU"/>
        </w:rPr>
        <w:t xml:space="preserve"> </w:t>
      </w:r>
      <w:r w:rsidRPr="00B01510">
        <w:rPr>
          <w:sz w:val="24"/>
          <w:szCs w:val="24"/>
          <w:lang w:val="ru-RU"/>
        </w:rPr>
        <w:t>явившихся</w:t>
      </w:r>
      <w:r w:rsidRPr="00910EFF">
        <w:rPr>
          <w:sz w:val="24"/>
          <w:szCs w:val="24"/>
          <w:lang w:val="ru-RU"/>
        </w:rPr>
        <w:t xml:space="preserve"> </w:t>
      </w:r>
      <w:r w:rsidRPr="00B01510">
        <w:rPr>
          <w:sz w:val="24"/>
          <w:szCs w:val="24"/>
          <w:lang w:val="ru-RU"/>
        </w:rPr>
        <w:t>на</w:t>
      </w:r>
      <w:r w:rsidRPr="00910EFF">
        <w:rPr>
          <w:sz w:val="24"/>
          <w:szCs w:val="24"/>
          <w:lang w:val="ru-RU"/>
        </w:rPr>
        <w:t xml:space="preserve"> </w:t>
      </w:r>
      <w:r w:rsidRPr="00B01510">
        <w:rPr>
          <w:sz w:val="24"/>
          <w:szCs w:val="24"/>
          <w:lang w:val="ru-RU"/>
        </w:rPr>
        <w:t>аукцион</w:t>
      </w:r>
      <w:r w:rsidRPr="00910EFF">
        <w:rPr>
          <w:sz w:val="24"/>
          <w:szCs w:val="24"/>
          <w:lang w:val="ru-RU"/>
        </w:rPr>
        <w:t xml:space="preserve"> </w:t>
      </w:r>
      <w:r w:rsidRPr="00B01510">
        <w:rPr>
          <w:sz w:val="24"/>
          <w:szCs w:val="24"/>
          <w:lang w:val="ru-RU"/>
        </w:rPr>
        <w:t>участников</w:t>
      </w:r>
      <w:r w:rsidRPr="00910EFF">
        <w:rPr>
          <w:sz w:val="24"/>
          <w:szCs w:val="24"/>
          <w:lang w:val="ru-RU"/>
        </w:rPr>
        <w:t xml:space="preserve"> </w:t>
      </w:r>
      <w:r w:rsidRPr="00B01510">
        <w:rPr>
          <w:sz w:val="24"/>
          <w:szCs w:val="24"/>
          <w:lang w:val="ru-RU"/>
        </w:rPr>
        <w:t>аукциона,</w:t>
      </w:r>
      <w:r w:rsidRPr="00910EFF">
        <w:rPr>
          <w:sz w:val="24"/>
          <w:szCs w:val="24"/>
          <w:lang w:val="ru-RU"/>
        </w:rPr>
        <w:t xml:space="preserve"> </w:t>
      </w:r>
      <w:r w:rsidRPr="00B01510">
        <w:rPr>
          <w:sz w:val="24"/>
          <w:szCs w:val="24"/>
          <w:lang w:val="ru-RU"/>
        </w:rPr>
        <w:t>подавших</w:t>
      </w:r>
      <w:r w:rsidRPr="00910EFF">
        <w:rPr>
          <w:sz w:val="24"/>
          <w:szCs w:val="24"/>
          <w:lang w:val="ru-RU"/>
        </w:rPr>
        <w:t xml:space="preserve"> </w:t>
      </w:r>
      <w:r w:rsidRPr="00B01510">
        <w:rPr>
          <w:sz w:val="24"/>
          <w:szCs w:val="24"/>
          <w:lang w:val="ru-RU"/>
        </w:rPr>
        <w:t>заявки</w:t>
      </w:r>
      <w:r w:rsidRPr="00910EFF">
        <w:rPr>
          <w:sz w:val="24"/>
          <w:szCs w:val="24"/>
          <w:lang w:val="ru-RU"/>
        </w:rPr>
        <w:t xml:space="preserve"> </w:t>
      </w:r>
      <w:r w:rsidRPr="00B01510">
        <w:rPr>
          <w:sz w:val="24"/>
          <w:szCs w:val="24"/>
          <w:lang w:val="ru-RU"/>
        </w:rPr>
        <w:t>в</w:t>
      </w:r>
      <w:r w:rsidRPr="00910EFF">
        <w:rPr>
          <w:sz w:val="24"/>
          <w:szCs w:val="24"/>
          <w:lang w:val="ru-RU"/>
        </w:rPr>
        <w:t xml:space="preserve"> </w:t>
      </w:r>
      <w:r w:rsidRPr="00B01510">
        <w:rPr>
          <w:sz w:val="24"/>
          <w:szCs w:val="24"/>
          <w:lang w:val="ru-RU"/>
        </w:rPr>
        <w:t>отношении</w:t>
      </w:r>
      <w:r w:rsidRPr="00910EFF">
        <w:rPr>
          <w:sz w:val="24"/>
          <w:szCs w:val="24"/>
          <w:lang w:val="ru-RU"/>
        </w:rPr>
        <w:t xml:space="preserve"> </w:t>
      </w:r>
      <w:r w:rsidRPr="00B01510">
        <w:rPr>
          <w:sz w:val="24"/>
          <w:szCs w:val="24"/>
          <w:lang w:val="ru-RU"/>
        </w:rPr>
        <w:t>такого</w:t>
      </w:r>
      <w:r w:rsidRPr="00910EFF">
        <w:rPr>
          <w:sz w:val="24"/>
          <w:szCs w:val="24"/>
          <w:lang w:val="ru-RU"/>
        </w:rPr>
        <w:t xml:space="preserve"> </w:t>
      </w:r>
      <w:r w:rsidRPr="00B01510">
        <w:rPr>
          <w:sz w:val="24"/>
          <w:szCs w:val="24"/>
          <w:lang w:val="ru-RU"/>
        </w:rPr>
        <w:t>Лота</w:t>
      </w:r>
      <w:r w:rsidRPr="00910EFF">
        <w:rPr>
          <w:sz w:val="24"/>
          <w:szCs w:val="24"/>
          <w:lang w:val="ru-RU"/>
        </w:rPr>
        <w:t xml:space="preserve"> </w:t>
      </w:r>
      <w:r w:rsidRPr="00B01510">
        <w:rPr>
          <w:sz w:val="24"/>
          <w:szCs w:val="24"/>
          <w:lang w:val="ru-RU"/>
        </w:rPr>
        <w:t>(их</w:t>
      </w:r>
      <w:r w:rsidRPr="00910EFF">
        <w:rPr>
          <w:sz w:val="24"/>
          <w:szCs w:val="24"/>
          <w:lang w:val="ru-RU"/>
        </w:rPr>
        <w:t xml:space="preserve"> </w:t>
      </w:r>
      <w:r w:rsidRPr="00B01510">
        <w:rPr>
          <w:sz w:val="24"/>
          <w:szCs w:val="24"/>
          <w:lang w:val="ru-RU"/>
        </w:rPr>
        <w:t>представителей).</w:t>
      </w:r>
      <w:r w:rsidRPr="00910EFF">
        <w:rPr>
          <w:sz w:val="24"/>
          <w:szCs w:val="24"/>
          <w:lang w:val="ru-RU"/>
        </w:rPr>
        <w:t xml:space="preserve"> </w:t>
      </w:r>
      <w:r w:rsidRPr="00B01510">
        <w:rPr>
          <w:sz w:val="24"/>
          <w:szCs w:val="24"/>
          <w:lang w:val="ru-RU"/>
        </w:rPr>
        <w:t>При</w:t>
      </w:r>
      <w:r w:rsidRPr="00910EFF">
        <w:rPr>
          <w:sz w:val="24"/>
          <w:szCs w:val="24"/>
          <w:lang w:val="ru-RU"/>
        </w:rPr>
        <w:t xml:space="preserve"> </w:t>
      </w:r>
      <w:r w:rsidRPr="00B01510">
        <w:rPr>
          <w:sz w:val="24"/>
          <w:szCs w:val="24"/>
          <w:lang w:val="ru-RU"/>
        </w:rPr>
        <w:t>регистрации</w:t>
      </w:r>
      <w:r w:rsidRPr="00910EFF">
        <w:rPr>
          <w:sz w:val="24"/>
          <w:szCs w:val="24"/>
          <w:lang w:val="ru-RU"/>
        </w:rPr>
        <w:t xml:space="preserve"> </w:t>
      </w:r>
      <w:r w:rsidRPr="00B01510">
        <w:rPr>
          <w:sz w:val="24"/>
          <w:szCs w:val="24"/>
          <w:lang w:val="ru-RU"/>
        </w:rPr>
        <w:t>участникам</w:t>
      </w:r>
      <w:r w:rsidRPr="00910EFF">
        <w:rPr>
          <w:sz w:val="24"/>
          <w:szCs w:val="24"/>
          <w:lang w:val="ru-RU"/>
        </w:rPr>
        <w:t xml:space="preserve"> </w:t>
      </w:r>
      <w:r w:rsidRPr="00B01510">
        <w:rPr>
          <w:sz w:val="24"/>
          <w:szCs w:val="24"/>
          <w:lang w:val="ru-RU"/>
        </w:rPr>
        <w:t>аукциона (их</w:t>
      </w:r>
      <w:r w:rsidRPr="00910EFF">
        <w:rPr>
          <w:sz w:val="24"/>
          <w:szCs w:val="24"/>
          <w:lang w:val="ru-RU"/>
        </w:rPr>
        <w:t xml:space="preserve"> </w:t>
      </w:r>
      <w:r w:rsidRPr="00B01510">
        <w:rPr>
          <w:sz w:val="24"/>
          <w:szCs w:val="24"/>
          <w:lang w:val="ru-RU"/>
        </w:rPr>
        <w:t>представителям)</w:t>
      </w:r>
      <w:r w:rsidRPr="00910EFF">
        <w:rPr>
          <w:sz w:val="24"/>
          <w:szCs w:val="24"/>
          <w:lang w:val="ru-RU"/>
        </w:rPr>
        <w:t xml:space="preserve"> </w:t>
      </w:r>
      <w:r w:rsidRPr="00B01510">
        <w:rPr>
          <w:sz w:val="24"/>
          <w:szCs w:val="24"/>
          <w:lang w:val="ru-RU"/>
        </w:rPr>
        <w:t>выдаются пронумерованные</w:t>
      </w:r>
      <w:r w:rsidRPr="00910EFF">
        <w:rPr>
          <w:sz w:val="24"/>
          <w:szCs w:val="24"/>
          <w:lang w:val="ru-RU"/>
        </w:rPr>
        <w:t xml:space="preserve"> </w:t>
      </w:r>
      <w:r w:rsidRPr="00B01510">
        <w:rPr>
          <w:sz w:val="24"/>
          <w:szCs w:val="24"/>
          <w:lang w:val="ru-RU"/>
        </w:rPr>
        <w:t>карточки</w:t>
      </w:r>
      <w:r w:rsidRPr="00910EFF">
        <w:rPr>
          <w:sz w:val="24"/>
          <w:szCs w:val="24"/>
          <w:lang w:val="ru-RU"/>
        </w:rPr>
        <w:t xml:space="preserve"> </w:t>
      </w:r>
      <w:r w:rsidRPr="00B01510">
        <w:rPr>
          <w:sz w:val="24"/>
          <w:szCs w:val="24"/>
          <w:lang w:val="ru-RU"/>
        </w:rPr>
        <w:t>(далее – Карточки).</w:t>
      </w:r>
    </w:p>
    <w:p w14:paraId="746F8979" w14:textId="77777777" w:rsidR="00C45193" w:rsidRDefault="00C45193" w:rsidP="00C45193">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Аукционист</w:t>
      </w:r>
      <w:r w:rsidRPr="00DE3B02">
        <w:rPr>
          <w:spacing w:val="-1"/>
          <w:sz w:val="24"/>
          <w:szCs w:val="24"/>
          <w:lang w:val="ru-RU"/>
        </w:rPr>
        <w:t xml:space="preserve"> </w:t>
      </w:r>
      <w:r w:rsidRPr="00856EA2">
        <w:rPr>
          <w:spacing w:val="-1"/>
          <w:sz w:val="24"/>
          <w:szCs w:val="24"/>
          <w:lang w:val="ru-RU"/>
        </w:rPr>
        <w:t>объявляет</w:t>
      </w:r>
      <w:r w:rsidRPr="00DE3B02">
        <w:rPr>
          <w:spacing w:val="-1"/>
          <w:sz w:val="24"/>
          <w:szCs w:val="24"/>
          <w:lang w:val="ru-RU"/>
        </w:rPr>
        <w:t xml:space="preserve"> </w:t>
      </w:r>
      <w:r w:rsidRPr="00856EA2">
        <w:rPr>
          <w:spacing w:val="-1"/>
          <w:sz w:val="24"/>
          <w:szCs w:val="24"/>
          <w:lang w:val="ru-RU"/>
        </w:rPr>
        <w:t>начало</w:t>
      </w:r>
      <w:r w:rsidRPr="00DE3B02">
        <w:rPr>
          <w:spacing w:val="-1"/>
          <w:sz w:val="24"/>
          <w:szCs w:val="24"/>
          <w:lang w:val="ru-RU"/>
        </w:rPr>
        <w:t xml:space="preserve"> </w:t>
      </w:r>
      <w:r w:rsidRPr="00856EA2">
        <w:rPr>
          <w:spacing w:val="-1"/>
          <w:sz w:val="24"/>
          <w:szCs w:val="24"/>
          <w:lang w:val="ru-RU"/>
        </w:rPr>
        <w:t>проведения</w:t>
      </w:r>
      <w:r w:rsidRPr="00DE3B02">
        <w:rPr>
          <w:spacing w:val="-1"/>
          <w:sz w:val="24"/>
          <w:szCs w:val="24"/>
          <w:lang w:val="ru-RU"/>
        </w:rPr>
        <w:t xml:space="preserve"> </w:t>
      </w:r>
      <w:r w:rsidRPr="00856EA2">
        <w:rPr>
          <w:spacing w:val="-1"/>
          <w:sz w:val="24"/>
          <w:szCs w:val="24"/>
          <w:lang w:val="ru-RU"/>
        </w:rPr>
        <w:t>аукциона</w:t>
      </w:r>
      <w:r w:rsidRPr="00856EA2">
        <w:rPr>
          <w:sz w:val="24"/>
          <w:szCs w:val="24"/>
          <w:lang w:val="ru-RU"/>
        </w:rPr>
        <w:t>,</w:t>
      </w:r>
      <w:r w:rsidRPr="00DE3B02">
        <w:rPr>
          <w:sz w:val="24"/>
          <w:szCs w:val="24"/>
          <w:lang w:val="ru-RU"/>
        </w:rPr>
        <w:t xml:space="preserve"> </w:t>
      </w:r>
      <w:r w:rsidRPr="00856EA2">
        <w:rPr>
          <w:spacing w:val="-1"/>
          <w:sz w:val="24"/>
          <w:szCs w:val="24"/>
          <w:lang w:val="ru-RU"/>
        </w:rPr>
        <w:t>номер</w:t>
      </w:r>
      <w:r w:rsidRPr="00DE3B02">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(в</w:t>
      </w:r>
      <w:r>
        <w:rPr>
          <w:sz w:val="24"/>
          <w:szCs w:val="24"/>
          <w:lang w:val="ru-RU"/>
        </w:rPr>
        <w:t xml:space="preserve"> </w:t>
      </w:r>
      <w:r w:rsidRPr="00856EA2">
        <w:rPr>
          <w:spacing w:val="-1"/>
          <w:sz w:val="24"/>
          <w:szCs w:val="24"/>
          <w:lang w:val="ru-RU"/>
        </w:rPr>
        <w:t>случае</w:t>
      </w:r>
      <w:r w:rsidRPr="00DE3B02">
        <w:rPr>
          <w:spacing w:val="-1"/>
          <w:sz w:val="24"/>
          <w:szCs w:val="24"/>
          <w:lang w:val="ru-RU"/>
        </w:rPr>
        <w:t xml:space="preserve"> </w:t>
      </w:r>
      <w:r w:rsidRPr="00856EA2">
        <w:rPr>
          <w:spacing w:val="-1"/>
          <w:sz w:val="24"/>
          <w:szCs w:val="24"/>
          <w:lang w:val="ru-RU"/>
        </w:rPr>
        <w:t>проведения</w:t>
      </w:r>
      <w:r w:rsidRPr="00DE3B02">
        <w:rPr>
          <w:spacing w:val="-1"/>
          <w:sz w:val="24"/>
          <w:szCs w:val="24"/>
          <w:lang w:val="ru-RU"/>
        </w:rPr>
        <w:t xml:space="preserve"> </w:t>
      </w:r>
      <w:r w:rsidRPr="00856EA2">
        <w:rPr>
          <w:spacing w:val="-1"/>
          <w:sz w:val="24"/>
          <w:szCs w:val="24"/>
          <w:lang w:val="ru-RU"/>
        </w:rPr>
        <w:t>аукциона</w:t>
      </w:r>
      <w:r w:rsidRPr="00DE3B02">
        <w:rPr>
          <w:spacing w:val="-1"/>
          <w:sz w:val="24"/>
          <w:szCs w:val="24"/>
          <w:lang w:val="ru-RU"/>
        </w:rPr>
        <w:t xml:space="preserve"> </w:t>
      </w:r>
      <w:r w:rsidRPr="00856EA2">
        <w:rPr>
          <w:sz w:val="24"/>
          <w:szCs w:val="24"/>
          <w:lang w:val="ru-RU"/>
        </w:rPr>
        <w:t>по</w:t>
      </w:r>
      <w:r w:rsidRPr="00DE3B02">
        <w:rPr>
          <w:sz w:val="24"/>
          <w:szCs w:val="24"/>
          <w:lang w:val="ru-RU"/>
        </w:rPr>
        <w:t xml:space="preserve"> </w:t>
      </w:r>
      <w:r w:rsidRPr="00856EA2">
        <w:rPr>
          <w:spacing w:val="-1"/>
          <w:sz w:val="24"/>
          <w:szCs w:val="24"/>
          <w:lang w:val="ru-RU"/>
        </w:rPr>
        <w:t>нескольким</w:t>
      </w:r>
      <w:r w:rsidRPr="00DE3B02">
        <w:rPr>
          <w:spacing w:val="-1"/>
          <w:sz w:val="24"/>
          <w:szCs w:val="24"/>
          <w:lang w:val="ru-RU"/>
        </w:rPr>
        <w:t xml:space="preserve"> </w:t>
      </w:r>
      <w:r w:rsidRPr="00856EA2">
        <w:rPr>
          <w:spacing w:val="-1"/>
          <w:sz w:val="24"/>
          <w:szCs w:val="24"/>
          <w:lang w:val="ru-RU"/>
        </w:rPr>
        <w:t>Лотам),</w:t>
      </w:r>
      <w:r w:rsidRPr="00DE3B02">
        <w:rPr>
          <w:spacing w:val="-1"/>
          <w:sz w:val="24"/>
          <w:szCs w:val="24"/>
          <w:lang w:val="ru-RU"/>
        </w:rPr>
        <w:t xml:space="preserve"> </w:t>
      </w:r>
      <w:r w:rsidRPr="00856EA2">
        <w:rPr>
          <w:spacing w:val="-1"/>
          <w:sz w:val="24"/>
          <w:szCs w:val="24"/>
          <w:lang w:val="ru-RU"/>
        </w:rPr>
        <w:t>предмет</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начальную</w:t>
      </w:r>
      <w:r w:rsidRPr="00DE3B02">
        <w:rPr>
          <w:spacing w:val="-1"/>
          <w:sz w:val="24"/>
          <w:szCs w:val="24"/>
          <w:lang w:val="ru-RU"/>
        </w:rPr>
        <w:t xml:space="preserve"> </w:t>
      </w:r>
      <w:r w:rsidRPr="00856EA2">
        <w:rPr>
          <w:spacing w:val="-1"/>
          <w:sz w:val="24"/>
          <w:szCs w:val="24"/>
          <w:lang w:val="ru-RU"/>
        </w:rPr>
        <w:t>(минимальную)</w:t>
      </w:r>
      <w:r w:rsidRPr="00DE3B02">
        <w:rPr>
          <w:spacing w:val="-1"/>
          <w:sz w:val="24"/>
          <w:szCs w:val="24"/>
          <w:lang w:val="ru-RU"/>
        </w:rPr>
        <w:t xml:space="preserve"> </w:t>
      </w:r>
      <w:r w:rsidRPr="00856EA2">
        <w:rPr>
          <w:spacing w:val="-1"/>
          <w:sz w:val="24"/>
          <w:szCs w:val="24"/>
          <w:lang w:val="ru-RU"/>
        </w:rPr>
        <w:t>цену</w:t>
      </w:r>
      <w:r w:rsidRPr="00DE3B02">
        <w:rPr>
          <w:spacing w:val="-1"/>
          <w:sz w:val="24"/>
          <w:szCs w:val="24"/>
          <w:lang w:val="ru-RU"/>
        </w:rPr>
        <w:t xml:space="preserve"> </w:t>
      </w:r>
      <w:r w:rsidRPr="00856EA2">
        <w:rPr>
          <w:spacing w:val="-1"/>
          <w:sz w:val="24"/>
          <w:szCs w:val="24"/>
          <w:lang w:val="ru-RU"/>
        </w:rPr>
        <w:t>договора</w:t>
      </w:r>
      <w:r w:rsidR="00AC1AC8">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«Шаг</w:t>
      </w:r>
      <w:r w:rsidRPr="00DE3B02">
        <w:rPr>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DE3B02">
        <w:rPr>
          <w:spacing w:val="-1"/>
          <w:sz w:val="24"/>
          <w:szCs w:val="24"/>
          <w:lang w:val="ru-RU"/>
        </w:rPr>
        <w:t xml:space="preserve"> </w:t>
      </w:r>
      <w:r w:rsidRPr="00856EA2">
        <w:rPr>
          <w:spacing w:val="-1"/>
          <w:sz w:val="24"/>
          <w:szCs w:val="24"/>
          <w:lang w:val="ru-RU"/>
        </w:rPr>
        <w:t>участникам</w:t>
      </w:r>
      <w:r w:rsidRPr="00DE3B02">
        <w:rPr>
          <w:spacing w:val="-1"/>
          <w:sz w:val="24"/>
          <w:szCs w:val="24"/>
          <w:lang w:val="ru-RU"/>
        </w:rPr>
        <w:t xml:space="preserve"> </w:t>
      </w:r>
      <w:r w:rsidRPr="00856EA2">
        <w:rPr>
          <w:spacing w:val="-1"/>
          <w:sz w:val="24"/>
          <w:szCs w:val="24"/>
          <w:lang w:val="ru-RU"/>
        </w:rPr>
        <w:t>аукциона</w:t>
      </w:r>
      <w:r w:rsidRPr="00DE3B02">
        <w:rPr>
          <w:spacing w:val="-1"/>
          <w:sz w:val="24"/>
          <w:szCs w:val="24"/>
          <w:lang w:val="ru-RU"/>
        </w:rPr>
        <w:t xml:space="preserve"> </w:t>
      </w:r>
      <w:r w:rsidRPr="00856EA2">
        <w:rPr>
          <w:spacing w:val="-1"/>
          <w:sz w:val="24"/>
          <w:szCs w:val="24"/>
          <w:lang w:val="ru-RU"/>
        </w:rPr>
        <w:t>заявлять</w:t>
      </w:r>
      <w:r w:rsidRPr="00DE3B02">
        <w:rPr>
          <w:spacing w:val="-1"/>
          <w:sz w:val="24"/>
          <w:szCs w:val="24"/>
          <w:lang w:val="ru-RU"/>
        </w:rPr>
        <w:t xml:space="preserve"> </w:t>
      </w:r>
      <w:r w:rsidRPr="00856EA2">
        <w:rPr>
          <w:sz w:val="24"/>
          <w:szCs w:val="24"/>
          <w:lang w:val="ru-RU"/>
        </w:rPr>
        <w:t>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DE3B02">
        <w:rPr>
          <w:spacing w:val="-1"/>
          <w:sz w:val="24"/>
          <w:szCs w:val="24"/>
          <w:lang w:val="ru-RU"/>
        </w:rPr>
        <w:t xml:space="preserve"> </w:t>
      </w:r>
      <w:r>
        <w:rPr>
          <w:spacing w:val="-1"/>
          <w:sz w:val="24"/>
          <w:szCs w:val="24"/>
          <w:lang w:val="ru-RU"/>
        </w:rPr>
        <w:t>Договора.</w:t>
      </w:r>
    </w:p>
    <w:p w14:paraId="75F9CB6F" w14:textId="77777777" w:rsidR="00C45193" w:rsidRDefault="00C45193" w:rsidP="00C45193">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Участни</w:t>
      </w:r>
      <w:r>
        <w:rPr>
          <w:spacing w:val="-1"/>
          <w:sz w:val="24"/>
          <w:szCs w:val="24"/>
          <w:lang w:val="ru-RU"/>
        </w:rPr>
        <w:t>к</w:t>
      </w:r>
      <w:r w:rsidRPr="00DE3B02">
        <w:rPr>
          <w:spacing w:val="-1"/>
          <w:sz w:val="24"/>
          <w:szCs w:val="24"/>
          <w:lang w:val="ru-RU"/>
        </w:rPr>
        <w:t xml:space="preserve"> </w:t>
      </w:r>
      <w:r>
        <w:rPr>
          <w:spacing w:val="-1"/>
          <w:sz w:val="24"/>
          <w:szCs w:val="24"/>
          <w:lang w:val="ru-RU"/>
        </w:rPr>
        <w:t>а</w:t>
      </w:r>
      <w:r w:rsidRPr="00856EA2">
        <w:rPr>
          <w:spacing w:val="-1"/>
          <w:sz w:val="24"/>
          <w:szCs w:val="24"/>
          <w:lang w:val="ru-RU"/>
        </w:rPr>
        <w:t>укциона</w:t>
      </w:r>
      <w:r w:rsidRPr="00DE3B02">
        <w:rPr>
          <w:spacing w:val="-1"/>
          <w:sz w:val="24"/>
          <w:szCs w:val="24"/>
          <w:lang w:val="ru-RU"/>
        </w:rPr>
        <w:t xml:space="preserve"> </w:t>
      </w:r>
      <w:r w:rsidRPr="00856EA2">
        <w:rPr>
          <w:sz w:val="24"/>
          <w:szCs w:val="24"/>
          <w:lang w:val="ru-RU"/>
        </w:rPr>
        <w:t>после</w:t>
      </w:r>
      <w:r w:rsidRPr="00DE3B02">
        <w:rPr>
          <w:sz w:val="24"/>
          <w:szCs w:val="24"/>
          <w:lang w:val="ru-RU"/>
        </w:rPr>
        <w:t xml:space="preserve"> </w:t>
      </w:r>
      <w:r w:rsidRPr="00856EA2">
        <w:rPr>
          <w:spacing w:val="-1"/>
          <w:sz w:val="24"/>
          <w:szCs w:val="24"/>
          <w:lang w:val="ru-RU"/>
        </w:rPr>
        <w:t>объявления</w:t>
      </w:r>
      <w:r w:rsidRPr="00DE3B02">
        <w:rPr>
          <w:spacing w:val="-1"/>
          <w:sz w:val="24"/>
          <w:szCs w:val="24"/>
          <w:lang w:val="ru-RU"/>
        </w:rPr>
        <w:t xml:space="preserve"> </w:t>
      </w:r>
      <w:r w:rsidRPr="00856EA2">
        <w:rPr>
          <w:spacing w:val="-1"/>
          <w:sz w:val="24"/>
          <w:szCs w:val="24"/>
          <w:lang w:val="ru-RU"/>
        </w:rPr>
        <w:t>аукционистом</w:t>
      </w:r>
      <w:r w:rsidRPr="00DE3B02">
        <w:rPr>
          <w:spacing w:val="-1"/>
          <w:sz w:val="24"/>
          <w:szCs w:val="24"/>
          <w:lang w:val="ru-RU"/>
        </w:rPr>
        <w:t xml:space="preserve"> </w:t>
      </w:r>
      <w:r w:rsidRPr="00856EA2">
        <w:rPr>
          <w:spacing w:val="-1"/>
          <w:sz w:val="24"/>
          <w:szCs w:val="24"/>
          <w:lang w:val="ru-RU"/>
        </w:rPr>
        <w:t>начальной</w:t>
      </w:r>
      <w:r w:rsidRPr="00DE3B02">
        <w:rPr>
          <w:spacing w:val="-1"/>
          <w:sz w:val="24"/>
          <w:szCs w:val="24"/>
          <w:lang w:val="ru-RU"/>
        </w:rPr>
        <w:t xml:space="preserve"> </w:t>
      </w:r>
      <w:r w:rsidRPr="00856EA2">
        <w:rPr>
          <w:spacing w:val="-1"/>
          <w:sz w:val="24"/>
          <w:szCs w:val="24"/>
          <w:lang w:val="ru-RU"/>
        </w:rPr>
        <w:t>(минимальной)</w:t>
      </w:r>
      <w:r w:rsidRPr="00DE3B02">
        <w:rPr>
          <w:spacing w:val="-1"/>
          <w:sz w:val="24"/>
          <w:szCs w:val="24"/>
          <w:lang w:val="ru-RU"/>
        </w:rPr>
        <w:t xml:space="preserve"> </w:t>
      </w:r>
      <w:r w:rsidRPr="00856EA2">
        <w:rPr>
          <w:spacing w:val="-1"/>
          <w:sz w:val="24"/>
          <w:szCs w:val="24"/>
          <w:lang w:val="ru-RU"/>
        </w:rPr>
        <w:t>цены</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и</w:t>
      </w:r>
      <w:r w:rsidRPr="00DE3B02">
        <w:rPr>
          <w:sz w:val="24"/>
          <w:szCs w:val="24"/>
          <w:lang w:val="ru-RU"/>
        </w:rPr>
        <w:t xml:space="preserve"> </w:t>
      </w:r>
      <w:r w:rsidRPr="00856EA2">
        <w:rPr>
          <w:spacing w:val="-1"/>
          <w:sz w:val="24"/>
          <w:szCs w:val="24"/>
          <w:lang w:val="ru-RU"/>
        </w:rPr>
        <w:t>цены</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увеличенной</w:t>
      </w:r>
      <w:r w:rsidRPr="00DE3B02">
        <w:rPr>
          <w:spacing w:val="-1"/>
          <w:sz w:val="24"/>
          <w:szCs w:val="24"/>
          <w:lang w:val="ru-RU"/>
        </w:rPr>
        <w:t xml:space="preserve"> </w:t>
      </w:r>
      <w:r w:rsidRPr="00856EA2">
        <w:rPr>
          <w:sz w:val="24"/>
          <w:szCs w:val="24"/>
          <w:lang w:val="ru-RU"/>
        </w:rPr>
        <w:t>в</w:t>
      </w:r>
      <w:r w:rsidRPr="00DE3B02">
        <w:rPr>
          <w:sz w:val="24"/>
          <w:szCs w:val="24"/>
          <w:lang w:val="ru-RU"/>
        </w:rPr>
        <w:t xml:space="preserve"> </w:t>
      </w:r>
      <w:r w:rsidRPr="00856EA2">
        <w:rPr>
          <w:spacing w:val="-1"/>
          <w:sz w:val="24"/>
          <w:szCs w:val="24"/>
          <w:lang w:val="ru-RU"/>
        </w:rPr>
        <w:t>соответствии</w:t>
      </w:r>
      <w:r w:rsidRPr="00DE3B02">
        <w:rPr>
          <w:spacing w:val="-1"/>
          <w:sz w:val="24"/>
          <w:szCs w:val="24"/>
          <w:lang w:val="ru-RU"/>
        </w:rPr>
        <w:t xml:space="preserve"> </w:t>
      </w:r>
      <w:r w:rsidRPr="00856EA2">
        <w:rPr>
          <w:sz w:val="24"/>
          <w:szCs w:val="24"/>
          <w:lang w:val="ru-RU"/>
        </w:rPr>
        <w:t>с</w:t>
      </w:r>
      <w:r w:rsidRPr="00DE3B02">
        <w:rPr>
          <w:sz w:val="24"/>
          <w:szCs w:val="24"/>
          <w:lang w:val="ru-RU"/>
        </w:rPr>
        <w:t xml:space="preserve"> </w:t>
      </w:r>
      <w:r w:rsidRPr="00856EA2">
        <w:rPr>
          <w:spacing w:val="-1"/>
          <w:sz w:val="24"/>
          <w:szCs w:val="24"/>
          <w:lang w:val="ru-RU"/>
        </w:rPr>
        <w:t>«Шагом</w:t>
      </w:r>
      <w:r w:rsidRPr="00DE3B02">
        <w:rPr>
          <w:spacing w:val="-1"/>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Pr>
          <w:sz w:val="24"/>
          <w:szCs w:val="24"/>
          <w:lang w:val="ru-RU"/>
        </w:rPr>
        <w:t xml:space="preserve"> </w:t>
      </w:r>
      <w:r w:rsidRPr="00856EA2">
        <w:rPr>
          <w:spacing w:val="-1"/>
          <w:sz w:val="24"/>
          <w:szCs w:val="24"/>
          <w:lang w:val="ru-RU"/>
        </w:rPr>
        <w:t>порядке,</w:t>
      </w:r>
      <w:r w:rsidRPr="00DE3B02">
        <w:rPr>
          <w:spacing w:val="-1"/>
          <w:sz w:val="24"/>
          <w:szCs w:val="24"/>
          <w:lang w:val="ru-RU"/>
        </w:rPr>
        <w:t xml:space="preserve"> </w:t>
      </w:r>
      <w:r w:rsidRPr="00856EA2">
        <w:rPr>
          <w:spacing w:val="-1"/>
          <w:sz w:val="24"/>
          <w:szCs w:val="24"/>
          <w:lang w:val="ru-RU"/>
        </w:rPr>
        <w:t>установленном</w:t>
      </w:r>
      <w:r w:rsidRPr="00DE3B02">
        <w:rPr>
          <w:spacing w:val="-1"/>
          <w:sz w:val="24"/>
          <w:szCs w:val="24"/>
          <w:lang w:val="ru-RU"/>
        </w:rPr>
        <w:t xml:space="preserve"> </w:t>
      </w:r>
      <w:r w:rsidRPr="00856EA2">
        <w:rPr>
          <w:sz w:val="24"/>
          <w:szCs w:val="24"/>
          <w:lang w:val="ru-RU"/>
        </w:rPr>
        <w:t>п.</w:t>
      </w:r>
      <w:r w:rsidR="00876B11">
        <w:rPr>
          <w:sz w:val="24"/>
          <w:szCs w:val="24"/>
          <w:lang w:val="ru-RU"/>
        </w:rPr>
        <w:t xml:space="preserve"> </w:t>
      </w:r>
      <w:r>
        <w:rPr>
          <w:sz w:val="24"/>
          <w:szCs w:val="24"/>
          <w:lang w:val="ru-RU"/>
        </w:rPr>
        <w:t>3.3.4</w:t>
      </w:r>
      <w:r w:rsidRPr="00856EA2">
        <w:rPr>
          <w:sz w:val="24"/>
          <w:szCs w:val="24"/>
          <w:lang w:val="ru-RU"/>
        </w:rPr>
        <w:t>.</w:t>
      </w:r>
      <w:r w:rsidR="00876B11">
        <w:rPr>
          <w:sz w:val="24"/>
          <w:szCs w:val="24"/>
          <w:lang w:val="ru-RU"/>
        </w:rPr>
        <w:t xml:space="preserve"> </w:t>
      </w:r>
      <w:r w:rsidRPr="00856EA2">
        <w:rPr>
          <w:spacing w:val="-1"/>
          <w:sz w:val="24"/>
          <w:szCs w:val="24"/>
          <w:lang w:val="ru-RU"/>
        </w:rPr>
        <w:t>настояще</w:t>
      </w:r>
      <w:r>
        <w:rPr>
          <w:spacing w:val="-1"/>
          <w:sz w:val="24"/>
          <w:szCs w:val="24"/>
          <w:lang w:val="ru-RU"/>
        </w:rPr>
        <w:t>й документации</w:t>
      </w:r>
      <w:r w:rsidRPr="00856EA2">
        <w:rPr>
          <w:spacing w:val="-1"/>
          <w:sz w:val="24"/>
          <w:szCs w:val="24"/>
          <w:lang w:val="ru-RU"/>
        </w:rPr>
        <w:t>,</w:t>
      </w:r>
      <w:r w:rsidRPr="00DE3B02">
        <w:rPr>
          <w:spacing w:val="-1"/>
          <w:sz w:val="24"/>
          <w:szCs w:val="24"/>
          <w:lang w:val="ru-RU"/>
        </w:rPr>
        <w:t xml:space="preserve"> </w:t>
      </w:r>
      <w:r w:rsidRPr="00856EA2">
        <w:rPr>
          <w:spacing w:val="-1"/>
          <w:sz w:val="24"/>
          <w:szCs w:val="24"/>
          <w:lang w:val="ru-RU"/>
        </w:rPr>
        <w:t>поднимает</w:t>
      </w:r>
      <w:r w:rsidRPr="00DE3B02">
        <w:rPr>
          <w:spacing w:val="-1"/>
          <w:sz w:val="24"/>
          <w:szCs w:val="24"/>
          <w:lang w:val="ru-RU"/>
        </w:rPr>
        <w:t xml:space="preserve"> </w:t>
      </w:r>
      <w:proofErr w:type="gramStart"/>
      <w:r w:rsidRPr="00856EA2">
        <w:rPr>
          <w:spacing w:val="-1"/>
          <w:sz w:val="24"/>
          <w:szCs w:val="24"/>
          <w:lang w:val="ru-RU"/>
        </w:rPr>
        <w:t>карточку</w:t>
      </w:r>
      <w:r w:rsidRPr="00DE3B02">
        <w:rPr>
          <w:spacing w:val="-1"/>
          <w:sz w:val="24"/>
          <w:szCs w:val="24"/>
          <w:lang w:val="ru-RU"/>
        </w:rPr>
        <w:t xml:space="preserve"> </w:t>
      </w:r>
      <w:r w:rsidRPr="00856EA2">
        <w:rPr>
          <w:sz w:val="24"/>
          <w:szCs w:val="24"/>
          <w:lang w:val="ru-RU"/>
        </w:rPr>
        <w:t>в</w:t>
      </w:r>
      <w:r w:rsidRPr="00DE3B02">
        <w:rPr>
          <w:sz w:val="24"/>
          <w:szCs w:val="24"/>
          <w:lang w:val="ru-RU"/>
        </w:rPr>
        <w:t xml:space="preserve"> </w:t>
      </w:r>
      <w:r w:rsidRPr="00856EA2">
        <w:rPr>
          <w:spacing w:val="-1"/>
          <w:sz w:val="24"/>
          <w:szCs w:val="24"/>
          <w:lang w:val="ru-RU"/>
        </w:rPr>
        <w:t>случае</w:t>
      </w:r>
      <w:r w:rsidRPr="00DE3B02">
        <w:rPr>
          <w:spacing w:val="-1"/>
          <w:sz w:val="24"/>
          <w:szCs w:val="24"/>
          <w:lang w:val="ru-RU"/>
        </w:rPr>
        <w:t xml:space="preserve"> </w:t>
      </w:r>
      <w:r w:rsidRPr="00856EA2">
        <w:rPr>
          <w:sz w:val="24"/>
          <w:szCs w:val="24"/>
          <w:lang w:val="ru-RU"/>
        </w:rPr>
        <w:t>если</w:t>
      </w:r>
      <w:proofErr w:type="gramEnd"/>
      <w:r w:rsidRPr="00DE3B02">
        <w:rPr>
          <w:sz w:val="24"/>
          <w:szCs w:val="24"/>
          <w:lang w:val="ru-RU"/>
        </w:rPr>
        <w:t xml:space="preserve"> </w:t>
      </w:r>
      <w:r w:rsidRPr="00856EA2">
        <w:rPr>
          <w:sz w:val="24"/>
          <w:szCs w:val="24"/>
          <w:lang w:val="ru-RU"/>
        </w:rPr>
        <w:t>он</w:t>
      </w:r>
      <w:r w:rsidRPr="00DE3B02">
        <w:rPr>
          <w:sz w:val="24"/>
          <w:szCs w:val="24"/>
          <w:lang w:val="ru-RU"/>
        </w:rPr>
        <w:t xml:space="preserve"> </w:t>
      </w:r>
      <w:r w:rsidRPr="00856EA2">
        <w:rPr>
          <w:spacing w:val="-1"/>
          <w:sz w:val="24"/>
          <w:szCs w:val="24"/>
          <w:lang w:val="ru-RU"/>
        </w:rPr>
        <w:t>согласен</w:t>
      </w:r>
      <w:r w:rsidRPr="00DE3B02">
        <w:rPr>
          <w:spacing w:val="-1"/>
          <w:sz w:val="24"/>
          <w:szCs w:val="24"/>
          <w:lang w:val="ru-RU"/>
        </w:rPr>
        <w:t xml:space="preserve"> </w:t>
      </w:r>
      <w:r w:rsidRPr="00856EA2">
        <w:rPr>
          <w:spacing w:val="-1"/>
          <w:sz w:val="24"/>
          <w:szCs w:val="24"/>
          <w:lang w:val="ru-RU"/>
        </w:rPr>
        <w:lastRenderedPageBreak/>
        <w:t>заключить</w:t>
      </w:r>
      <w:r w:rsidRPr="00DE3B02">
        <w:rPr>
          <w:spacing w:val="-1"/>
          <w:sz w:val="24"/>
          <w:szCs w:val="24"/>
          <w:lang w:val="ru-RU"/>
        </w:rPr>
        <w:t xml:space="preserve"> </w:t>
      </w:r>
      <w:r w:rsidRPr="00856EA2">
        <w:rPr>
          <w:spacing w:val="-1"/>
          <w:sz w:val="24"/>
          <w:szCs w:val="24"/>
          <w:lang w:val="ru-RU"/>
        </w:rPr>
        <w:t>договор</w:t>
      </w:r>
      <w:r w:rsidRPr="00DE3B02">
        <w:rPr>
          <w:spacing w:val="-1"/>
          <w:sz w:val="24"/>
          <w:szCs w:val="24"/>
          <w:lang w:val="ru-RU"/>
        </w:rPr>
        <w:t xml:space="preserve"> </w:t>
      </w:r>
      <w:r w:rsidRPr="00856EA2">
        <w:rPr>
          <w:sz w:val="24"/>
          <w:szCs w:val="24"/>
          <w:lang w:val="ru-RU"/>
        </w:rPr>
        <w:t>по</w:t>
      </w:r>
      <w:r w:rsidRPr="00DE3B02">
        <w:rPr>
          <w:sz w:val="24"/>
          <w:szCs w:val="24"/>
          <w:lang w:val="ru-RU"/>
        </w:rPr>
        <w:t xml:space="preserve"> </w:t>
      </w:r>
      <w:r w:rsidRPr="00856EA2">
        <w:rPr>
          <w:spacing w:val="-1"/>
          <w:sz w:val="24"/>
          <w:szCs w:val="24"/>
          <w:lang w:val="ru-RU"/>
        </w:rPr>
        <w:t>объявленной</w:t>
      </w:r>
      <w:r w:rsidRPr="00DE3B02">
        <w:rPr>
          <w:spacing w:val="-1"/>
          <w:sz w:val="24"/>
          <w:szCs w:val="24"/>
          <w:lang w:val="ru-RU"/>
        </w:rPr>
        <w:t xml:space="preserve"> </w:t>
      </w:r>
      <w:r w:rsidRPr="00856EA2">
        <w:rPr>
          <w:spacing w:val="-1"/>
          <w:sz w:val="24"/>
          <w:szCs w:val="24"/>
          <w:lang w:val="ru-RU"/>
        </w:rPr>
        <w:t>цене</w:t>
      </w:r>
      <w:r>
        <w:rPr>
          <w:spacing w:val="-1"/>
          <w:sz w:val="24"/>
          <w:szCs w:val="24"/>
          <w:lang w:val="ru-RU"/>
        </w:rPr>
        <w:t>.</w:t>
      </w:r>
    </w:p>
    <w:p w14:paraId="0AFE517F" w14:textId="77777777" w:rsidR="00C45193" w:rsidRPr="00802747" w:rsidRDefault="00C45193" w:rsidP="00C45193">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Аукционист</w:t>
      </w:r>
      <w:r>
        <w:rPr>
          <w:spacing w:val="-1"/>
          <w:sz w:val="24"/>
          <w:szCs w:val="24"/>
          <w:lang w:val="ru-RU"/>
        </w:rPr>
        <w:t xml:space="preserve"> </w:t>
      </w:r>
      <w:r w:rsidRPr="00802747">
        <w:rPr>
          <w:spacing w:val="-1"/>
          <w:sz w:val="24"/>
          <w:szCs w:val="24"/>
          <w:lang w:val="ru-RU"/>
        </w:rPr>
        <w:t>объявляет</w:t>
      </w:r>
      <w:r>
        <w:rPr>
          <w:spacing w:val="-1"/>
          <w:sz w:val="24"/>
          <w:szCs w:val="24"/>
          <w:lang w:val="ru-RU"/>
        </w:rPr>
        <w:t xml:space="preserve"> </w:t>
      </w:r>
      <w:r w:rsidRPr="00802747">
        <w:rPr>
          <w:spacing w:val="-1"/>
          <w:sz w:val="24"/>
          <w:szCs w:val="24"/>
          <w:lang w:val="ru-RU"/>
        </w:rPr>
        <w:t>номер</w:t>
      </w:r>
      <w:r>
        <w:rPr>
          <w:spacing w:val="-1"/>
          <w:sz w:val="24"/>
          <w:szCs w:val="24"/>
          <w:lang w:val="ru-RU"/>
        </w:rPr>
        <w:t xml:space="preserve"> </w:t>
      </w:r>
      <w:r w:rsidRPr="00802747">
        <w:rPr>
          <w:spacing w:val="-1"/>
          <w:sz w:val="24"/>
          <w:szCs w:val="24"/>
          <w:lang w:val="ru-RU"/>
        </w:rPr>
        <w:t>карточки</w:t>
      </w:r>
      <w:r>
        <w:rPr>
          <w:spacing w:val="-1"/>
          <w:sz w:val="24"/>
          <w:szCs w:val="24"/>
          <w:lang w:val="ru-RU"/>
        </w:rPr>
        <w:t xml:space="preserve"> </w:t>
      </w:r>
      <w:r w:rsidRPr="00802747">
        <w:rPr>
          <w:spacing w:val="-1"/>
          <w:sz w:val="24"/>
          <w:szCs w:val="24"/>
          <w:lang w:val="ru-RU"/>
        </w:rPr>
        <w:t>участника</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pacing w:val="-1"/>
          <w:sz w:val="24"/>
          <w:szCs w:val="24"/>
          <w:lang w:val="ru-RU"/>
        </w:rPr>
        <w:t>который</w:t>
      </w:r>
      <w:r>
        <w:rPr>
          <w:spacing w:val="-1"/>
          <w:sz w:val="24"/>
          <w:szCs w:val="24"/>
          <w:lang w:val="ru-RU"/>
        </w:rPr>
        <w:t xml:space="preserve"> </w:t>
      </w:r>
      <w:r w:rsidRPr="00802747">
        <w:rPr>
          <w:spacing w:val="-1"/>
          <w:sz w:val="24"/>
          <w:szCs w:val="24"/>
          <w:lang w:val="ru-RU"/>
        </w:rPr>
        <w:t>первым</w:t>
      </w:r>
      <w:r>
        <w:rPr>
          <w:spacing w:val="-1"/>
          <w:sz w:val="24"/>
          <w:szCs w:val="24"/>
          <w:lang w:val="ru-RU"/>
        </w:rPr>
        <w:t xml:space="preserve"> </w:t>
      </w:r>
      <w:r w:rsidRPr="00802747">
        <w:rPr>
          <w:spacing w:val="-1"/>
          <w:sz w:val="24"/>
          <w:szCs w:val="24"/>
          <w:lang w:val="ru-RU"/>
        </w:rPr>
        <w:t>поднял</w:t>
      </w:r>
      <w:r>
        <w:rPr>
          <w:spacing w:val="-1"/>
          <w:sz w:val="24"/>
          <w:szCs w:val="24"/>
          <w:lang w:val="ru-RU"/>
        </w:rPr>
        <w:t xml:space="preserve"> </w:t>
      </w:r>
      <w:r w:rsidRPr="00802747">
        <w:rPr>
          <w:spacing w:val="-1"/>
          <w:sz w:val="24"/>
          <w:szCs w:val="24"/>
          <w:lang w:val="ru-RU"/>
        </w:rPr>
        <w:t>карточку</w:t>
      </w:r>
      <w:r>
        <w:rPr>
          <w:spacing w:val="-1"/>
          <w:sz w:val="24"/>
          <w:szCs w:val="24"/>
          <w:lang w:val="ru-RU"/>
        </w:rPr>
        <w:t xml:space="preserve"> </w:t>
      </w:r>
      <w:r w:rsidRPr="00802747">
        <w:rPr>
          <w:sz w:val="24"/>
          <w:szCs w:val="24"/>
          <w:lang w:val="ru-RU"/>
        </w:rPr>
        <w:t>после</w:t>
      </w:r>
      <w:r>
        <w:rPr>
          <w:sz w:val="24"/>
          <w:szCs w:val="24"/>
          <w:lang w:val="ru-RU"/>
        </w:rPr>
        <w:t xml:space="preserve"> </w:t>
      </w:r>
      <w:r w:rsidRPr="00802747">
        <w:rPr>
          <w:spacing w:val="-1"/>
          <w:sz w:val="24"/>
          <w:szCs w:val="24"/>
          <w:lang w:val="ru-RU"/>
        </w:rPr>
        <w:t>объявления</w:t>
      </w:r>
      <w:r>
        <w:rPr>
          <w:spacing w:val="-1"/>
          <w:sz w:val="24"/>
          <w:szCs w:val="24"/>
          <w:lang w:val="ru-RU"/>
        </w:rPr>
        <w:t xml:space="preserve"> </w:t>
      </w:r>
      <w:r w:rsidRPr="00802747">
        <w:rPr>
          <w:spacing w:val="-1"/>
          <w:sz w:val="24"/>
          <w:szCs w:val="24"/>
          <w:lang w:val="ru-RU"/>
        </w:rPr>
        <w:t>аукционистом</w:t>
      </w:r>
      <w:r>
        <w:rPr>
          <w:spacing w:val="-1"/>
          <w:sz w:val="24"/>
          <w:szCs w:val="24"/>
          <w:lang w:val="ru-RU"/>
        </w:rPr>
        <w:t xml:space="preserve"> </w:t>
      </w:r>
      <w:r w:rsidRPr="00802747">
        <w:rPr>
          <w:spacing w:val="-1"/>
          <w:sz w:val="24"/>
          <w:szCs w:val="24"/>
          <w:lang w:val="ru-RU"/>
        </w:rPr>
        <w:t>начальной</w:t>
      </w:r>
      <w:r>
        <w:rPr>
          <w:spacing w:val="-1"/>
          <w:sz w:val="24"/>
          <w:szCs w:val="24"/>
          <w:lang w:val="ru-RU"/>
        </w:rPr>
        <w:t xml:space="preserve"> </w:t>
      </w:r>
      <w:r w:rsidRPr="00802747">
        <w:rPr>
          <w:spacing w:val="-1"/>
          <w:sz w:val="24"/>
          <w:szCs w:val="24"/>
          <w:lang w:val="ru-RU"/>
        </w:rPr>
        <w:t>(минимальной)</w:t>
      </w:r>
      <w:r>
        <w:rPr>
          <w:spacing w:val="-1"/>
          <w:sz w:val="24"/>
          <w:szCs w:val="24"/>
          <w:lang w:val="ru-RU"/>
        </w:rPr>
        <w:t xml:space="preserve"> </w:t>
      </w:r>
      <w:r w:rsidRPr="00802747">
        <w:rPr>
          <w:sz w:val="24"/>
          <w:szCs w:val="24"/>
          <w:lang w:val="ru-RU"/>
        </w:rPr>
        <w:t>цены</w:t>
      </w:r>
      <w:r>
        <w:rPr>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z w:val="24"/>
          <w:szCs w:val="24"/>
          <w:lang w:val="ru-RU"/>
        </w:rPr>
        <w:t>и</w:t>
      </w:r>
      <w:r>
        <w:rPr>
          <w:sz w:val="24"/>
          <w:szCs w:val="24"/>
          <w:lang w:val="ru-RU"/>
        </w:rPr>
        <w:t xml:space="preserve"> </w:t>
      </w:r>
      <w:r w:rsidRPr="00802747">
        <w:rPr>
          <w:spacing w:val="-1"/>
          <w:sz w:val="24"/>
          <w:szCs w:val="24"/>
          <w:lang w:val="ru-RU"/>
        </w:rPr>
        <w:t>цены</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pacing w:val="-1"/>
          <w:sz w:val="24"/>
          <w:szCs w:val="24"/>
          <w:lang w:val="ru-RU"/>
        </w:rPr>
        <w:t>увеличенной</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соответствии</w:t>
      </w:r>
      <w:r>
        <w:rPr>
          <w:spacing w:val="-1"/>
          <w:sz w:val="24"/>
          <w:szCs w:val="24"/>
          <w:lang w:val="ru-RU"/>
        </w:rPr>
        <w:t xml:space="preserve"> </w:t>
      </w:r>
      <w:r w:rsidRPr="00802747">
        <w:rPr>
          <w:sz w:val="24"/>
          <w:szCs w:val="24"/>
          <w:lang w:val="ru-RU"/>
        </w:rPr>
        <w:t>с</w:t>
      </w:r>
      <w:r>
        <w:rPr>
          <w:sz w:val="24"/>
          <w:szCs w:val="24"/>
          <w:lang w:val="ru-RU"/>
        </w:rPr>
        <w:t xml:space="preserve"> </w:t>
      </w:r>
      <w:r w:rsidRPr="00802747">
        <w:rPr>
          <w:spacing w:val="-1"/>
          <w:sz w:val="24"/>
          <w:szCs w:val="24"/>
          <w:lang w:val="ru-RU"/>
        </w:rPr>
        <w:t>«Шагом</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а</w:t>
      </w:r>
      <w:r>
        <w:rPr>
          <w:sz w:val="24"/>
          <w:szCs w:val="24"/>
          <w:lang w:val="ru-RU"/>
        </w:rPr>
        <w:t xml:space="preserve"> </w:t>
      </w:r>
      <w:r w:rsidRPr="00802747">
        <w:rPr>
          <w:spacing w:val="-1"/>
          <w:sz w:val="24"/>
          <w:szCs w:val="24"/>
          <w:lang w:val="ru-RU"/>
        </w:rPr>
        <w:t>также</w:t>
      </w:r>
      <w:r>
        <w:rPr>
          <w:spacing w:val="-1"/>
          <w:sz w:val="24"/>
          <w:szCs w:val="24"/>
          <w:lang w:val="ru-RU"/>
        </w:rPr>
        <w:t xml:space="preserve"> </w:t>
      </w:r>
      <w:r w:rsidRPr="00802747">
        <w:rPr>
          <w:spacing w:val="-1"/>
          <w:sz w:val="24"/>
          <w:szCs w:val="24"/>
          <w:lang w:val="ru-RU"/>
        </w:rPr>
        <w:t>новую</w:t>
      </w:r>
      <w:r>
        <w:rPr>
          <w:spacing w:val="-1"/>
          <w:sz w:val="24"/>
          <w:szCs w:val="24"/>
          <w:lang w:val="ru-RU"/>
        </w:rPr>
        <w:t xml:space="preserve"> </w:t>
      </w:r>
      <w:r w:rsidRPr="00802747">
        <w:rPr>
          <w:spacing w:val="-1"/>
          <w:sz w:val="24"/>
          <w:szCs w:val="24"/>
          <w:lang w:val="ru-RU"/>
        </w:rPr>
        <w:t>цену</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pacing w:val="-1"/>
          <w:sz w:val="24"/>
          <w:szCs w:val="24"/>
          <w:lang w:val="ru-RU"/>
        </w:rPr>
        <w:t>увеличенную</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соответствии</w:t>
      </w:r>
      <w:r>
        <w:rPr>
          <w:spacing w:val="-1"/>
          <w:sz w:val="24"/>
          <w:szCs w:val="24"/>
          <w:lang w:val="ru-RU"/>
        </w:rPr>
        <w:t xml:space="preserve"> </w:t>
      </w:r>
      <w:r w:rsidRPr="00802747">
        <w:rPr>
          <w:sz w:val="24"/>
          <w:szCs w:val="24"/>
          <w:lang w:val="ru-RU"/>
        </w:rPr>
        <w:t>с</w:t>
      </w:r>
      <w:r>
        <w:rPr>
          <w:sz w:val="24"/>
          <w:szCs w:val="24"/>
          <w:lang w:val="ru-RU"/>
        </w:rPr>
        <w:t xml:space="preserve"> </w:t>
      </w:r>
      <w:r w:rsidRPr="00802747">
        <w:rPr>
          <w:spacing w:val="-1"/>
          <w:sz w:val="24"/>
          <w:szCs w:val="24"/>
          <w:lang w:val="ru-RU"/>
        </w:rPr>
        <w:t>«Шагом</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порядке,</w:t>
      </w:r>
      <w:r>
        <w:rPr>
          <w:spacing w:val="-1"/>
          <w:sz w:val="24"/>
          <w:szCs w:val="24"/>
          <w:lang w:val="ru-RU"/>
        </w:rPr>
        <w:t xml:space="preserve"> </w:t>
      </w:r>
      <w:r w:rsidRPr="00802747">
        <w:rPr>
          <w:spacing w:val="-1"/>
          <w:sz w:val="24"/>
          <w:szCs w:val="24"/>
          <w:lang w:val="ru-RU"/>
        </w:rPr>
        <w:t>установленном</w:t>
      </w:r>
      <w:r>
        <w:rPr>
          <w:spacing w:val="-1"/>
          <w:sz w:val="24"/>
          <w:szCs w:val="24"/>
          <w:lang w:val="ru-RU"/>
        </w:rPr>
        <w:t xml:space="preserve"> </w:t>
      </w:r>
      <w:r w:rsidRPr="00802747">
        <w:rPr>
          <w:sz w:val="24"/>
          <w:szCs w:val="24"/>
          <w:lang w:val="ru-RU"/>
        </w:rPr>
        <w:t>п.</w:t>
      </w:r>
      <w:r>
        <w:rPr>
          <w:sz w:val="24"/>
          <w:szCs w:val="24"/>
          <w:lang w:val="ru-RU"/>
        </w:rPr>
        <w:t>3.3.4</w:t>
      </w:r>
      <w:r w:rsidRPr="00802747">
        <w:rPr>
          <w:sz w:val="24"/>
          <w:szCs w:val="24"/>
          <w:lang w:val="ru-RU"/>
        </w:rPr>
        <w:t>.</w:t>
      </w:r>
      <w:r>
        <w:rPr>
          <w:sz w:val="24"/>
          <w:szCs w:val="24"/>
          <w:lang w:val="ru-RU"/>
        </w:rPr>
        <w:t xml:space="preserve"> </w:t>
      </w:r>
      <w:r w:rsidRPr="00802747">
        <w:rPr>
          <w:spacing w:val="-1"/>
          <w:sz w:val="24"/>
          <w:szCs w:val="24"/>
          <w:lang w:val="ru-RU"/>
        </w:rPr>
        <w:t>настояще</w:t>
      </w:r>
      <w:r>
        <w:rPr>
          <w:spacing w:val="-1"/>
          <w:sz w:val="24"/>
          <w:szCs w:val="24"/>
          <w:lang w:val="ru-RU"/>
        </w:rPr>
        <w:t xml:space="preserve">й документации,  </w:t>
      </w:r>
      <w:r w:rsidRPr="00802747">
        <w:rPr>
          <w:sz w:val="24"/>
          <w:szCs w:val="24"/>
          <w:lang w:val="ru-RU"/>
        </w:rPr>
        <w:t>и</w:t>
      </w:r>
      <w:r>
        <w:rPr>
          <w:sz w:val="24"/>
          <w:szCs w:val="24"/>
          <w:lang w:val="ru-RU"/>
        </w:rPr>
        <w:t xml:space="preserve"> </w:t>
      </w:r>
      <w:r w:rsidRPr="00802747">
        <w:rPr>
          <w:spacing w:val="-2"/>
          <w:sz w:val="24"/>
          <w:szCs w:val="24"/>
          <w:lang w:val="ru-RU"/>
        </w:rPr>
        <w:t>«Шаг</w:t>
      </w:r>
      <w:r>
        <w:rPr>
          <w:spacing w:val="-1"/>
          <w:sz w:val="24"/>
          <w:szCs w:val="24"/>
          <w:lang w:val="ru-RU"/>
        </w:rPr>
        <w:t xml:space="preserve"> а</w:t>
      </w:r>
      <w:r w:rsidRPr="00802747">
        <w:rPr>
          <w:spacing w:val="-1"/>
          <w:sz w:val="24"/>
          <w:szCs w:val="24"/>
          <w:lang w:val="ru-RU"/>
        </w:rPr>
        <w:t>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Pr>
          <w:spacing w:val="-1"/>
          <w:sz w:val="24"/>
          <w:szCs w:val="24"/>
          <w:lang w:val="ru-RU"/>
        </w:rPr>
        <w:t xml:space="preserve"> </w:t>
      </w:r>
      <w:r w:rsidRPr="00802747">
        <w:rPr>
          <w:spacing w:val="-1"/>
          <w:sz w:val="24"/>
          <w:szCs w:val="24"/>
          <w:lang w:val="ru-RU"/>
        </w:rPr>
        <w:t>повышается</w:t>
      </w:r>
      <w:r>
        <w:rPr>
          <w:spacing w:val="-1"/>
          <w:sz w:val="24"/>
          <w:szCs w:val="24"/>
          <w:lang w:val="ru-RU"/>
        </w:rPr>
        <w:t xml:space="preserve"> цена.</w:t>
      </w:r>
    </w:p>
    <w:p w14:paraId="59892577" w14:textId="1BD7B8EA" w:rsidR="00C45193" w:rsidRDefault="00C45193" w:rsidP="00C45193">
      <w:pPr>
        <w:pStyle w:val="a7"/>
        <w:numPr>
          <w:ilvl w:val="2"/>
          <w:numId w:val="26"/>
        </w:numPr>
        <w:spacing w:after="240" w:line="260" w:lineRule="auto"/>
        <w:ind w:left="0" w:right="108" w:firstLine="9"/>
        <w:jc w:val="both"/>
        <w:rPr>
          <w:sz w:val="24"/>
          <w:szCs w:val="24"/>
          <w:lang w:val="ru-RU"/>
        </w:rPr>
      </w:pPr>
      <w:r w:rsidRPr="00802747">
        <w:rPr>
          <w:sz w:val="24"/>
          <w:szCs w:val="24"/>
          <w:lang w:val="ru-RU"/>
        </w:rPr>
        <w:t>Если</w:t>
      </w:r>
      <w:r>
        <w:rPr>
          <w:sz w:val="24"/>
          <w:szCs w:val="24"/>
          <w:lang w:val="ru-RU"/>
        </w:rPr>
        <w:t xml:space="preserve"> </w:t>
      </w:r>
      <w:r w:rsidRPr="00802747">
        <w:rPr>
          <w:spacing w:val="-1"/>
          <w:sz w:val="24"/>
          <w:szCs w:val="24"/>
          <w:lang w:val="ru-RU"/>
        </w:rPr>
        <w:t>после</w:t>
      </w:r>
      <w:r>
        <w:rPr>
          <w:spacing w:val="-1"/>
          <w:sz w:val="24"/>
          <w:szCs w:val="24"/>
          <w:lang w:val="ru-RU"/>
        </w:rPr>
        <w:t xml:space="preserve"> </w:t>
      </w:r>
      <w:r w:rsidRPr="00802747">
        <w:rPr>
          <w:spacing w:val="-1"/>
          <w:sz w:val="24"/>
          <w:szCs w:val="24"/>
          <w:lang w:val="ru-RU"/>
        </w:rPr>
        <w:t>троекратного</w:t>
      </w:r>
      <w:r>
        <w:rPr>
          <w:spacing w:val="-1"/>
          <w:sz w:val="24"/>
          <w:szCs w:val="24"/>
          <w:lang w:val="ru-RU"/>
        </w:rPr>
        <w:t xml:space="preserve"> </w:t>
      </w:r>
      <w:r w:rsidRPr="00802747">
        <w:rPr>
          <w:spacing w:val="-1"/>
          <w:sz w:val="24"/>
          <w:szCs w:val="24"/>
          <w:lang w:val="ru-RU"/>
        </w:rPr>
        <w:t>объявления</w:t>
      </w:r>
      <w:r>
        <w:rPr>
          <w:spacing w:val="-1"/>
          <w:sz w:val="24"/>
          <w:szCs w:val="24"/>
          <w:lang w:val="ru-RU"/>
        </w:rPr>
        <w:t xml:space="preserve"> </w:t>
      </w:r>
      <w:r w:rsidRPr="00802747">
        <w:rPr>
          <w:spacing w:val="-1"/>
          <w:sz w:val="24"/>
          <w:szCs w:val="24"/>
          <w:lang w:val="ru-RU"/>
        </w:rPr>
        <w:t>аукционистом</w:t>
      </w:r>
      <w:r>
        <w:rPr>
          <w:spacing w:val="-1"/>
          <w:sz w:val="24"/>
          <w:szCs w:val="24"/>
          <w:lang w:val="ru-RU"/>
        </w:rPr>
        <w:t xml:space="preserve"> </w:t>
      </w:r>
      <w:r w:rsidRPr="00802747">
        <w:rPr>
          <w:spacing w:val="-1"/>
          <w:sz w:val="24"/>
          <w:szCs w:val="24"/>
          <w:lang w:val="ru-RU"/>
        </w:rPr>
        <w:t>цены</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z w:val="24"/>
          <w:szCs w:val="24"/>
          <w:lang w:val="ru-RU"/>
        </w:rPr>
        <w:t>ни</w:t>
      </w:r>
      <w:r>
        <w:rPr>
          <w:sz w:val="24"/>
          <w:szCs w:val="24"/>
          <w:lang w:val="ru-RU"/>
        </w:rPr>
        <w:t xml:space="preserve"> </w:t>
      </w:r>
      <w:r w:rsidRPr="00802747">
        <w:rPr>
          <w:sz w:val="24"/>
          <w:szCs w:val="24"/>
          <w:lang w:val="ru-RU"/>
        </w:rPr>
        <w:t>один</w:t>
      </w:r>
      <w:r>
        <w:rPr>
          <w:sz w:val="24"/>
          <w:szCs w:val="24"/>
          <w:lang w:val="ru-RU"/>
        </w:rPr>
        <w:t xml:space="preserve"> </w:t>
      </w:r>
      <w:r w:rsidRPr="00802747">
        <w:rPr>
          <w:spacing w:val="-1"/>
          <w:sz w:val="24"/>
          <w:szCs w:val="24"/>
          <w:lang w:val="ru-RU"/>
        </w:rPr>
        <w:t>участник</w:t>
      </w:r>
      <w:r>
        <w:rPr>
          <w:spacing w:val="-1"/>
          <w:sz w:val="24"/>
          <w:szCs w:val="24"/>
          <w:lang w:val="ru-RU"/>
        </w:rPr>
        <w:t xml:space="preserve"> </w:t>
      </w:r>
      <w:r w:rsidRPr="00802747">
        <w:rPr>
          <w:sz w:val="24"/>
          <w:szCs w:val="24"/>
          <w:lang w:val="ru-RU"/>
        </w:rPr>
        <w:t>не</w:t>
      </w:r>
      <w:r>
        <w:rPr>
          <w:sz w:val="24"/>
          <w:szCs w:val="24"/>
          <w:lang w:val="ru-RU"/>
        </w:rPr>
        <w:t xml:space="preserve"> </w:t>
      </w:r>
      <w:r w:rsidRPr="00802747">
        <w:rPr>
          <w:spacing w:val="-1"/>
          <w:sz w:val="24"/>
          <w:szCs w:val="24"/>
          <w:lang w:val="ru-RU"/>
        </w:rPr>
        <w:t>поднял</w:t>
      </w:r>
      <w:r>
        <w:rPr>
          <w:spacing w:val="-1"/>
          <w:sz w:val="24"/>
          <w:szCs w:val="24"/>
          <w:lang w:val="ru-RU"/>
        </w:rPr>
        <w:t xml:space="preserve"> </w:t>
      </w:r>
      <w:r w:rsidRPr="00802747">
        <w:rPr>
          <w:spacing w:val="-1"/>
          <w:sz w:val="24"/>
          <w:szCs w:val="24"/>
          <w:lang w:val="ru-RU"/>
        </w:rPr>
        <w:t>карточку,</w:t>
      </w:r>
      <w:r>
        <w:rPr>
          <w:spacing w:val="-1"/>
          <w:sz w:val="24"/>
          <w:szCs w:val="24"/>
          <w:lang w:val="ru-RU"/>
        </w:rPr>
        <w:t xml:space="preserve"> </w:t>
      </w:r>
      <w:r w:rsidRPr="00802747">
        <w:rPr>
          <w:spacing w:val="-1"/>
          <w:sz w:val="24"/>
          <w:szCs w:val="24"/>
          <w:lang w:val="ru-RU"/>
        </w:rPr>
        <w:t>участника</w:t>
      </w:r>
      <w:r>
        <w:rPr>
          <w:spacing w:val="-1"/>
          <w:sz w:val="24"/>
          <w:szCs w:val="24"/>
          <w:lang w:val="ru-RU"/>
        </w:rPr>
        <w:t xml:space="preserve"> а</w:t>
      </w:r>
      <w:r w:rsidRPr="00802747">
        <w:rPr>
          <w:spacing w:val="-1"/>
          <w:sz w:val="24"/>
          <w:szCs w:val="24"/>
          <w:lang w:val="ru-RU"/>
        </w:rPr>
        <w:t>укциона,</w:t>
      </w:r>
      <w:r>
        <w:rPr>
          <w:spacing w:val="-1"/>
          <w:sz w:val="24"/>
          <w:szCs w:val="24"/>
          <w:lang w:val="ru-RU"/>
        </w:rPr>
        <w:t xml:space="preserve"> </w:t>
      </w:r>
      <w:r w:rsidRPr="00802747">
        <w:rPr>
          <w:spacing w:val="-1"/>
          <w:sz w:val="24"/>
          <w:szCs w:val="24"/>
          <w:lang w:val="ru-RU"/>
        </w:rPr>
        <w:t>надлежащим</w:t>
      </w:r>
      <w:r>
        <w:rPr>
          <w:spacing w:val="-1"/>
          <w:sz w:val="24"/>
          <w:szCs w:val="24"/>
          <w:lang w:val="ru-RU"/>
        </w:rPr>
        <w:t xml:space="preserve"> </w:t>
      </w:r>
      <w:r w:rsidRPr="00802747">
        <w:rPr>
          <w:spacing w:val="-1"/>
          <w:sz w:val="24"/>
          <w:szCs w:val="24"/>
          <w:lang w:val="ru-RU"/>
        </w:rPr>
        <w:t>образом</w:t>
      </w:r>
      <w:r>
        <w:rPr>
          <w:spacing w:val="-1"/>
          <w:sz w:val="24"/>
          <w:szCs w:val="24"/>
          <w:lang w:val="ru-RU"/>
        </w:rPr>
        <w:t xml:space="preserve"> </w:t>
      </w:r>
      <w:r w:rsidRPr="00802747">
        <w:rPr>
          <w:spacing w:val="-1"/>
          <w:sz w:val="24"/>
          <w:szCs w:val="24"/>
          <w:lang w:val="ru-RU"/>
        </w:rPr>
        <w:t>исполнивший</w:t>
      </w:r>
      <w:r>
        <w:rPr>
          <w:spacing w:val="-1"/>
          <w:sz w:val="24"/>
          <w:szCs w:val="24"/>
          <w:lang w:val="ru-RU"/>
        </w:rPr>
        <w:t xml:space="preserve"> </w:t>
      </w:r>
      <w:r w:rsidRPr="00802747">
        <w:rPr>
          <w:sz w:val="24"/>
          <w:szCs w:val="24"/>
          <w:lang w:val="ru-RU"/>
        </w:rPr>
        <w:t>свои</w:t>
      </w:r>
      <w:r>
        <w:rPr>
          <w:sz w:val="24"/>
          <w:szCs w:val="24"/>
          <w:lang w:val="ru-RU"/>
        </w:rPr>
        <w:t xml:space="preserve"> </w:t>
      </w:r>
      <w:r w:rsidRPr="00802747">
        <w:rPr>
          <w:spacing w:val="-1"/>
          <w:sz w:val="24"/>
          <w:szCs w:val="24"/>
          <w:lang w:val="ru-RU"/>
        </w:rPr>
        <w:t>обязанности</w:t>
      </w:r>
      <w:r>
        <w:rPr>
          <w:spacing w:val="-1"/>
          <w:sz w:val="24"/>
          <w:szCs w:val="24"/>
          <w:lang w:val="ru-RU"/>
        </w:rPr>
        <w:t xml:space="preserve"> </w:t>
      </w:r>
      <w:r w:rsidRPr="00802747">
        <w:rPr>
          <w:sz w:val="24"/>
          <w:szCs w:val="24"/>
          <w:lang w:val="ru-RU"/>
        </w:rPr>
        <w:t>по</w:t>
      </w:r>
      <w:r>
        <w:rPr>
          <w:sz w:val="24"/>
          <w:szCs w:val="24"/>
          <w:lang w:val="ru-RU"/>
        </w:rPr>
        <w:t xml:space="preserve"> </w:t>
      </w:r>
      <w:r w:rsidRPr="00802747">
        <w:rPr>
          <w:spacing w:val="-1"/>
          <w:sz w:val="24"/>
          <w:szCs w:val="24"/>
          <w:lang w:val="ru-RU"/>
        </w:rPr>
        <w:t>ранее</w:t>
      </w:r>
      <w:r>
        <w:rPr>
          <w:spacing w:val="-1"/>
          <w:sz w:val="24"/>
          <w:szCs w:val="24"/>
          <w:lang w:val="ru-RU"/>
        </w:rPr>
        <w:t xml:space="preserve"> </w:t>
      </w:r>
      <w:r w:rsidRPr="00802747">
        <w:rPr>
          <w:spacing w:val="-1"/>
          <w:sz w:val="24"/>
          <w:szCs w:val="24"/>
          <w:lang w:val="ru-RU"/>
        </w:rPr>
        <w:t>заключенному</w:t>
      </w:r>
      <w:r>
        <w:rPr>
          <w:spacing w:val="-1"/>
          <w:sz w:val="24"/>
          <w:szCs w:val="24"/>
          <w:lang w:val="ru-RU"/>
        </w:rPr>
        <w:t xml:space="preserve"> </w:t>
      </w:r>
      <w:r w:rsidRPr="00802747">
        <w:rPr>
          <w:spacing w:val="-1"/>
          <w:sz w:val="24"/>
          <w:szCs w:val="24"/>
          <w:lang w:val="ru-RU"/>
        </w:rPr>
        <w:t>договору</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отношении</w:t>
      </w:r>
      <w:r>
        <w:rPr>
          <w:spacing w:val="-1"/>
          <w:sz w:val="24"/>
          <w:szCs w:val="24"/>
          <w:lang w:val="ru-RU"/>
        </w:rPr>
        <w:t xml:space="preserve"> </w:t>
      </w:r>
      <w:r w:rsidRPr="00802747">
        <w:rPr>
          <w:spacing w:val="-1"/>
          <w:sz w:val="24"/>
          <w:szCs w:val="24"/>
          <w:lang w:val="ru-RU"/>
        </w:rPr>
        <w:t>имущества,</w:t>
      </w:r>
      <w:r>
        <w:rPr>
          <w:spacing w:val="-1"/>
          <w:sz w:val="24"/>
          <w:szCs w:val="24"/>
          <w:lang w:val="ru-RU"/>
        </w:rPr>
        <w:t xml:space="preserve"> </w:t>
      </w:r>
      <w:r w:rsidRPr="00802747">
        <w:rPr>
          <w:spacing w:val="-1"/>
          <w:sz w:val="24"/>
          <w:szCs w:val="24"/>
          <w:lang w:val="ru-RU"/>
        </w:rPr>
        <w:t>права</w:t>
      </w:r>
      <w:r>
        <w:rPr>
          <w:spacing w:val="-1"/>
          <w:sz w:val="24"/>
          <w:szCs w:val="24"/>
          <w:lang w:val="ru-RU"/>
        </w:rPr>
        <w:t xml:space="preserve"> </w:t>
      </w:r>
      <w:r w:rsidRPr="00802747">
        <w:rPr>
          <w:sz w:val="24"/>
          <w:szCs w:val="24"/>
          <w:lang w:val="ru-RU"/>
        </w:rPr>
        <w:t>на</w:t>
      </w:r>
      <w:r>
        <w:rPr>
          <w:sz w:val="24"/>
          <w:szCs w:val="24"/>
          <w:lang w:val="ru-RU"/>
        </w:rPr>
        <w:t xml:space="preserve"> </w:t>
      </w:r>
      <w:r w:rsidRPr="00802747">
        <w:rPr>
          <w:sz w:val="24"/>
          <w:szCs w:val="24"/>
          <w:lang w:val="ru-RU"/>
        </w:rPr>
        <w:t>которое</w:t>
      </w:r>
      <w:r>
        <w:rPr>
          <w:sz w:val="24"/>
          <w:szCs w:val="24"/>
          <w:lang w:val="ru-RU"/>
        </w:rPr>
        <w:t xml:space="preserve"> </w:t>
      </w:r>
      <w:r w:rsidRPr="00802747">
        <w:rPr>
          <w:spacing w:val="-1"/>
          <w:sz w:val="24"/>
          <w:szCs w:val="24"/>
          <w:lang w:val="ru-RU"/>
        </w:rPr>
        <w:t>предаются</w:t>
      </w:r>
      <w:r>
        <w:rPr>
          <w:spacing w:val="-1"/>
          <w:sz w:val="24"/>
          <w:szCs w:val="24"/>
          <w:lang w:val="ru-RU"/>
        </w:rPr>
        <w:t xml:space="preserve"> </w:t>
      </w:r>
      <w:r w:rsidRPr="00802747">
        <w:rPr>
          <w:sz w:val="24"/>
          <w:szCs w:val="24"/>
          <w:lang w:val="ru-RU"/>
        </w:rPr>
        <w:t>по</w:t>
      </w:r>
      <w:r>
        <w:rPr>
          <w:sz w:val="24"/>
          <w:szCs w:val="24"/>
          <w:lang w:val="ru-RU"/>
        </w:rPr>
        <w:t xml:space="preserve"> </w:t>
      </w:r>
      <w:r w:rsidRPr="00802747">
        <w:rPr>
          <w:spacing w:val="-1"/>
          <w:sz w:val="24"/>
          <w:szCs w:val="24"/>
          <w:lang w:val="ru-RU"/>
        </w:rPr>
        <w:t>договору,</w:t>
      </w:r>
      <w:r>
        <w:rPr>
          <w:spacing w:val="-1"/>
          <w:sz w:val="24"/>
          <w:szCs w:val="24"/>
          <w:lang w:val="ru-RU"/>
        </w:rPr>
        <w:t xml:space="preserve"> </w:t>
      </w:r>
      <w:r w:rsidRPr="00802747">
        <w:rPr>
          <w:sz w:val="24"/>
          <w:szCs w:val="24"/>
          <w:lang w:val="ru-RU"/>
        </w:rPr>
        <w:t>и</w:t>
      </w:r>
      <w:r>
        <w:rPr>
          <w:sz w:val="24"/>
          <w:szCs w:val="24"/>
          <w:lang w:val="ru-RU"/>
        </w:rPr>
        <w:t xml:space="preserve"> </w:t>
      </w:r>
      <w:r w:rsidRPr="00802747">
        <w:rPr>
          <w:sz w:val="24"/>
          <w:szCs w:val="24"/>
          <w:lang w:val="ru-RU"/>
        </w:rPr>
        <w:t>письменно</w:t>
      </w:r>
      <w:r>
        <w:rPr>
          <w:sz w:val="24"/>
          <w:szCs w:val="24"/>
          <w:lang w:val="ru-RU"/>
        </w:rPr>
        <w:t xml:space="preserve"> </w:t>
      </w:r>
      <w:r w:rsidRPr="00802747">
        <w:rPr>
          <w:spacing w:val="-1"/>
          <w:sz w:val="24"/>
          <w:szCs w:val="24"/>
          <w:lang w:val="ru-RU"/>
        </w:rPr>
        <w:t>уведомивший</w:t>
      </w:r>
      <w:r>
        <w:rPr>
          <w:spacing w:val="-1"/>
          <w:sz w:val="24"/>
          <w:szCs w:val="24"/>
          <w:lang w:val="ru-RU"/>
        </w:rPr>
        <w:t xml:space="preserve"> </w:t>
      </w:r>
      <w:r w:rsidRPr="00802747">
        <w:rPr>
          <w:spacing w:val="-1"/>
          <w:sz w:val="24"/>
          <w:szCs w:val="24"/>
          <w:lang w:val="ru-RU"/>
        </w:rPr>
        <w:t>организатора</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о</w:t>
      </w:r>
      <w:r>
        <w:rPr>
          <w:sz w:val="24"/>
          <w:szCs w:val="24"/>
          <w:lang w:val="ru-RU"/>
        </w:rPr>
        <w:t xml:space="preserve"> </w:t>
      </w:r>
      <w:r w:rsidRPr="00802747">
        <w:rPr>
          <w:spacing w:val="-1"/>
          <w:sz w:val="24"/>
          <w:szCs w:val="24"/>
          <w:lang w:val="ru-RU"/>
        </w:rPr>
        <w:t>желании</w:t>
      </w:r>
      <w:r>
        <w:rPr>
          <w:spacing w:val="-1"/>
          <w:sz w:val="24"/>
          <w:szCs w:val="24"/>
          <w:lang w:val="ru-RU"/>
        </w:rPr>
        <w:t xml:space="preserve"> </w:t>
      </w:r>
      <w:r w:rsidRPr="00802747">
        <w:rPr>
          <w:spacing w:val="-1"/>
          <w:sz w:val="24"/>
          <w:szCs w:val="24"/>
          <w:lang w:val="ru-RU"/>
        </w:rPr>
        <w:t>заключить</w:t>
      </w:r>
      <w:r>
        <w:rPr>
          <w:spacing w:val="-1"/>
          <w:sz w:val="24"/>
          <w:szCs w:val="24"/>
          <w:lang w:val="ru-RU"/>
        </w:rPr>
        <w:t xml:space="preserve"> договор </w:t>
      </w:r>
      <w:r w:rsidRPr="00802747">
        <w:rPr>
          <w:spacing w:val="-1"/>
          <w:sz w:val="24"/>
          <w:szCs w:val="24"/>
          <w:lang w:val="ru-RU"/>
        </w:rPr>
        <w:t>(далее</w:t>
      </w:r>
      <w:r>
        <w:rPr>
          <w:spacing w:val="-1"/>
          <w:sz w:val="24"/>
          <w:szCs w:val="24"/>
          <w:lang w:val="ru-RU"/>
        </w:rPr>
        <w:t xml:space="preserve"> </w:t>
      </w:r>
      <w:r w:rsidR="00876B11">
        <w:rPr>
          <w:spacing w:val="-1"/>
          <w:sz w:val="24"/>
          <w:szCs w:val="24"/>
          <w:lang w:val="ru-RU"/>
        </w:rPr>
        <w:t xml:space="preserve">– </w:t>
      </w:r>
      <w:r w:rsidRPr="00802747">
        <w:rPr>
          <w:spacing w:val="-1"/>
          <w:sz w:val="24"/>
          <w:szCs w:val="24"/>
          <w:lang w:val="ru-RU"/>
        </w:rPr>
        <w:t>действующий</w:t>
      </w:r>
      <w:r>
        <w:rPr>
          <w:spacing w:val="-1"/>
          <w:sz w:val="24"/>
          <w:szCs w:val="24"/>
          <w:lang w:val="ru-RU"/>
        </w:rPr>
        <w:t xml:space="preserve"> </w:t>
      </w:r>
      <w:r w:rsidRPr="00802747">
        <w:rPr>
          <w:spacing w:val="-1"/>
          <w:sz w:val="24"/>
          <w:szCs w:val="24"/>
          <w:lang w:val="ru-RU"/>
        </w:rPr>
        <w:t>правообладатель),</w:t>
      </w:r>
      <w:r>
        <w:rPr>
          <w:spacing w:val="-1"/>
          <w:sz w:val="24"/>
          <w:szCs w:val="24"/>
          <w:lang w:val="ru-RU"/>
        </w:rPr>
        <w:t xml:space="preserve"> </w:t>
      </w:r>
      <w:r w:rsidRPr="00802747">
        <w:rPr>
          <w:spacing w:val="-1"/>
          <w:sz w:val="24"/>
          <w:szCs w:val="24"/>
          <w:lang w:val="ru-RU"/>
        </w:rPr>
        <w:t>вправе</w:t>
      </w:r>
      <w:r>
        <w:rPr>
          <w:spacing w:val="-1"/>
          <w:sz w:val="24"/>
          <w:szCs w:val="24"/>
          <w:lang w:val="ru-RU"/>
        </w:rPr>
        <w:t xml:space="preserve"> </w:t>
      </w:r>
      <w:r w:rsidRPr="00802747">
        <w:rPr>
          <w:spacing w:val="-1"/>
          <w:sz w:val="24"/>
          <w:szCs w:val="24"/>
          <w:lang w:val="ru-RU"/>
        </w:rPr>
        <w:t>заявить</w:t>
      </w:r>
      <w:r w:rsidRPr="00802747">
        <w:rPr>
          <w:sz w:val="24"/>
          <w:szCs w:val="24"/>
          <w:lang w:val="ru-RU"/>
        </w:rPr>
        <w:t xml:space="preserve"> о своем</w:t>
      </w:r>
      <w:r w:rsidRPr="00802747">
        <w:rPr>
          <w:spacing w:val="-1"/>
          <w:sz w:val="24"/>
          <w:szCs w:val="24"/>
          <w:lang w:val="ru-RU"/>
        </w:rPr>
        <w:t xml:space="preserve"> желании</w:t>
      </w:r>
      <w:r>
        <w:rPr>
          <w:spacing w:val="-1"/>
          <w:sz w:val="24"/>
          <w:szCs w:val="24"/>
          <w:lang w:val="ru-RU"/>
        </w:rPr>
        <w:t xml:space="preserve"> </w:t>
      </w:r>
      <w:r w:rsidRPr="00802747">
        <w:rPr>
          <w:spacing w:val="-1"/>
          <w:sz w:val="24"/>
          <w:szCs w:val="24"/>
          <w:lang w:val="ru-RU"/>
        </w:rPr>
        <w:t>заключить</w:t>
      </w:r>
      <w:r>
        <w:rPr>
          <w:spacing w:val="-1"/>
          <w:sz w:val="24"/>
          <w:szCs w:val="24"/>
          <w:lang w:val="ru-RU"/>
        </w:rPr>
        <w:t xml:space="preserve"> </w:t>
      </w:r>
      <w:r w:rsidRPr="00802747">
        <w:rPr>
          <w:spacing w:val="-1"/>
          <w:sz w:val="24"/>
          <w:szCs w:val="24"/>
          <w:lang w:val="ru-RU"/>
        </w:rPr>
        <w:t>договор</w:t>
      </w:r>
      <w:r>
        <w:rPr>
          <w:spacing w:val="-1"/>
          <w:sz w:val="24"/>
          <w:szCs w:val="24"/>
          <w:lang w:val="ru-RU"/>
        </w:rPr>
        <w:t xml:space="preserve"> </w:t>
      </w:r>
      <w:r w:rsidR="00E6356D">
        <w:rPr>
          <w:spacing w:val="-1"/>
          <w:sz w:val="24"/>
          <w:szCs w:val="24"/>
          <w:lang w:val="ru-RU"/>
        </w:rPr>
        <w:br/>
      </w:r>
      <w:r w:rsidRPr="00802747">
        <w:rPr>
          <w:sz w:val="24"/>
          <w:szCs w:val="24"/>
          <w:lang w:val="ru-RU"/>
        </w:rPr>
        <w:t xml:space="preserve">по </w:t>
      </w:r>
      <w:r w:rsidRPr="00802747">
        <w:rPr>
          <w:spacing w:val="-1"/>
          <w:sz w:val="24"/>
          <w:szCs w:val="24"/>
          <w:lang w:val="ru-RU"/>
        </w:rPr>
        <w:t>объявленной аукционистом</w:t>
      </w:r>
      <w:r>
        <w:rPr>
          <w:spacing w:val="-1"/>
          <w:sz w:val="24"/>
          <w:szCs w:val="24"/>
          <w:lang w:val="ru-RU"/>
        </w:rPr>
        <w:t xml:space="preserve"> </w:t>
      </w:r>
      <w:r w:rsidRPr="00802747">
        <w:rPr>
          <w:spacing w:val="-1"/>
          <w:sz w:val="24"/>
          <w:szCs w:val="24"/>
          <w:lang w:val="ru-RU"/>
        </w:rPr>
        <w:t>цене</w:t>
      </w:r>
      <w:r>
        <w:rPr>
          <w:spacing w:val="-1"/>
          <w:sz w:val="24"/>
          <w:szCs w:val="24"/>
          <w:lang w:val="ru-RU"/>
        </w:rPr>
        <w:t xml:space="preserve"> договора.</w:t>
      </w:r>
    </w:p>
    <w:p w14:paraId="7D6F2623" w14:textId="7C30370A" w:rsidR="00C45193" w:rsidRDefault="00876B11" w:rsidP="00C45193">
      <w:pPr>
        <w:pStyle w:val="a7"/>
        <w:numPr>
          <w:ilvl w:val="2"/>
          <w:numId w:val="26"/>
        </w:numPr>
        <w:spacing w:after="240" w:line="260" w:lineRule="auto"/>
        <w:ind w:left="0" w:right="108" w:firstLine="9"/>
        <w:jc w:val="both"/>
        <w:rPr>
          <w:sz w:val="24"/>
          <w:szCs w:val="24"/>
          <w:lang w:val="ru-RU"/>
        </w:rPr>
      </w:pPr>
      <w:r>
        <w:rPr>
          <w:sz w:val="24"/>
          <w:szCs w:val="24"/>
          <w:lang w:val="ru-RU"/>
        </w:rPr>
        <w:t xml:space="preserve"> </w:t>
      </w:r>
      <w:r w:rsidR="00C45193" w:rsidRPr="00802747">
        <w:rPr>
          <w:sz w:val="24"/>
          <w:szCs w:val="24"/>
          <w:lang w:val="ru-RU"/>
        </w:rPr>
        <w:t>Если</w:t>
      </w:r>
      <w:r w:rsidR="00C45193">
        <w:rPr>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воспользовался</w:t>
      </w:r>
      <w:r w:rsidR="00C45193">
        <w:rPr>
          <w:spacing w:val="-1"/>
          <w:sz w:val="24"/>
          <w:szCs w:val="24"/>
          <w:lang w:val="ru-RU"/>
        </w:rPr>
        <w:t xml:space="preserve"> </w:t>
      </w:r>
      <w:r w:rsidR="00C45193" w:rsidRPr="00802747">
        <w:rPr>
          <w:spacing w:val="-1"/>
          <w:sz w:val="24"/>
          <w:szCs w:val="24"/>
          <w:lang w:val="ru-RU"/>
        </w:rPr>
        <w:t>правом,</w:t>
      </w:r>
      <w:r w:rsidR="00C45193">
        <w:rPr>
          <w:spacing w:val="-1"/>
          <w:sz w:val="24"/>
          <w:szCs w:val="24"/>
          <w:lang w:val="ru-RU"/>
        </w:rPr>
        <w:t xml:space="preserve"> </w:t>
      </w:r>
      <w:r w:rsidR="00C45193" w:rsidRPr="00802747">
        <w:rPr>
          <w:spacing w:val="-1"/>
          <w:sz w:val="24"/>
          <w:szCs w:val="24"/>
          <w:lang w:val="ru-RU"/>
        </w:rPr>
        <w:t>предусмотренным</w:t>
      </w:r>
      <w:r w:rsidR="00C45193">
        <w:rPr>
          <w:spacing w:val="-1"/>
          <w:sz w:val="24"/>
          <w:szCs w:val="24"/>
          <w:lang w:val="ru-RU"/>
        </w:rPr>
        <w:t xml:space="preserve"> </w:t>
      </w:r>
      <w:r w:rsidR="00C45193" w:rsidRPr="00802747">
        <w:rPr>
          <w:spacing w:val="-1"/>
          <w:sz w:val="24"/>
          <w:szCs w:val="24"/>
          <w:lang w:val="ru-RU"/>
        </w:rPr>
        <w:t>п.</w:t>
      </w:r>
      <w:r>
        <w:rPr>
          <w:spacing w:val="-1"/>
          <w:sz w:val="24"/>
          <w:szCs w:val="24"/>
          <w:lang w:val="ru-RU"/>
        </w:rPr>
        <w:t xml:space="preserve"> </w:t>
      </w:r>
      <w:r w:rsidR="00C45193">
        <w:rPr>
          <w:spacing w:val="-1"/>
          <w:sz w:val="24"/>
          <w:szCs w:val="24"/>
          <w:lang w:val="ru-RU"/>
        </w:rPr>
        <w:t>3.3.9</w:t>
      </w:r>
      <w:r w:rsidR="00C45193" w:rsidRPr="00802747">
        <w:rPr>
          <w:spacing w:val="-1"/>
          <w:sz w:val="24"/>
          <w:szCs w:val="24"/>
          <w:lang w:val="ru-RU"/>
        </w:rPr>
        <w:t>.</w:t>
      </w:r>
      <w:r w:rsidR="00C45193">
        <w:rPr>
          <w:spacing w:val="-1"/>
          <w:sz w:val="24"/>
          <w:szCs w:val="24"/>
          <w:lang w:val="ru-RU"/>
        </w:rPr>
        <w:t xml:space="preserve"> </w:t>
      </w:r>
      <w:r w:rsidR="00C45193" w:rsidRPr="00802747">
        <w:rPr>
          <w:spacing w:val="-1"/>
          <w:sz w:val="24"/>
          <w:szCs w:val="24"/>
          <w:lang w:val="ru-RU"/>
        </w:rPr>
        <w:t>настояще</w:t>
      </w:r>
      <w:r w:rsidR="00C45193">
        <w:rPr>
          <w:spacing w:val="-1"/>
          <w:sz w:val="24"/>
          <w:szCs w:val="24"/>
          <w:lang w:val="ru-RU"/>
        </w:rPr>
        <w:t>й документации</w:t>
      </w:r>
      <w:r w:rsidR="00C45193" w:rsidRPr="00802747">
        <w:rPr>
          <w:spacing w:val="-1"/>
          <w:sz w:val="24"/>
          <w:szCs w:val="24"/>
          <w:lang w:val="ru-RU"/>
        </w:rPr>
        <w:t>,</w:t>
      </w:r>
      <w:r w:rsidR="00C45193">
        <w:rPr>
          <w:spacing w:val="-1"/>
          <w:sz w:val="24"/>
          <w:szCs w:val="24"/>
          <w:lang w:val="ru-RU"/>
        </w:rPr>
        <w:t xml:space="preserve"> </w:t>
      </w:r>
      <w:r w:rsidR="00C45193" w:rsidRPr="00802747">
        <w:rPr>
          <w:spacing w:val="-1"/>
          <w:sz w:val="24"/>
          <w:szCs w:val="24"/>
          <w:lang w:val="ru-RU"/>
        </w:rPr>
        <w:t>аукционист</w:t>
      </w:r>
      <w:r w:rsidR="00C45193">
        <w:rPr>
          <w:spacing w:val="-1"/>
          <w:sz w:val="24"/>
          <w:szCs w:val="24"/>
          <w:lang w:val="ru-RU"/>
        </w:rPr>
        <w:t xml:space="preserve"> </w:t>
      </w:r>
      <w:r w:rsidR="00C45193" w:rsidRPr="00802747">
        <w:rPr>
          <w:spacing w:val="-1"/>
          <w:sz w:val="24"/>
          <w:szCs w:val="24"/>
          <w:lang w:val="ru-RU"/>
        </w:rPr>
        <w:t>вновь</w:t>
      </w:r>
      <w:r w:rsidR="00C45193">
        <w:rPr>
          <w:spacing w:val="-1"/>
          <w:sz w:val="24"/>
          <w:szCs w:val="24"/>
          <w:lang w:val="ru-RU"/>
        </w:rPr>
        <w:t xml:space="preserve"> </w:t>
      </w:r>
      <w:r w:rsidR="00C45193" w:rsidRPr="00802747">
        <w:rPr>
          <w:spacing w:val="-1"/>
          <w:sz w:val="24"/>
          <w:szCs w:val="24"/>
          <w:lang w:val="ru-RU"/>
        </w:rPr>
        <w:t>предлагает</w:t>
      </w:r>
      <w:r w:rsidR="00C45193">
        <w:rPr>
          <w:spacing w:val="-1"/>
          <w:sz w:val="24"/>
          <w:szCs w:val="24"/>
          <w:lang w:val="ru-RU"/>
        </w:rPr>
        <w:t xml:space="preserve"> </w:t>
      </w:r>
      <w:r w:rsidR="00C45193" w:rsidRPr="00802747">
        <w:rPr>
          <w:spacing w:val="-1"/>
          <w:sz w:val="24"/>
          <w:szCs w:val="24"/>
          <w:lang w:val="ru-RU"/>
        </w:rPr>
        <w:t>участникам</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заявлять</w:t>
      </w:r>
      <w:r w:rsidR="00C45193">
        <w:rPr>
          <w:spacing w:val="-1"/>
          <w:sz w:val="24"/>
          <w:szCs w:val="24"/>
          <w:lang w:val="ru-RU"/>
        </w:rPr>
        <w:t xml:space="preserve"> </w:t>
      </w:r>
      <w:r w:rsidR="00C45193" w:rsidRPr="00802747">
        <w:rPr>
          <w:sz w:val="24"/>
          <w:szCs w:val="24"/>
          <w:lang w:val="ru-RU"/>
        </w:rPr>
        <w:t>свои</w:t>
      </w:r>
      <w:r w:rsidR="00C45193">
        <w:rPr>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после</w:t>
      </w:r>
      <w:r w:rsidR="00C45193">
        <w:rPr>
          <w:sz w:val="24"/>
          <w:szCs w:val="24"/>
          <w:lang w:val="ru-RU"/>
        </w:rPr>
        <w:t xml:space="preserve"> </w:t>
      </w:r>
      <w:r w:rsidR="00C45193" w:rsidRPr="00802747">
        <w:rPr>
          <w:spacing w:val="-2"/>
          <w:sz w:val="24"/>
          <w:szCs w:val="24"/>
          <w:lang w:val="ru-RU"/>
        </w:rPr>
        <w:t>чего,</w:t>
      </w:r>
      <w:r w:rsidR="00C45193">
        <w:rPr>
          <w:spacing w:val="-2"/>
          <w:sz w:val="24"/>
          <w:szCs w:val="24"/>
          <w:lang w:val="ru-RU"/>
        </w:rPr>
        <w:t xml:space="preserve"> </w:t>
      </w:r>
      <w:r w:rsidR="00C45193" w:rsidRPr="00802747">
        <w:rPr>
          <w:sz w:val="24"/>
          <w:szCs w:val="24"/>
          <w:lang w:val="ru-RU"/>
        </w:rPr>
        <w:t>в</w:t>
      </w:r>
      <w:r w:rsidR="00C45193">
        <w:rPr>
          <w:sz w:val="24"/>
          <w:szCs w:val="24"/>
          <w:lang w:val="ru-RU"/>
        </w:rPr>
        <w:t xml:space="preserve"> </w:t>
      </w:r>
      <w:r w:rsidR="00C45193" w:rsidRPr="00802747">
        <w:rPr>
          <w:spacing w:val="-1"/>
          <w:sz w:val="24"/>
          <w:szCs w:val="24"/>
          <w:lang w:val="ru-RU"/>
        </w:rPr>
        <w:t>случае</w:t>
      </w:r>
      <w:r w:rsidR="00C45193">
        <w:rPr>
          <w:spacing w:val="-1"/>
          <w:sz w:val="24"/>
          <w:szCs w:val="24"/>
          <w:lang w:val="ru-RU"/>
        </w:rPr>
        <w:t xml:space="preserve"> </w:t>
      </w:r>
      <w:r w:rsidR="00C45193" w:rsidRPr="00802747">
        <w:rPr>
          <w:sz w:val="24"/>
          <w:szCs w:val="24"/>
          <w:lang w:val="ru-RU"/>
        </w:rPr>
        <w:t>если</w:t>
      </w:r>
      <w:r w:rsidR="00C45193">
        <w:rPr>
          <w:sz w:val="24"/>
          <w:szCs w:val="24"/>
          <w:lang w:val="ru-RU"/>
        </w:rPr>
        <w:t xml:space="preserve"> </w:t>
      </w:r>
      <w:r w:rsidR="00C45193" w:rsidRPr="00802747">
        <w:rPr>
          <w:sz w:val="24"/>
          <w:szCs w:val="24"/>
          <w:lang w:val="ru-RU"/>
        </w:rPr>
        <w:t>такие</w:t>
      </w:r>
      <w:r w:rsidR="00C45193">
        <w:rPr>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были</w:t>
      </w:r>
      <w:r w:rsidR="00C45193">
        <w:rPr>
          <w:sz w:val="24"/>
          <w:szCs w:val="24"/>
          <w:lang w:val="ru-RU"/>
        </w:rPr>
        <w:t xml:space="preserve"> </w:t>
      </w:r>
      <w:r w:rsidR="00C45193" w:rsidRPr="00802747">
        <w:rPr>
          <w:spacing w:val="-1"/>
          <w:sz w:val="24"/>
          <w:szCs w:val="24"/>
          <w:lang w:val="ru-RU"/>
        </w:rPr>
        <w:t>сделаны</w:t>
      </w:r>
      <w:r w:rsidR="00C45193">
        <w:rPr>
          <w:spacing w:val="-1"/>
          <w:sz w:val="24"/>
          <w:szCs w:val="24"/>
          <w:lang w:val="ru-RU"/>
        </w:rPr>
        <w:t xml:space="preserve"> </w:t>
      </w:r>
      <w:r w:rsidR="00E6356D">
        <w:rPr>
          <w:spacing w:val="-1"/>
          <w:sz w:val="24"/>
          <w:szCs w:val="24"/>
          <w:lang w:val="ru-RU"/>
        </w:rPr>
        <w:br/>
      </w:r>
      <w:r w:rsidR="00C45193" w:rsidRPr="00802747">
        <w:rPr>
          <w:sz w:val="24"/>
          <w:szCs w:val="24"/>
          <w:lang w:val="ru-RU"/>
        </w:rPr>
        <w:t>и</w:t>
      </w:r>
      <w:r w:rsidR="00C45193">
        <w:rPr>
          <w:sz w:val="24"/>
          <w:szCs w:val="24"/>
          <w:lang w:val="ru-RU"/>
        </w:rPr>
        <w:t xml:space="preserve"> </w:t>
      </w:r>
      <w:r w:rsidR="00C45193" w:rsidRPr="00802747">
        <w:rPr>
          <w:sz w:val="24"/>
          <w:szCs w:val="24"/>
          <w:lang w:val="ru-RU"/>
        </w:rPr>
        <w:t>после</w:t>
      </w:r>
      <w:r w:rsidR="00C45193">
        <w:rPr>
          <w:sz w:val="24"/>
          <w:szCs w:val="24"/>
          <w:lang w:val="ru-RU"/>
        </w:rPr>
        <w:t xml:space="preserve"> </w:t>
      </w:r>
      <w:r w:rsidR="00C45193" w:rsidRPr="00802747">
        <w:rPr>
          <w:sz w:val="24"/>
          <w:szCs w:val="24"/>
          <w:lang w:val="ru-RU"/>
        </w:rPr>
        <w:t>троекратного</w:t>
      </w:r>
      <w:r w:rsidR="00C45193">
        <w:rPr>
          <w:sz w:val="24"/>
          <w:szCs w:val="24"/>
          <w:lang w:val="ru-RU"/>
        </w:rPr>
        <w:t xml:space="preserve"> </w:t>
      </w:r>
      <w:r w:rsidR="00C45193" w:rsidRPr="00802747">
        <w:rPr>
          <w:spacing w:val="-1"/>
          <w:sz w:val="24"/>
          <w:szCs w:val="24"/>
          <w:lang w:val="ru-RU"/>
        </w:rPr>
        <w:t>объявления</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цены</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ни</w:t>
      </w:r>
      <w:r w:rsidR="00C45193">
        <w:rPr>
          <w:sz w:val="24"/>
          <w:szCs w:val="24"/>
          <w:lang w:val="ru-RU"/>
        </w:rPr>
        <w:t xml:space="preserve"> </w:t>
      </w:r>
      <w:r w:rsidR="00C45193" w:rsidRPr="00802747">
        <w:rPr>
          <w:sz w:val="24"/>
          <w:szCs w:val="24"/>
          <w:lang w:val="ru-RU"/>
        </w:rPr>
        <w:t>один</w:t>
      </w:r>
      <w:r w:rsidR="00C45193">
        <w:rPr>
          <w:sz w:val="24"/>
          <w:szCs w:val="24"/>
          <w:lang w:val="ru-RU"/>
        </w:rPr>
        <w:t xml:space="preserve"> </w:t>
      </w:r>
      <w:r w:rsidR="00C45193" w:rsidRPr="00802747">
        <w:rPr>
          <w:spacing w:val="-1"/>
          <w:sz w:val="24"/>
          <w:szCs w:val="24"/>
          <w:lang w:val="ru-RU"/>
        </w:rPr>
        <w:t>участник</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E6356D">
        <w:rPr>
          <w:spacing w:val="-1"/>
          <w:sz w:val="24"/>
          <w:szCs w:val="24"/>
          <w:lang w:val="ru-RU"/>
        </w:rPr>
        <w:br/>
      </w:r>
      <w:r w:rsidR="00C45193" w:rsidRPr="00802747">
        <w:rPr>
          <w:sz w:val="24"/>
          <w:szCs w:val="24"/>
          <w:lang w:val="ru-RU"/>
        </w:rPr>
        <w:t>не</w:t>
      </w:r>
      <w:r w:rsidR="00C45193">
        <w:rPr>
          <w:sz w:val="24"/>
          <w:szCs w:val="24"/>
          <w:lang w:val="ru-RU"/>
        </w:rPr>
        <w:t xml:space="preserve"> </w:t>
      </w:r>
      <w:r w:rsidR="00C45193" w:rsidRPr="00802747">
        <w:rPr>
          <w:spacing w:val="-1"/>
          <w:sz w:val="24"/>
          <w:szCs w:val="24"/>
          <w:lang w:val="ru-RU"/>
        </w:rPr>
        <w:t>поднял</w:t>
      </w:r>
      <w:r w:rsidR="00C45193">
        <w:rPr>
          <w:spacing w:val="-1"/>
          <w:sz w:val="24"/>
          <w:szCs w:val="24"/>
          <w:lang w:val="ru-RU"/>
        </w:rPr>
        <w:t xml:space="preserve"> </w:t>
      </w:r>
      <w:r w:rsidR="00C45193" w:rsidRPr="00802747">
        <w:rPr>
          <w:spacing w:val="-1"/>
          <w:sz w:val="24"/>
          <w:szCs w:val="24"/>
          <w:lang w:val="ru-RU"/>
        </w:rPr>
        <w:t>карточку,</w:t>
      </w:r>
      <w:r w:rsidR="00C45193">
        <w:rPr>
          <w:spacing w:val="-1"/>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вправе</w:t>
      </w:r>
      <w:r w:rsidR="00C45193">
        <w:rPr>
          <w:spacing w:val="-1"/>
          <w:sz w:val="24"/>
          <w:szCs w:val="24"/>
          <w:lang w:val="ru-RU"/>
        </w:rPr>
        <w:t xml:space="preserve"> </w:t>
      </w:r>
      <w:r w:rsidR="00C45193" w:rsidRPr="00802747">
        <w:rPr>
          <w:spacing w:val="-1"/>
          <w:sz w:val="24"/>
          <w:szCs w:val="24"/>
          <w:lang w:val="ru-RU"/>
        </w:rPr>
        <w:t>снова</w:t>
      </w:r>
      <w:r w:rsidR="00C45193">
        <w:rPr>
          <w:spacing w:val="-1"/>
          <w:sz w:val="24"/>
          <w:szCs w:val="24"/>
          <w:lang w:val="ru-RU"/>
        </w:rPr>
        <w:t xml:space="preserve"> </w:t>
      </w:r>
      <w:r w:rsidR="00C45193" w:rsidRPr="00802747">
        <w:rPr>
          <w:spacing w:val="-1"/>
          <w:sz w:val="24"/>
          <w:szCs w:val="24"/>
          <w:lang w:val="ru-RU"/>
        </w:rPr>
        <w:t>заявить</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z w:val="24"/>
          <w:szCs w:val="24"/>
          <w:lang w:val="ru-RU"/>
        </w:rPr>
        <w:t>своем</w:t>
      </w:r>
      <w:r w:rsidR="00C45193">
        <w:rPr>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w:t>
      </w:r>
    </w:p>
    <w:p w14:paraId="2C16F9BD" w14:textId="792444F6" w:rsidR="00C45193" w:rsidRDefault="00876B11" w:rsidP="00C45193">
      <w:pPr>
        <w:pStyle w:val="a7"/>
        <w:numPr>
          <w:ilvl w:val="2"/>
          <w:numId w:val="26"/>
        </w:numPr>
        <w:spacing w:after="240" w:line="260" w:lineRule="auto"/>
        <w:ind w:left="0" w:right="108" w:firstLine="9"/>
        <w:jc w:val="both"/>
        <w:rPr>
          <w:sz w:val="24"/>
          <w:szCs w:val="24"/>
          <w:lang w:val="ru-RU"/>
        </w:rPr>
      </w:pPr>
      <w:r>
        <w:rPr>
          <w:spacing w:val="-1"/>
          <w:sz w:val="24"/>
          <w:szCs w:val="24"/>
          <w:lang w:val="ru-RU"/>
        </w:rPr>
        <w:t xml:space="preserve"> </w:t>
      </w:r>
      <w:r w:rsidR="00C45193" w:rsidRPr="00802747">
        <w:rPr>
          <w:spacing w:val="-1"/>
          <w:sz w:val="24"/>
          <w:szCs w:val="24"/>
          <w:lang w:val="ru-RU"/>
        </w:rPr>
        <w:t>Аукцион</w:t>
      </w:r>
      <w:r w:rsidR="00C45193">
        <w:rPr>
          <w:spacing w:val="-1"/>
          <w:sz w:val="24"/>
          <w:szCs w:val="24"/>
          <w:lang w:val="ru-RU"/>
        </w:rPr>
        <w:t xml:space="preserve"> </w:t>
      </w:r>
      <w:r w:rsidR="00C45193" w:rsidRPr="00802747">
        <w:rPr>
          <w:spacing w:val="-1"/>
          <w:sz w:val="24"/>
          <w:szCs w:val="24"/>
          <w:lang w:val="ru-RU"/>
        </w:rPr>
        <w:t>считается</w:t>
      </w:r>
      <w:r w:rsidR="00C45193">
        <w:rPr>
          <w:spacing w:val="-1"/>
          <w:sz w:val="24"/>
          <w:szCs w:val="24"/>
          <w:lang w:val="ru-RU"/>
        </w:rPr>
        <w:t xml:space="preserve"> </w:t>
      </w:r>
      <w:r w:rsidR="00C45193" w:rsidRPr="00802747">
        <w:rPr>
          <w:spacing w:val="-1"/>
          <w:sz w:val="24"/>
          <w:szCs w:val="24"/>
          <w:lang w:val="ru-RU"/>
        </w:rPr>
        <w:t>законченным,</w:t>
      </w:r>
      <w:r w:rsidR="00C45193">
        <w:rPr>
          <w:spacing w:val="-1"/>
          <w:sz w:val="24"/>
          <w:szCs w:val="24"/>
          <w:lang w:val="ru-RU"/>
        </w:rPr>
        <w:t xml:space="preserve"> </w:t>
      </w:r>
      <w:r>
        <w:rPr>
          <w:sz w:val="24"/>
          <w:szCs w:val="24"/>
          <w:lang w:val="ru-RU"/>
        </w:rPr>
        <w:t>если после</w:t>
      </w:r>
      <w:r w:rsidR="00C45193" w:rsidRPr="00802747">
        <w:rPr>
          <w:sz w:val="24"/>
          <w:szCs w:val="24"/>
          <w:lang w:val="ru-RU"/>
        </w:rPr>
        <w:t xml:space="preserve"> </w:t>
      </w:r>
      <w:r w:rsidR="00C45193" w:rsidRPr="00802747">
        <w:rPr>
          <w:spacing w:val="-1"/>
          <w:sz w:val="24"/>
          <w:szCs w:val="24"/>
          <w:lang w:val="ru-RU"/>
        </w:rPr>
        <w:t>троекратного</w:t>
      </w:r>
      <w:r w:rsidR="00C45193">
        <w:rPr>
          <w:spacing w:val="-1"/>
          <w:sz w:val="24"/>
          <w:szCs w:val="24"/>
          <w:lang w:val="ru-RU"/>
        </w:rPr>
        <w:t xml:space="preserve"> </w:t>
      </w:r>
      <w:r w:rsidR="00C45193" w:rsidRPr="00802747">
        <w:rPr>
          <w:spacing w:val="-1"/>
          <w:sz w:val="24"/>
          <w:szCs w:val="24"/>
          <w:lang w:val="ru-RU"/>
        </w:rPr>
        <w:t>объявления</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последнего</w:t>
      </w:r>
      <w:r w:rsidR="00C45193">
        <w:rPr>
          <w:spacing w:val="-1"/>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pacing w:val="-1"/>
          <w:sz w:val="24"/>
          <w:szCs w:val="24"/>
          <w:lang w:val="ru-RU"/>
        </w:rPr>
        <w:t>или</w:t>
      </w:r>
      <w:r w:rsidR="00C45193">
        <w:rPr>
          <w:spacing w:val="-1"/>
          <w:sz w:val="24"/>
          <w:szCs w:val="24"/>
          <w:lang w:val="ru-RU"/>
        </w:rPr>
        <w:t xml:space="preserve"> </w:t>
      </w:r>
      <w:r w:rsidR="00C45193" w:rsidRPr="00802747">
        <w:rPr>
          <w:spacing w:val="-1"/>
          <w:sz w:val="24"/>
          <w:szCs w:val="24"/>
          <w:lang w:val="ru-RU"/>
        </w:rPr>
        <w:t>после</w:t>
      </w:r>
      <w:r w:rsidR="00C45193">
        <w:rPr>
          <w:spacing w:val="-1"/>
          <w:sz w:val="24"/>
          <w:szCs w:val="24"/>
          <w:lang w:val="ru-RU"/>
        </w:rPr>
        <w:t xml:space="preserve"> </w:t>
      </w:r>
      <w:r w:rsidR="00C45193" w:rsidRPr="00802747">
        <w:rPr>
          <w:spacing w:val="-1"/>
          <w:sz w:val="24"/>
          <w:szCs w:val="24"/>
          <w:lang w:val="ru-RU"/>
        </w:rPr>
        <w:t>заявления</w:t>
      </w:r>
      <w:r w:rsidR="00C45193">
        <w:rPr>
          <w:spacing w:val="-1"/>
          <w:sz w:val="24"/>
          <w:szCs w:val="24"/>
          <w:lang w:val="ru-RU"/>
        </w:rPr>
        <w:t xml:space="preserve"> </w:t>
      </w:r>
      <w:r w:rsidR="00C45193" w:rsidRPr="00802747">
        <w:rPr>
          <w:spacing w:val="-1"/>
          <w:sz w:val="24"/>
          <w:szCs w:val="24"/>
          <w:lang w:val="ru-RU"/>
        </w:rPr>
        <w:t>действующего</w:t>
      </w:r>
      <w:r w:rsidR="00C45193">
        <w:rPr>
          <w:spacing w:val="-1"/>
          <w:sz w:val="24"/>
          <w:szCs w:val="24"/>
          <w:lang w:val="ru-RU"/>
        </w:rPr>
        <w:t xml:space="preserve"> </w:t>
      </w:r>
      <w:r w:rsidR="00C45193" w:rsidRPr="00802747">
        <w:rPr>
          <w:spacing w:val="-1"/>
          <w:sz w:val="24"/>
          <w:szCs w:val="24"/>
          <w:lang w:val="ru-RU"/>
        </w:rPr>
        <w:t>правообладателя</w:t>
      </w:r>
      <w:r w:rsidR="00C45193">
        <w:rPr>
          <w:spacing w:val="-1"/>
          <w:sz w:val="24"/>
          <w:szCs w:val="24"/>
          <w:lang w:val="ru-RU"/>
        </w:rPr>
        <w:t xml:space="preserve"> </w:t>
      </w:r>
      <w:r w:rsidR="00E6356D">
        <w:rPr>
          <w:spacing w:val="-1"/>
          <w:sz w:val="24"/>
          <w:szCs w:val="24"/>
          <w:lang w:val="ru-RU"/>
        </w:rPr>
        <w:br/>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своем</w:t>
      </w:r>
      <w:r w:rsidR="00C45193">
        <w:rPr>
          <w:spacing w:val="-1"/>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ни</w:t>
      </w:r>
      <w:r w:rsidR="00C45193">
        <w:rPr>
          <w:sz w:val="24"/>
          <w:szCs w:val="24"/>
          <w:lang w:val="ru-RU"/>
        </w:rPr>
        <w:t xml:space="preserve"> </w:t>
      </w:r>
      <w:r w:rsidR="00C45193" w:rsidRPr="00802747">
        <w:rPr>
          <w:sz w:val="24"/>
          <w:szCs w:val="24"/>
          <w:lang w:val="ru-RU"/>
        </w:rPr>
        <w:t>один</w:t>
      </w:r>
      <w:r w:rsidR="00C45193">
        <w:rPr>
          <w:sz w:val="24"/>
          <w:szCs w:val="24"/>
          <w:lang w:val="ru-RU"/>
        </w:rPr>
        <w:t xml:space="preserve"> </w:t>
      </w:r>
      <w:r w:rsidR="00C45193" w:rsidRPr="00802747">
        <w:rPr>
          <w:spacing w:val="-1"/>
          <w:sz w:val="24"/>
          <w:szCs w:val="24"/>
          <w:lang w:val="ru-RU"/>
        </w:rPr>
        <w:t>участник</w:t>
      </w:r>
      <w:r w:rsidR="00C45193">
        <w:rPr>
          <w:spacing w:val="-1"/>
          <w:sz w:val="24"/>
          <w:szCs w:val="24"/>
          <w:lang w:val="ru-RU"/>
        </w:rPr>
        <w:t xml:space="preserve"> </w:t>
      </w:r>
      <w:r w:rsidR="00C45193" w:rsidRPr="00802747">
        <w:rPr>
          <w:sz w:val="24"/>
          <w:szCs w:val="24"/>
          <w:lang w:val="ru-RU"/>
        </w:rPr>
        <w:t>не</w:t>
      </w:r>
      <w:r w:rsidR="00C45193">
        <w:rPr>
          <w:sz w:val="24"/>
          <w:szCs w:val="24"/>
          <w:lang w:val="ru-RU"/>
        </w:rPr>
        <w:t xml:space="preserve"> </w:t>
      </w:r>
      <w:r w:rsidR="00C45193" w:rsidRPr="00802747">
        <w:rPr>
          <w:spacing w:val="-1"/>
          <w:sz w:val="24"/>
          <w:szCs w:val="24"/>
          <w:lang w:val="ru-RU"/>
        </w:rPr>
        <w:t>поднял</w:t>
      </w:r>
      <w:r w:rsidR="00C45193">
        <w:rPr>
          <w:spacing w:val="-1"/>
          <w:sz w:val="24"/>
          <w:szCs w:val="24"/>
          <w:lang w:val="ru-RU"/>
        </w:rPr>
        <w:t xml:space="preserve"> </w:t>
      </w:r>
      <w:r w:rsidR="00C45193" w:rsidRPr="00802747">
        <w:rPr>
          <w:spacing w:val="-1"/>
          <w:sz w:val="24"/>
          <w:szCs w:val="24"/>
          <w:lang w:val="ru-RU"/>
        </w:rPr>
        <w:t>карточку.</w:t>
      </w:r>
      <w:r w:rsidR="00C45193">
        <w:rPr>
          <w:spacing w:val="-1"/>
          <w:sz w:val="24"/>
          <w:szCs w:val="24"/>
          <w:lang w:val="ru-RU"/>
        </w:rPr>
        <w:t xml:space="preserve"> </w:t>
      </w:r>
      <w:r w:rsidR="00C45193" w:rsidRPr="00802747">
        <w:rPr>
          <w:sz w:val="24"/>
          <w:szCs w:val="24"/>
          <w:lang w:val="ru-RU"/>
        </w:rPr>
        <w:t>В</w:t>
      </w:r>
      <w:r w:rsidR="00C45193">
        <w:rPr>
          <w:sz w:val="24"/>
          <w:szCs w:val="24"/>
          <w:lang w:val="ru-RU"/>
        </w:rPr>
        <w:t xml:space="preserve"> </w:t>
      </w:r>
      <w:r w:rsidR="00C45193" w:rsidRPr="00802747">
        <w:rPr>
          <w:spacing w:val="-1"/>
          <w:sz w:val="24"/>
          <w:szCs w:val="24"/>
          <w:lang w:val="ru-RU"/>
        </w:rPr>
        <w:t>этом</w:t>
      </w:r>
      <w:r w:rsidR="00C45193">
        <w:rPr>
          <w:spacing w:val="-1"/>
          <w:sz w:val="24"/>
          <w:szCs w:val="24"/>
          <w:lang w:val="ru-RU"/>
        </w:rPr>
        <w:t xml:space="preserve"> </w:t>
      </w:r>
      <w:r w:rsidR="00C45193" w:rsidRPr="00802747">
        <w:rPr>
          <w:spacing w:val="-1"/>
          <w:sz w:val="24"/>
          <w:szCs w:val="24"/>
          <w:lang w:val="ru-RU"/>
        </w:rPr>
        <w:t>случае</w:t>
      </w:r>
      <w:r w:rsidR="00C45193">
        <w:rPr>
          <w:spacing w:val="-1"/>
          <w:sz w:val="24"/>
          <w:szCs w:val="24"/>
          <w:lang w:val="ru-RU"/>
        </w:rPr>
        <w:t xml:space="preserve"> </w:t>
      </w:r>
      <w:r w:rsidR="00C45193" w:rsidRPr="00802747">
        <w:rPr>
          <w:spacing w:val="-1"/>
          <w:sz w:val="24"/>
          <w:szCs w:val="24"/>
          <w:lang w:val="ru-RU"/>
        </w:rPr>
        <w:t>аукционист</w:t>
      </w:r>
      <w:r w:rsidR="00C45193">
        <w:rPr>
          <w:spacing w:val="-1"/>
          <w:sz w:val="24"/>
          <w:szCs w:val="24"/>
          <w:lang w:val="ru-RU"/>
        </w:rPr>
        <w:t xml:space="preserve"> </w:t>
      </w:r>
      <w:r w:rsidR="00C45193" w:rsidRPr="00802747">
        <w:rPr>
          <w:spacing w:val="-1"/>
          <w:sz w:val="24"/>
          <w:szCs w:val="24"/>
          <w:lang w:val="ru-RU"/>
        </w:rPr>
        <w:t>объявляет</w:t>
      </w:r>
      <w:r w:rsidR="00C45193">
        <w:rPr>
          <w:spacing w:val="-1"/>
          <w:sz w:val="24"/>
          <w:szCs w:val="24"/>
          <w:lang w:val="ru-RU"/>
        </w:rPr>
        <w:t xml:space="preserve"> </w:t>
      </w:r>
      <w:r w:rsidR="00C45193" w:rsidRPr="00802747">
        <w:rPr>
          <w:sz w:val="24"/>
          <w:szCs w:val="24"/>
          <w:lang w:val="ru-RU"/>
        </w:rPr>
        <w:t>об</w:t>
      </w:r>
      <w:r w:rsidR="00C45193">
        <w:rPr>
          <w:sz w:val="24"/>
          <w:szCs w:val="24"/>
          <w:lang w:val="ru-RU"/>
        </w:rPr>
        <w:t xml:space="preserve"> </w:t>
      </w:r>
      <w:r w:rsidR="00C45193" w:rsidRPr="00802747">
        <w:rPr>
          <w:spacing w:val="-1"/>
          <w:sz w:val="24"/>
          <w:szCs w:val="24"/>
          <w:lang w:val="ru-RU"/>
        </w:rPr>
        <w:t>окончании</w:t>
      </w:r>
      <w:r w:rsidR="00C45193">
        <w:rPr>
          <w:spacing w:val="-1"/>
          <w:sz w:val="24"/>
          <w:szCs w:val="24"/>
          <w:lang w:val="ru-RU"/>
        </w:rPr>
        <w:t xml:space="preserve"> </w:t>
      </w:r>
      <w:r w:rsidR="00C45193" w:rsidRPr="00802747">
        <w:rPr>
          <w:spacing w:val="-1"/>
          <w:sz w:val="24"/>
          <w:szCs w:val="24"/>
          <w:lang w:val="ru-RU"/>
        </w:rPr>
        <w:t>проведения</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последнее</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предпоследнее</w:t>
      </w:r>
      <w:r w:rsidR="00C45193">
        <w:rPr>
          <w:spacing w:val="-1"/>
          <w:sz w:val="24"/>
          <w:szCs w:val="24"/>
          <w:lang w:val="ru-RU"/>
        </w:rPr>
        <w:t xml:space="preserve"> </w:t>
      </w:r>
      <w:r w:rsidR="00C45193" w:rsidRPr="00802747">
        <w:rPr>
          <w:spacing w:val="-1"/>
          <w:sz w:val="24"/>
          <w:szCs w:val="24"/>
          <w:lang w:val="ru-RU"/>
        </w:rPr>
        <w:t>предложение</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pacing w:val="-1"/>
          <w:sz w:val="24"/>
          <w:szCs w:val="24"/>
          <w:lang w:val="ru-RU"/>
        </w:rPr>
        <w:t>номер</w:t>
      </w:r>
      <w:r w:rsidR="00C45193">
        <w:rPr>
          <w:spacing w:val="-1"/>
          <w:sz w:val="24"/>
          <w:szCs w:val="24"/>
          <w:lang w:val="ru-RU"/>
        </w:rPr>
        <w:t xml:space="preserve"> </w:t>
      </w:r>
      <w:r w:rsidR="00C45193" w:rsidRPr="00802747">
        <w:rPr>
          <w:spacing w:val="-1"/>
          <w:sz w:val="24"/>
          <w:szCs w:val="24"/>
          <w:lang w:val="ru-RU"/>
        </w:rPr>
        <w:t>карточки</w:t>
      </w:r>
      <w:r w:rsidR="00C45193">
        <w:rPr>
          <w:spacing w:val="-1"/>
          <w:sz w:val="24"/>
          <w:szCs w:val="24"/>
          <w:lang w:val="ru-RU"/>
        </w:rPr>
        <w:t xml:space="preserve"> </w:t>
      </w:r>
      <w:r w:rsidR="00E6356D">
        <w:rPr>
          <w:spacing w:val="-1"/>
          <w:sz w:val="24"/>
          <w:szCs w:val="24"/>
          <w:lang w:val="ru-RU"/>
        </w:rPr>
        <w:br/>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наименование</w:t>
      </w:r>
      <w:r w:rsidR="00C45193">
        <w:rPr>
          <w:spacing w:val="-1"/>
          <w:sz w:val="24"/>
          <w:szCs w:val="24"/>
          <w:lang w:val="ru-RU"/>
        </w:rPr>
        <w:t xml:space="preserve"> </w:t>
      </w:r>
      <w:r w:rsidR="00C45193" w:rsidRPr="00802747">
        <w:rPr>
          <w:spacing w:val="-1"/>
          <w:sz w:val="24"/>
          <w:szCs w:val="24"/>
          <w:lang w:val="ru-RU"/>
        </w:rPr>
        <w:t>победителя</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участника</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сделавшего</w:t>
      </w:r>
      <w:r w:rsidR="00C45193">
        <w:rPr>
          <w:spacing w:val="-1"/>
          <w:sz w:val="24"/>
          <w:szCs w:val="24"/>
          <w:lang w:val="ru-RU"/>
        </w:rPr>
        <w:t xml:space="preserve"> </w:t>
      </w:r>
      <w:r w:rsidR="00C45193" w:rsidRPr="00802747">
        <w:rPr>
          <w:spacing w:val="-1"/>
          <w:sz w:val="24"/>
          <w:szCs w:val="24"/>
          <w:lang w:val="ru-RU"/>
        </w:rPr>
        <w:t>предпоследнее</w:t>
      </w:r>
      <w:r w:rsidR="00C45193">
        <w:rPr>
          <w:spacing w:val="-1"/>
          <w:sz w:val="24"/>
          <w:szCs w:val="24"/>
          <w:lang w:val="ru-RU"/>
        </w:rPr>
        <w:t xml:space="preserve"> </w:t>
      </w:r>
      <w:r w:rsidR="00C45193" w:rsidRPr="00802747">
        <w:rPr>
          <w:spacing w:val="-1"/>
          <w:sz w:val="24"/>
          <w:szCs w:val="24"/>
          <w:lang w:val="ru-RU"/>
        </w:rPr>
        <w:t>предложение</w:t>
      </w:r>
      <w:r w:rsidR="00C45193" w:rsidRPr="00802747">
        <w:rPr>
          <w:sz w:val="24"/>
          <w:szCs w:val="24"/>
          <w:lang w:val="ru-RU"/>
        </w:rPr>
        <w:t xml:space="preserve"> 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p>
    <w:p w14:paraId="0877863B" w14:textId="77777777" w:rsidR="00C45193" w:rsidRPr="00802747" w:rsidRDefault="00876B11" w:rsidP="00C45193">
      <w:pPr>
        <w:pStyle w:val="a7"/>
        <w:numPr>
          <w:ilvl w:val="2"/>
          <w:numId w:val="26"/>
        </w:numPr>
        <w:spacing w:after="240" w:line="260" w:lineRule="auto"/>
        <w:ind w:left="0" w:right="108" w:firstLine="9"/>
        <w:jc w:val="both"/>
        <w:rPr>
          <w:sz w:val="24"/>
          <w:szCs w:val="24"/>
          <w:lang w:val="ru-RU"/>
        </w:rPr>
      </w:pPr>
      <w:r>
        <w:rPr>
          <w:spacing w:val="-1"/>
          <w:sz w:val="24"/>
          <w:szCs w:val="24"/>
          <w:lang w:val="ru-RU"/>
        </w:rPr>
        <w:t xml:space="preserve"> </w:t>
      </w:r>
      <w:r w:rsidR="00C45193" w:rsidRPr="00802747">
        <w:rPr>
          <w:spacing w:val="-1"/>
          <w:sz w:val="24"/>
          <w:szCs w:val="24"/>
          <w:lang w:val="ru-RU"/>
        </w:rPr>
        <w:t>Победителем</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признается</w:t>
      </w:r>
      <w:r w:rsidR="00C45193">
        <w:rPr>
          <w:spacing w:val="-1"/>
          <w:sz w:val="24"/>
          <w:szCs w:val="24"/>
          <w:lang w:val="ru-RU"/>
        </w:rPr>
        <w:t xml:space="preserve"> </w:t>
      </w:r>
      <w:r w:rsidR="00C45193" w:rsidRPr="00802747">
        <w:rPr>
          <w:spacing w:val="-1"/>
          <w:sz w:val="24"/>
          <w:szCs w:val="24"/>
          <w:lang w:val="ru-RU"/>
        </w:rPr>
        <w:t>лицо,</w:t>
      </w:r>
      <w:r w:rsidR="00C45193">
        <w:rPr>
          <w:spacing w:val="-1"/>
          <w:sz w:val="24"/>
          <w:szCs w:val="24"/>
          <w:lang w:val="ru-RU"/>
        </w:rPr>
        <w:t xml:space="preserve"> </w:t>
      </w:r>
      <w:r w:rsidR="00C45193" w:rsidRPr="00802747">
        <w:rPr>
          <w:spacing w:val="-1"/>
          <w:sz w:val="24"/>
          <w:szCs w:val="24"/>
          <w:lang w:val="ru-RU"/>
        </w:rPr>
        <w:t>предложившее</w:t>
      </w:r>
      <w:r w:rsidR="00C45193">
        <w:rPr>
          <w:spacing w:val="-1"/>
          <w:sz w:val="24"/>
          <w:szCs w:val="24"/>
          <w:lang w:val="ru-RU"/>
        </w:rPr>
        <w:t xml:space="preserve"> </w:t>
      </w:r>
      <w:r w:rsidR="00C45193" w:rsidRPr="00802747">
        <w:rPr>
          <w:spacing w:val="-1"/>
          <w:sz w:val="24"/>
          <w:szCs w:val="24"/>
          <w:lang w:val="ru-RU"/>
        </w:rPr>
        <w:t>наиболее</w:t>
      </w:r>
      <w:r w:rsidR="00C45193">
        <w:rPr>
          <w:spacing w:val="-1"/>
          <w:sz w:val="24"/>
          <w:szCs w:val="24"/>
          <w:lang w:val="ru-RU"/>
        </w:rPr>
        <w:t xml:space="preserve"> </w:t>
      </w:r>
      <w:r w:rsidR="00C45193" w:rsidRPr="00802747">
        <w:rPr>
          <w:spacing w:val="-2"/>
          <w:sz w:val="24"/>
          <w:szCs w:val="24"/>
          <w:lang w:val="ru-RU"/>
        </w:rPr>
        <w:t>высокую</w:t>
      </w:r>
      <w:r w:rsidR="00C45193">
        <w:rPr>
          <w:spacing w:val="-2"/>
          <w:sz w:val="24"/>
          <w:szCs w:val="24"/>
          <w:lang w:val="ru-RU"/>
        </w:rPr>
        <w:t xml:space="preserve"> </w:t>
      </w:r>
      <w:r w:rsidR="00C45193" w:rsidRPr="00802747">
        <w:rPr>
          <w:spacing w:val="-1"/>
          <w:sz w:val="24"/>
          <w:szCs w:val="24"/>
          <w:lang w:val="ru-RU"/>
        </w:rPr>
        <w:t>цену</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либо</w:t>
      </w:r>
      <w:r w:rsidR="00C45193">
        <w:rPr>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если</w:t>
      </w:r>
      <w:r w:rsidR="00C45193">
        <w:rPr>
          <w:spacing w:val="-1"/>
          <w:sz w:val="24"/>
          <w:szCs w:val="24"/>
          <w:lang w:val="ru-RU"/>
        </w:rPr>
        <w:t xml:space="preserve"> </w:t>
      </w:r>
      <w:r w:rsidR="00C45193" w:rsidRPr="00802747">
        <w:rPr>
          <w:sz w:val="24"/>
          <w:szCs w:val="24"/>
          <w:lang w:val="ru-RU"/>
        </w:rPr>
        <w:t>он</w:t>
      </w:r>
      <w:r w:rsidR="00C45193">
        <w:rPr>
          <w:sz w:val="24"/>
          <w:szCs w:val="24"/>
          <w:lang w:val="ru-RU"/>
        </w:rPr>
        <w:t xml:space="preserve"> </w:t>
      </w:r>
      <w:r w:rsidR="00C45193" w:rsidRPr="00802747">
        <w:rPr>
          <w:spacing w:val="-1"/>
          <w:sz w:val="24"/>
          <w:szCs w:val="24"/>
          <w:lang w:val="ru-RU"/>
        </w:rPr>
        <w:t>заявил</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z w:val="24"/>
          <w:szCs w:val="24"/>
          <w:lang w:val="ru-RU"/>
        </w:rPr>
        <w:t>своем</w:t>
      </w:r>
      <w:r w:rsidR="00C45193">
        <w:rPr>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 наиболее</w:t>
      </w:r>
      <w:r w:rsidR="00C45193">
        <w:rPr>
          <w:spacing w:val="-1"/>
          <w:sz w:val="24"/>
          <w:szCs w:val="24"/>
          <w:lang w:val="ru-RU"/>
        </w:rPr>
        <w:t xml:space="preserve"> </w:t>
      </w:r>
      <w:r w:rsidR="00C45193" w:rsidRPr="00802747">
        <w:rPr>
          <w:spacing w:val="-1"/>
          <w:sz w:val="24"/>
          <w:szCs w:val="24"/>
          <w:lang w:val="ru-RU"/>
        </w:rPr>
        <w:t>высокой</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p>
    <w:p w14:paraId="005F4A2D" w14:textId="0BECB8E9" w:rsidR="00C45193" w:rsidRPr="00E6356D" w:rsidRDefault="00876B11" w:rsidP="00E6356D">
      <w:pPr>
        <w:pStyle w:val="a7"/>
        <w:numPr>
          <w:ilvl w:val="2"/>
          <w:numId w:val="26"/>
        </w:numPr>
        <w:spacing w:after="240" w:line="260" w:lineRule="auto"/>
        <w:ind w:left="0" w:right="108" w:firstLine="9"/>
        <w:jc w:val="both"/>
        <w:rPr>
          <w:rFonts w:eastAsia="Calibri"/>
          <w:sz w:val="24"/>
          <w:szCs w:val="24"/>
          <w:lang w:val="ru-RU"/>
        </w:rPr>
      </w:pPr>
      <w:r>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аукционе</w:t>
      </w:r>
      <w:r w:rsidR="00C45193">
        <w:rPr>
          <w:rFonts w:eastAsia="Calibri"/>
          <w:sz w:val="24"/>
          <w:szCs w:val="24"/>
          <w:lang w:val="ru-RU"/>
        </w:rPr>
        <w:t xml:space="preserve"> </w:t>
      </w:r>
      <w:r w:rsidR="00C45193" w:rsidRPr="00B01510">
        <w:rPr>
          <w:rFonts w:eastAsia="Calibri"/>
          <w:sz w:val="24"/>
          <w:szCs w:val="24"/>
          <w:lang w:val="ru-RU"/>
        </w:rPr>
        <w:t>участвовал</w:t>
      </w:r>
      <w:r w:rsidR="00C45193">
        <w:rPr>
          <w:rFonts w:eastAsia="Calibri"/>
          <w:sz w:val="24"/>
          <w:szCs w:val="24"/>
          <w:lang w:val="ru-RU"/>
        </w:rPr>
        <w:t xml:space="preserve"> </w:t>
      </w:r>
      <w:r w:rsidR="00C45193" w:rsidRPr="00B01510">
        <w:rPr>
          <w:rFonts w:eastAsia="Calibri"/>
          <w:sz w:val="24"/>
          <w:szCs w:val="24"/>
          <w:lang w:val="ru-RU"/>
        </w:rPr>
        <w:t>один</w:t>
      </w:r>
      <w:r w:rsidR="00C45193">
        <w:rPr>
          <w:rFonts w:eastAsia="Calibri"/>
          <w:sz w:val="24"/>
          <w:szCs w:val="24"/>
          <w:lang w:val="ru-RU"/>
        </w:rPr>
        <w:t xml:space="preserve"> </w:t>
      </w:r>
      <w:r w:rsidR="00C45193" w:rsidRPr="00B01510">
        <w:rPr>
          <w:rFonts w:eastAsia="Calibri"/>
          <w:sz w:val="24"/>
          <w:szCs w:val="24"/>
          <w:lang w:val="ru-RU"/>
        </w:rPr>
        <w:t>участник,</w:t>
      </w:r>
      <w:r w:rsidR="00C45193">
        <w:rPr>
          <w:rFonts w:eastAsia="Calibri"/>
          <w:sz w:val="24"/>
          <w:szCs w:val="24"/>
          <w:lang w:val="ru-RU"/>
        </w:rPr>
        <w:t xml:space="preserve"> </w:t>
      </w:r>
      <w:r w:rsidR="00C45193" w:rsidRPr="00B01510">
        <w:rPr>
          <w:rFonts w:eastAsia="Calibri"/>
          <w:sz w:val="24"/>
          <w:szCs w:val="24"/>
          <w:lang w:val="ru-RU"/>
        </w:rPr>
        <w:t>или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связи</w:t>
      </w:r>
      <w:r w:rsidR="00C45193">
        <w:rPr>
          <w:rFonts w:eastAsia="Calibri"/>
          <w:sz w:val="24"/>
          <w:szCs w:val="24"/>
          <w:lang w:val="ru-RU"/>
        </w:rPr>
        <w:t xml:space="preserve"> </w:t>
      </w:r>
      <w:r w:rsidR="00E6356D">
        <w:rPr>
          <w:rFonts w:eastAsia="Calibri"/>
          <w:sz w:val="24"/>
          <w:szCs w:val="24"/>
          <w:lang w:val="ru-RU"/>
        </w:rPr>
        <w:br/>
      </w:r>
      <w:r w:rsidR="00C45193" w:rsidRPr="00B01510">
        <w:rPr>
          <w:rFonts w:eastAsia="Calibri"/>
          <w:sz w:val="24"/>
          <w:szCs w:val="24"/>
          <w:lang w:val="ru-RU"/>
        </w:rPr>
        <w:t>с</w:t>
      </w:r>
      <w:r w:rsidR="00C45193">
        <w:rPr>
          <w:rFonts w:eastAsia="Calibri"/>
          <w:sz w:val="24"/>
          <w:szCs w:val="24"/>
          <w:lang w:val="ru-RU"/>
        </w:rPr>
        <w:t xml:space="preserve"> </w:t>
      </w:r>
      <w:r w:rsidR="00C45193" w:rsidRPr="00B01510">
        <w:rPr>
          <w:rFonts w:eastAsia="Calibri"/>
          <w:sz w:val="24"/>
          <w:szCs w:val="24"/>
          <w:lang w:val="ru-RU"/>
        </w:rPr>
        <w:t>открытием</w:t>
      </w:r>
      <w:r w:rsidR="00C45193">
        <w:rPr>
          <w:rFonts w:eastAsia="Calibri"/>
          <w:sz w:val="24"/>
          <w:szCs w:val="24"/>
          <w:lang w:val="ru-RU"/>
        </w:rPr>
        <w:t xml:space="preserve"> </w:t>
      </w:r>
      <w:r w:rsidR="00C45193" w:rsidRPr="00B01510">
        <w:rPr>
          <w:rFonts w:eastAsia="Calibri"/>
          <w:sz w:val="24"/>
          <w:szCs w:val="24"/>
          <w:lang w:val="ru-RU"/>
        </w:rPr>
        <w:t>предложений</w:t>
      </w:r>
      <w:r w:rsidR="00C45193">
        <w:rPr>
          <w:rFonts w:eastAsia="Calibri"/>
          <w:sz w:val="24"/>
          <w:szCs w:val="24"/>
          <w:lang w:val="ru-RU"/>
        </w:rPr>
        <w:t xml:space="preserve"> </w:t>
      </w:r>
      <w:r w:rsidR="00C45193" w:rsidRPr="00B01510">
        <w:rPr>
          <w:rFonts w:eastAsia="Calibri"/>
          <w:sz w:val="24"/>
          <w:szCs w:val="24"/>
          <w:lang w:val="ru-RU"/>
        </w:rPr>
        <w:t>о 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предусматривающих</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высокую</w:t>
      </w:r>
      <w:r w:rsidR="00C45193">
        <w:rPr>
          <w:rFonts w:eastAsia="Calibri"/>
          <w:sz w:val="24"/>
          <w:szCs w:val="24"/>
          <w:lang w:val="ru-RU"/>
        </w:rPr>
        <w:t xml:space="preserve"> </w:t>
      </w:r>
      <w:r w:rsidR="00C45193" w:rsidRPr="00B01510">
        <w:rPr>
          <w:rFonts w:eastAsia="Calibri"/>
          <w:sz w:val="24"/>
          <w:szCs w:val="24"/>
          <w:lang w:val="ru-RU"/>
        </w:rPr>
        <w:t>цену</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чем</w:t>
      </w:r>
      <w:r w:rsidR="00C45193">
        <w:rPr>
          <w:rFonts w:eastAsia="Calibri"/>
          <w:sz w:val="24"/>
          <w:szCs w:val="24"/>
          <w:lang w:val="ru-RU"/>
        </w:rPr>
        <w:t xml:space="preserve"> </w:t>
      </w:r>
      <w:r w:rsidR="00C45193" w:rsidRPr="00B01510">
        <w:rPr>
          <w:rFonts w:eastAsia="Calibri"/>
          <w:sz w:val="24"/>
          <w:szCs w:val="24"/>
          <w:lang w:val="ru-RU"/>
        </w:rPr>
        <w:t>начальная</w:t>
      </w:r>
      <w:r w:rsidR="00C45193">
        <w:rPr>
          <w:rFonts w:eastAsia="Calibri"/>
          <w:sz w:val="24"/>
          <w:szCs w:val="24"/>
          <w:lang w:val="ru-RU"/>
        </w:rPr>
        <w:t xml:space="preserve"> </w:t>
      </w:r>
      <w:r w:rsidR="00C45193" w:rsidRPr="00B01510">
        <w:rPr>
          <w:rFonts w:eastAsia="Calibri"/>
          <w:sz w:val="24"/>
          <w:szCs w:val="24"/>
          <w:lang w:val="ru-RU"/>
        </w:rPr>
        <w:t>(минимальная)</w:t>
      </w:r>
      <w:r w:rsidR="00C45193">
        <w:rPr>
          <w:rFonts w:eastAsia="Calibri"/>
          <w:sz w:val="24"/>
          <w:szCs w:val="24"/>
          <w:lang w:val="ru-RU"/>
        </w:rPr>
        <w:t xml:space="preserve"> </w:t>
      </w:r>
      <w:r w:rsidR="00C45193" w:rsidRPr="00B01510">
        <w:rPr>
          <w:rFonts w:eastAsia="Calibri"/>
          <w:sz w:val="24"/>
          <w:szCs w:val="24"/>
          <w:lang w:val="ru-RU"/>
        </w:rPr>
        <w:t>цена</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«Шага</w:t>
      </w:r>
      <w:r w:rsidR="00C45193">
        <w:rPr>
          <w:rFonts w:eastAsia="Calibri"/>
          <w:sz w:val="24"/>
          <w:szCs w:val="24"/>
          <w:lang w:val="ru-RU"/>
        </w:rPr>
        <w:t xml:space="preserve"> а</w:t>
      </w:r>
      <w:r w:rsidR="00C45193" w:rsidRPr="00B01510">
        <w:rPr>
          <w:rFonts w:eastAsia="Calibri"/>
          <w:sz w:val="24"/>
          <w:szCs w:val="24"/>
          <w:lang w:val="ru-RU"/>
        </w:rPr>
        <w:t>укциона»</w:t>
      </w:r>
      <w:r w:rsidR="00C45193">
        <w:rPr>
          <w:rFonts w:eastAsia="Calibri"/>
          <w:sz w:val="24"/>
          <w:szCs w:val="24"/>
          <w:lang w:val="ru-RU"/>
        </w:rPr>
        <w:t xml:space="preserve"> </w:t>
      </w:r>
      <w:r w:rsidR="00C45193" w:rsidRPr="00B01510">
        <w:rPr>
          <w:rFonts w:eastAsia="Calibri"/>
          <w:sz w:val="24"/>
          <w:szCs w:val="24"/>
          <w:lang w:val="ru-RU"/>
        </w:rPr>
        <w:t>снижен</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соответствии</w:t>
      </w:r>
      <w:r w:rsidR="00C45193">
        <w:rPr>
          <w:rFonts w:eastAsia="Calibri"/>
          <w:sz w:val="24"/>
          <w:szCs w:val="24"/>
          <w:lang w:val="ru-RU"/>
        </w:rPr>
        <w:t xml:space="preserve"> </w:t>
      </w:r>
      <w:r w:rsidR="00C45193" w:rsidRPr="00B01510">
        <w:rPr>
          <w:rFonts w:eastAsia="Calibri"/>
          <w:sz w:val="24"/>
          <w:szCs w:val="24"/>
          <w:lang w:val="ru-RU"/>
        </w:rPr>
        <w:t>с</w:t>
      </w:r>
      <w:r w:rsidR="00C45193">
        <w:rPr>
          <w:rFonts w:eastAsia="Calibri"/>
          <w:sz w:val="24"/>
          <w:szCs w:val="24"/>
          <w:lang w:val="ru-RU"/>
        </w:rPr>
        <w:t xml:space="preserve"> </w:t>
      </w:r>
      <w:r w:rsidR="00C45193" w:rsidRPr="00B01510">
        <w:rPr>
          <w:rFonts w:eastAsia="Calibri"/>
          <w:sz w:val="24"/>
          <w:szCs w:val="24"/>
          <w:lang w:val="ru-RU"/>
        </w:rPr>
        <w:t>п.3.3.4.</w:t>
      </w:r>
      <w:r w:rsidR="00C45193">
        <w:rPr>
          <w:rFonts w:eastAsia="Calibri"/>
          <w:sz w:val="24"/>
          <w:szCs w:val="24"/>
          <w:lang w:val="ru-RU"/>
        </w:rPr>
        <w:t xml:space="preserve"> </w:t>
      </w:r>
      <w:r w:rsidR="00C45193" w:rsidRPr="00B01510">
        <w:rPr>
          <w:rFonts w:eastAsia="Calibri"/>
          <w:sz w:val="24"/>
          <w:szCs w:val="24"/>
          <w:lang w:val="ru-RU"/>
        </w:rPr>
        <w:t>настоящей документации</w:t>
      </w:r>
      <w:r w:rsidR="00C45193">
        <w:rPr>
          <w:rFonts w:eastAsia="Calibri"/>
          <w:sz w:val="24"/>
          <w:szCs w:val="24"/>
          <w:lang w:val="ru-RU"/>
        </w:rPr>
        <w:t xml:space="preserve"> </w:t>
      </w:r>
      <w:r w:rsidR="00C45193" w:rsidRPr="00B01510">
        <w:rPr>
          <w:rFonts w:eastAsia="Calibri"/>
          <w:sz w:val="24"/>
          <w:szCs w:val="24"/>
          <w:lang w:val="ru-RU"/>
        </w:rPr>
        <w:t>до</w:t>
      </w:r>
      <w:r w:rsidR="00C45193">
        <w:rPr>
          <w:rFonts w:eastAsia="Calibri"/>
          <w:sz w:val="24"/>
          <w:szCs w:val="24"/>
          <w:lang w:val="ru-RU"/>
        </w:rPr>
        <w:t xml:space="preserve"> </w:t>
      </w:r>
      <w:r w:rsidR="00C45193" w:rsidRPr="00B01510">
        <w:rPr>
          <w:rFonts w:eastAsia="Calibri"/>
          <w:sz w:val="24"/>
          <w:szCs w:val="24"/>
          <w:lang w:val="ru-RU"/>
        </w:rPr>
        <w:t>минимального</w:t>
      </w:r>
      <w:r w:rsidR="00C45193">
        <w:rPr>
          <w:rFonts w:eastAsia="Calibri"/>
          <w:sz w:val="24"/>
          <w:szCs w:val="24"/>
          <w:lang w:val="ru-RU"/>
        </w:rPr>
        <w:t xml:space="preserve"> </w:t>
      </w:r>
      <w:r w:rsidR="00C45193" w:rsidRPr="00B01510">
        <w:rPr>
          <w:rFonts w:eastAsia="Calibri"/>
          <w:sz w:val="24"/>
          <w:szCs w:val="24"/>
          <w:lang w:val="ru-RU"/>
        </w:rPr>
        <w:t>размера</w:t>
      </w:r>
      <w:r w:rsidR="00C45193">
        <w:rPr>
          <w:rFonts w:eastAsia="Calibri"/>
          <w:sz w:val="24"/>
          <w:szCs w:val="24"/>
          <w:lang w:val="ru-RU"/>
        </w:rPr>
        <w:t xml:space="preserve"> </w:t>
      </w:r>
      <w:r w:rsidR="00C45193" w:rsidRPr="00B01510">
        <w:rPr>
          <w:rFonts w:eastAsia="Calibri"/>
          <w:sz w:val="24"/>
          <w:szCs w:val="24"/>
          <w:lang w:val="ru-RU"/>
        </w:rPr>
        <w:t>и</w:t>
      </w:r>
      <w:r w:rsidR="00C45193">
        <w:rPr>
          <w:rFonts w:eastAsia="Calibri"/>
          <w:sz w:val="24"/>
          <w:szCs w:val="24"/>
          <w:lang w:val="ru-RU"/>
        </w:rPr>
        <w:t xml:space="preserve"> </w:t>
      </w:r>
      <w:r w:rsidR="00C45193" w:rsidRPr="00B01510">
        <w:rPr>
          <w:rFonts w:eastAsia="Calibri"/>
          <w:sz w:val="24"/>
          <w:szCs w:val="24"/>
          <w:lang w:val="ru-RU"/>
        </w:rPr>
        <w:t>после</w:t>
      </w:r>
      <w:r w:rsidR="00C45193">
        <w:rPr>
          <w:rFonts w:eastAsia="Calibri"/>
          <w:sz w:val="24"/>
          <w:szCs w:val="24"/>
          <w:lang w:val="ru-RU"/>
        </w:rPr>
        <w:t xml:space="preserve"> </w:t>
      </w:r>
      <w:r w:rsidR="00C45193" w:rsidRPr="00B01510">
        <w:rPr>
          <w:rFonts w:eastAsia="Calibri"/>
          <w:sz w:val="24"/>
          <w:szCs w:val="24"/>
          <w:lang w:val="ru-RU"/>
        </w:rPr>
        <w:t>троекратного</w:t>
      </w:r>
      <w:r w:rsidR="00C45193">
        <w:rPr>
          <w:rFonts w:eastAsia="Calibri"/>
          <w:sz w:val="24"/>
          <w:szCs w:val="24"/>
          <w:lang w:val="ru-RU"/>
        </w:rPr>
        <w:t xml:space="preserve"> </w:t>
      </w:r>
      <w:r w:rsidR="00C45193" w:rsidRPr="00B01510">
        <w:rPr>
          <w:rFonts w:eastAsia="Calibri"/>
          <w:sz w:val="24"/>
          <w:szCs w:val="24"/>
          <w:lang w:val="ru-RU"/>
        </w:rPr>
        <w:t>объявления</w:t>
      </w:r>
      <w:r w:rsidR="00C45193">
        <w:rPr>
          <w:rFonts w:eastAsia="Calibri"/>
          <w:sz w:val="24"/>
          <w:szCs w:val="24"/>
          <w:lang w:val="ru-RU"/>
        </w:rPr>
        <w:t xml:space="preserve"> </w:t>
      </w:r>
      <w:r w:rsidR="00C45193" w:rsidRPr="00B01510">
        <w:rPr>
          <w:rFonts w:eastAsia="Calibri"/>
          <w:sz w:val="24"/>
          <w:szCs w:val="24"/>
          <w:lang w:val="ru-RU"/>
        </w:rPr>
        <w:t>предложения</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начальной</w:t>
      </w:r>
      <w:r w:rsidR="00C45193">
        <w:rPr>
          <w:rFonts w:eastAsia="Calibri"/>
          <w:sz w:val="24"/>
          <w:szCs w:val="24"/>
          <w:lang w:val="ru-RU"/>
        </w:rPr>
        <w:t xml:space="preserve"> </w:t>
      </w:r>
      <w:r w:rsidR="00C45193" w:rsidRPr="00B01510">
        <w:rPr>
          <w:rFonts w:eastAsia="Calibri"/>
          <w:sz w:val="24"/>
          <w:szCs w:val="24"/>
          <w:lang w:val="ru-RU"/>
        </w:rPr>
        <w:t>(минимальной)</w:t>
      </w:r>
      <w:r w:rsidR="00C45193">
        <w:rPr>
          <w:rFonts w:eastAsia="Calibri"/>
          <w:sz w:val="24"/>
          <w:szCs w:val="24"/>
          <w:lang w:val="ru-RU"/>
        </w:rPr>
        <w:t xml:space="preserve"> </w:t>
      </w:r>
      <w:r w:rsidR="00C45193" w:rsidRPr="00B01510">
        <w:rPr>
          <w:rFonts w:eastAsia="Calibri"/>
          <w:sz w:val="24"/>
          <w:szCs w:val="24"/>
          <w:lang w:val="ru-RU"/>
        </w:rPr>
        <w:t>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не</w:t>
      </w:r>
      <w:r w:rsidR="00C45193">
        <w:rPr>
          <w:rFonts w:eastAsia="Calibri"/>
          <w:sz w:val="24"/>
          <w:szCs w:val="24"/>
          <w:lang w:val="ru-RU"/>
        </w:rPr>
        <w:t xml:space="preserve"> </w:t>
      </w:r>
      <w:r w:rsidR="00C45193" w:rsidRPr="00B01510">
        <w:rPr>
          <w:rFonts w:eastAsia="Calibri"/>
          <w:sz w:val="24"/>
          <w:szCs w:val="24"/>
          <w:lang w:val="ru-RU"/>
        </w:rPr>
        <w:t>поступило</w:t>
      </w:r>
      <w:r w:rsidR="00C45193">
        <w:rPr>
          <w:rFonts w:eastAsia="Calibri"/>
          <w:sz w:val="24"/>
          <w:szCs w:val="24"/>
          <w:lang w:val="ru-RU"/>
        </w:rPr>
        <w:t xml:space="preserve"> </w:t>
      </w:r>
      <w:r w:rsidR="00C45193" w:rsidRPr="00B01510">
        <w:rPr>
          <w:rFonts w:eastAsia="Calibri"/>
          <w:sz w:val="24"/>
          <w:szCs w:val="24"/>
          <w:lang w:val="ru-RU"/>
        </w:rPr>
        <w:t>ни</w:t>
      </w:r>
      <w:r w:rsidR="00C45193">
        <w:rPr>
          <w:rFonts w:eastAsia="Calibri"/>
          <w:sz w:val="24"/>
          <w:szCs w:val="24"/>
          <w:lang w:val="ru-RU"/>
        </w:rPr>
        <w:t xml:space="preserve"> </w:t>
      </w:r>
      <w:r w:rsidR="00C45193" w:rsidRPr="00B01510">
        <w:rPr>
          <w:rFonts w:eastAsia="Calibri"/>
          <w:sz w:val="24"/>
          <w:szCs w:val="24"/>
          <w:lang w:val="ru-RU"/>
        </w:rPr>
        <w:t>одного</w:t>
      </w:r>
      <w:r w:rsidR="00C45193">
        <w:rPr>
          <w:rFonts w:eastAsia="Calibri"/>
          <w:sz w:val="24"/>
          <w:szCs w:val="24"/>
          <w:lang w:val="ru-RU"/>
        </w:rPr>
        <w:t xml:space="preserve"> </w:t>
      </w:r>
      <w:r w:rsidR="00C45193" w:rsidRPr="00B01510">
        <w:rPr>
          <w:rFonts w:eastAsia="Calibri"/>
          <w:sz w:val="24"/>
          <w:szCs w:val="24"/>
          <w:lang w:val="ru-RU"/>
        </w:rPr>
        <w:t>предложения</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которое</w:t>
      </w:r>
      <w:r w:rsidR="00C45193">
        <w:rPr>
          <w:rFonts w:eastAsia="Calibri"/>
          <w:sz w:val="24"/>
          <w:szCs w:val="24"/>
          <w:lang w:val="ru-RU"/>
        </w:rPr>
        <w:t xml:space="preserve"> </w:t>
      </w:r>
      <w:r w:rsidR="00C45193" w:rsidRPr="00B01510">
        <w:rPr>
          <w:rFonts w:eastAsia="Calibri"/>
          <w:sz w:val="24"/>
          <w:szCs w:val="24"/>
          <w:lang w:val="ru-RU"/>
        </w:rPr>
        <w:t>предусматривало</w:t>
      </w:r>
      <w:r w:rsidR="00C45193">
        <w:rPr>
          <w:rFonts w:eastAsia="Calibri"/>
          <w:sz w:val="24"/>
          <w:szCs w:val="24"/>
          <w:lang w:val="ru-RU"/>
        </w:rPr>
        <w:t xml:space="preserve"> </w:t>
      </w:r>
      <w:r w:rsidR="00C45193" w:rsidRPr="00B01510">
        <w:rPr>
          <w:rFonts w:eastAsia="Calibri"/>
          <w:sz w:val="24"/>
          <w:szCs w:val="24"/>
          <w:lang w:val="ru-RU"/>
        </w:rPr>
        <w:t>бы</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высокую</w:t>
      </w:r>
      <w:r w:rsidR="00C45193">
        <w:rPr>
          <w:rFonts w:eastAsia="Calibri"/>
          <w:sz w:val="24"/>
          <w:szCs w:val="24"/>
          <w:lang w:val="ru-RU"/>
        </w:rPr>
        <w:t xml:space="preserve"> </w:t>
      </w:r>
      <w:r w:rsidR="00C45193" w:rsidRPr="00B01510">
        <w:rPr>
          <w:rFonts w:eastAsia="Calibri"/>
          <w:sz w:val="24"/>
          <w:szCs w:val="24"/>
          <w:lang w:val="ru-RU"/>
        </w:rPr>
        <w:t>цену</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аукцион</w:t>
      </w:r>
      <w:r w:rsidR="00C45193">
        <w:rPr>
          <w:rFonts w:eastAsia="Calibri"/>
          <w:sz w:val="24"/>
          <w:szCs w:val="24"/>
          <w:lang w:val="ru-RU"/>
        </w:rPr>
        <w:t xml:space="preserve"> </w:t>
      </w:r>
      <w:r w:rsidR="00C45193" w:rsidRPr="00B01510">
        <w:rPr>
          <w:rFonts w:eastAsia="Calibri"/>
          <w:sz w:val="24"/>
          <w:szCs w:val="24"/>
          <w:lang w:val="ru-RU"/>
        </w:rPr>
        <w:t>признается</w:t>
      </w:r>
      <w:r w:rsidR="00C45193">
        <w:rPr>
          <w:rFonts w:eastAsia="Calibri"/>
          <w:sz w:val="24"/>
          <w:szCs w:val="24"/>
          <w:lang w:val="ru-RU"/>
        </w:rPr>
        <w:t xml:space="preserve"> </w:t>
      </w:r>
      <w:r w:rsidR="00C45193" w:rsidRPr="00B01510">
        <w:rPr>
          <w:rFonts w:eastAsia="Calibri"/>
          <w:sz w:val="24"/>
          <w:szCs w:val="24"/>
          <w:lang w:val="ru-RU"/>
        </w:rPr>
        <w:t>не</w:t>
      </w:r>
      <w:r w:rsidR="00C45193">
        <w:rPr>
          <w:rFonts w:eastAsia="Calibri"/>
          <w:sz w:val="24"/>
          <w:szCs w:val="24"/>
          <w:lang w:val="ru-RU"/>
        </w:rPr>
        <w:t xml:space="preserve"> </w:t>
      </w:r>
      <w:r w:rsidR="00C45193" w:rsidRPr="00B01510">
        <w:rPr>
          <w:rFonts w:eastAsia="Calibri"/>
          <w:sz w:val="24"/>
          <w:szCs w:val="24"/>
          <w:lang w:val="ru-RU"/>
        </w:rPr>
        <w:t>состоявшимся.</w:t>
      </w:r>
      <w:r>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документацией</w:t>
      </w:r>
      <w:r w:rsidR="00C45193">
        <w:rPr>
          <w:rFonts w:eastAsia="Calibri"/>
          <w:sz w:val="24"/>
          <w:szCs w:val="24"/>
          <w:lang w:val="ru-RU"/>
        </w:rPr>
        <w:t xml:space="preserve"> </w:t>
      </w:r>
      <w:r w:rsidR="00C45193" w:rsidRPr="00B01510">
        <w:rPr>
          <w:rFonts w:eastAsia="Calibri"/>
          <w:sz w:val="24"/>
          <w:szCs w:val="24"/>
          <w:lang w:val="ru-RU"/>
        </w:rPr>
        <w:t>об</w:t>
      </w:r>
      <w:r w:rsidR="00C45193">
        <w:rPr>
          <w:rFonts w:eastAsia="Calibri"/>
          <w:sz w:val="24"/>
          <w:szCs w:val="24"/>
          <w:lang w:val="ru-RU"/>
        </w:rPr>
        <w:t xml:space="preserve"> </w:t>
      </w:r>
      <w:r w:rsidR="00C45193" w:rsidRPr="00B01510">
        <w:rPr>
          <w:rFonts w:eastAsia="Calibri"/>
          <w:sz w:val="24"/>
          <w:szCs w:val="24"/>
          <w:lang w:val="ru-RU"/>
        </w:rPr>
        <w:t>аукционе</w:t>
      </w:r>
      <w:r w:rsidR="00C45193">
        <w:rPr>
          <w:rFonts w:eastAsia="Calibri"/>
          <w:sz w:val="24"/>
          <w:szCs w:val="24"/>
          <w:lang w:val="ru-RU"/>
        </w:rPr>
        <w:t xml:space="preserve"> </w:t>
      </w:r>
      <w:r w:rsidR="00C45193" w:rsidRPr="00B01510">
        <w:rPr>
          <w:rFonts w:eastAsia="Calibri"/>
          <w:sz w:val="24"/>
          <w:szCs w:val="24"/>
          <w:lang w:val="ru-RU"/>
        </w:rPr>
        <w:t>предусмотрено</w:t>
      </w:r>
      <w:r w:rsidR="00C45193">
        <w:rPr>
          <w:rFonts w:eastAsia="Calibri"/>
          <w:sz w:val="24"/>
          <w:szCs w:val="24"/>
          <w:lang w:val="ru-RU"/>
        </w:rPr>
        <w:t xml:space="preserve"> </w:t>
      </w:r>
      <w:r w:rsidR="00C45193" w:rsidRPr="00B01510">
        <w:rPr>
          <w:rFonts w:eastAsia="Calibri"/>
          <w:sz w:val="24"/>
          <w:szCs w:val="24"/>
          <w:lang w:val="ru-RU"/>
        </w:rPr>
        <w:t>два</w:t>
      </w:r>
      <w:r w:rsidR="00C45193">
        <w:rPr>
          <w:rFonts w:eastAsia="Calibri"/>
          <w:sz w:val="24"/>
          <w:szCs w:val="24"/>
          <w:lang w:val="ru-RU"/>
        </w:rPr>
        <w:t xml:space="preserve"> </w:t>
      </w:r>
      <w:r w:rsidR="00E6356D">
        <w:rPr>
          <w:rFonts w:eastAsia="Calibri"/>
          <w:sz w:val="24"/>
          <w:szCs w:val="24"/>
          <w:lang w:val="ru-RU"/>
        </w:rPr>
        <w:br/>
      </w:r>
      <w:r w:rsidR="00C45193" w:rsidRPr="00B01510">
        <w:rPr>
          <w:rFonts w:eastAsia="Calibri"/>
          <w:sz w:val="24"/>
          <w:szCs w:val="24"/>
          <w:lang w:val="ru-RU"/>
        </w:rPr>
        <w:t>и</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Лота,</w:t>
      </w:r>
      <w:r w:rsidR="00C45193">
        <w:rPr>
          <w:rFonts w:eastAsia="Calibri"/>
          <w:sz w:val="24"/>
          <w:szCs w:val="24"/>
          <w:lang w:val="ru-RU"/>
        </w:rPr>
        <w:t xml:space="preserve"> </w:t>
      </w:r>
      <w:r w:rsidR="00C45193" w:rsidRPr="00B01510">
        <w:rPr>
          <w:rFonts w:eastAsia="Calibri"/>
          <w:sz w:val="24"/>
          <w:szCs w:val="24"/>
          <w:lang w:val="ru-RU"/>
        </w:rPr>
        <w:t>решение</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признании</w:t>
      </w:r>
      <w:r w:rsidR="00C45193">
        <w:rPr>
          <w:rFonts w:eastAsia="Calibri"/>
          <w:sz w:val="24"/>
          <w:szCs w:val="24"/>
          <w:lang w:val="ru-RU"/>
        </w:rPr>
        <w:t xml:space="preserve"> </w:t>
      </w:r>
      <w:r w:rsidR="00C45193" w:rsidRPr="00B01510">
        <w:rPr>
          <w:rFonts w:eastAsia="Calibri"/>
          <w:sz w:val="24"/>
          <w:szCs w:val="24"/>
          <w:lang w:val="ru-RU"/>
        </w:rPr>
        <w:t>аукциона</w:t>
      </w:r>
      <w:r w:rsidR="00C45193">
        <w:rPr>
          <w:rFonts w:eastAsia="Calibri"/>
          <w:sz w:val="24"/>
          <w:szCs w:val="24"/>
          <w:lang w:val="ru-RU"/>
        </w:rPr>
        <w:t xml:space="preserve"> </w:t>
      </w:r>
      <w:r w:rsidR="00C45193" w:rsidRPr="00B01510">
        <w:rPr>
          <w:rFonts w:eastAsia="Calibri"/>
          <w:sz w:val="24"/>
          <w:szCs w:val="24"/>
          <w:lang w:val="ru-RU"/>
        </w:rPr>
        <w:t>несостоявшимся</w:t>
      </w:r>
      <w:r w:rsidR="00C45193">
        <w:rPr>
          <w:rFonts w:eastAsia="Calibri"/>
          <w:sz w:val="24"/>
          <w:szCs w:val="24"/>
          <w:lang w:val="ru-RU"/>
        </w:rPr>
        <w:t xml:space="preserve"> </w:t>
      </w:r>
      <w:r w:rsidR="00C45193" w:rsidRPr="00B01510">
        <w:rPr>
          <w:rFonts w:eastAsia="Calibri"/>
          <w:sz w:val="24"/>
          <w:szCs w:val="24"/>
          <w:lang w:val="ru-RU"/>
        </w:rPr>
        <w:t>принимается в</w:t>
      </w:r>
      <w:r w:rsidR="00C45193">
        <w:rPr>
          <w:rFonts w:eastAsia="Calibri"/>
          <w:sz w:val="24"/>
          <w:szCs w:val="24"/>
          <w:lang w:val="ru-RU"/>
        </w:rPr>
        <w:t xml:space="preserve"> </w:t>
      </w:r>
      <w:r w:rsidR="00C45193" w:rsidRPr="00B01510">
        <w:rPr>
          <w:rFonts w:eastAsia="Calibri"/>
          <w:sz w:val="24"/>
          <w:szCs w:val="24"/>
          <w:lang w:val="ru-RU"/>
        </w:rPr>
        <w:t>отношении</w:t>
      </w:r>
      <w:r w:rsidR="00C45193">
        <w:rPr>
          <w:rFonts w:eastAsia="Calibri"/>
          <w:sz w:val="24"/>
          <w:szCs w:val="24"/>
          <w:lang w:val="ru-RU"/>
        </w:rPr>
        <w:t xml:space="preserve"> </w:t>
      </w:r>
      <w:r w:rsidR="00C45193" w:rsidRPr="00B01510">
        <w:rPr>
          <w:rFonts w:eastAsia="Calibri"/>
          <w:sz w:val="24"/>
          <w:szCs w:val="24"/>
          <w:lang w:val="ru-RU"/>
        </w:rPr>
        <w:t>каждого</w:t>
      </w:r>
      <w:r w:rsidR="00C45193">
        <w:rPr>
          <w:rFonts w:eastAsia="Calibri"/>
          <w:sz w:val="24"/>
          <w:szCs w:val="24"/>
          <w:lang w:val="ru-RU"/>
        </w:rPr>
        <w:t xml:space="preserve"> </w:t>
      </w:r>
      <w:r w:rsidR="00C45193" w:rsidRPr="00B01510">
        <w:rPr>
          <w:rFonts w:eastAsia="Calibri"/>
          <w:sz w:val="24"/>
          <w:szCs w:val="24"/>
          <w:lang w:val="ru-RU"/>
        </w:rPr>
        <w:t>Лота</w:t>
      </w:r>
      <w:r w:rsidR="00C45193">
        <w:rPr>
          <w:rFonts w:eastAsia="Calibri"/>
          <w:sz w:val="24"/>
          <w:szCs w:val="24"/>
          <w:lang w:val="ru-RU"/>
        </w:rPr>
        <w:t xml:space="preserve"> </w:t>
      </w:r>
      <w:r w:rsidR="00C45193" w:rsidRPr="00B01510">
        <w:rPr>
          <w:rFonts w:eastAsia="Calibri"/>
          <w:sz w:val="24"/>
          <w:szCs w:val="24"/>
          <w:lang w:val="ru-RU"/>
        </w:rPr>
        <w:t>отдельно.</w:t>
      </w:r>
    </w:p>
    <w:p w14:paraId="62AD595E"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14:paraId="2F4A4DC2" w14:textId="137E7B71"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 Организатор торгов в течение </w:t>
      </w:r>
      <w:r w:rsidR="00876B11">
        <w:rPr>
          <w:rFonts w:ascii="Times New Roman" w:hAnsi="Times New Roman" w:cs="Times New Roman"/>
          <w:sz w:val="24"/>
          <w:szCs w:val="24"/>
        </w:rPr>
        <w:t>3 (</w:t>
      </w:r>
      <w:r w:rsidRPr="006D31ED">
        <w:rPr>
          <w:rFonts w:ascii="Times New Roman" w:hAnsi="Times New Roman" w:cs="Times New Roman"/>
          <w:sz w:val="24"/>
          <w:szCs w:val="24"/>
        </w:rPr>
        <w:t>трех</w:t>
      </w:r>
      <w:r w:rsidR="00876B11">
        <w:rPr>
          <w:rFonts w:ascii="Times New Roman" w:hAnsi="Times New Roman" w:cs="Times New Roman"/>
          <w:sz w:val="24"/>
          <w:szCs w:val="24"/>
        </w:rPr>
        <w:t>)</w:t>
      </w:r>
      <w:r w:rsidRPr="006D31ED">
        <w:rPr>
          <w:rFonts w:ascii="Times New Roman" w:hAnsi="Times New Roman" w:cs="Times New Roman"/>
          <w:sz w:val="24"/>
          <w:szCs w:val="24"/>
        </w:rPr>
        <w:t xml:space="preserve"> рабочих дней от даты публикации протокола </w:t>
      </w:r>
      <w:r w:rsidR="00E6356D">
        <w:rPr>
          <w:rFonts w:ascii="Times New Roman" w:hAnsi="Times New Roman" w:cs="Times New Roman"/>
          <w:sz w:val="24"/>
          <w:szCs w:val="24"/>
        </w:rPr>
        <w:br/>
      </w:r>
      <w:r w:rsidRPr="006D31ED">
        <w:rPr>
          <w:rFonts w:ascii="Times New Roman" w:hAnsi="Times New Roman" w:cs="Times New Roman"/>
          <w:sz w:val="24"/>
          <w:szCs w:val="24"/>
        </w:rPr>
        <w:t>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14:paraId="5095CED6" w14:textId="049CA211" w:rsidR="00E04C39" w:rsidRPr="006D31ED" w:rsidRDefault="00E04C39" w:rsidP="00E6356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рганизатору торгов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в течение 10 (десяти) рабочих дней от даты получения протокола о результатах аукциона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и проекта договора от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1E2CCCE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14:paraId="37BD4F4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14:paraId="7497015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14:paraId="601BBA2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22C05523" w14:textId="08020C51"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 Приостановление деятельности такого лица в порядке, предусмотренном Кодексом РФ </w:t>
      </w:r>
      <w:r w:rsidR="00E6356D">
        <w:rPr>
          <w:rFonts w:ascii="Times New Roman" w:hAnsi="Times New Roman" w:cs="Times New Roman"/>
          <w:sz w:val="24"/>
          <w:szCs w:val="24"/>
        </w:rPr>
        <w:br/>
      </w:r>
      <w:r w:rsidRPr="006D31ED">
        <w:rPr>
          <w:rFonts w:ascii="Times New Roman" w:hAnsi="Times New Roman" w:cs="Times New Roman"/>
          <w:sz w:val="24"/>
          <w:szCs w:val="24"/>
        </w:rPr>
        <w:t>об административных нарушениях.</w:t>
      </w:r>
    </w:p>
    <w:p w14:paraId="478EEEB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14:paraId="5167C102" w14:textId="4FD76FC5"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3.4.5. 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w:t>
      </w:r>
      <w:r w:rsidR="00E6356D">
        <w:rPr>
          <w:rFonts w:ascii="Times New Roman" w:hAnsi="Times New Roman" w:cs="Times New Roman"/>
          <w:sz w:val="24"/>
          <w:szCs w:val="24"/>
        </w:rPr>
        <w:br/>
      </w:r>
      <w:r w:rsidR="00E04C39" w:rsidRPr="006D31ED">
        <w:rPr>
          <w:rFonts w:ascii="Times New Roman" w:hAnsi="Times New Roman" w:cs="Times New Roman"/>
          <w:sz w:val="24"/>
          <w:szCs w:val="24"/>
        </w:rPr>
        <w:t xml:space="preserve">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рганизатору торгов подписанного проекта договора, составляется протокол </w:t>
      </w:r>
      <w:r w:rsidR="00E6356D">
        <w:rPr>
          <w:rFonts w:ascii="Times New Roman" w:hAnsi="Times New Roman" w:cs="Times New Roman"/>
          <w:sz w:val="24"/>
          <w:szCs w:val="24"/>
        </w:rPr>
        <w:br/>
      </w:r>
      <w:r w:rsidR="00E04C39" w:rsidRPr="006D31ED">
        <w:rPr>
          <w:rFonts w:ascii="Times New Roman" w:hAnsi="Times New Roman" w:cs="Times New Roman"/>
          <w:sz w:val="24"/>
          <w:szCs w:val="24"/>
        </w:rPr>
        <w:t xml:space="preserve">об отказе от заключения договора, в котором должны содержаться сведения о месте, дате </w:t>
      </w:r>
      <w:r w:rsidR="00E6356D">
        <w:rPr>
          <w:rFonts w:ascii="Times New Roman" w:hAnsi="Times New Roman" w:cs="Times New Roman"/>
          <w:sz w:val="24"/>
          <w:szCs w:val="24"/>
        </w:rPr>
        <w:br/>
      </w:r>
      <w:r w:rsidR="00E04C39" w:rsidRPr="006D31ED">
        <w:rPr>
          <w:rFonts w:ascii="Times New Roman" w:hAnsi="Times New Roman" w:cs="Times New Roman"/>
          <w:sz w:val="24"/>
          <w:szCs w:val="24"/>
        </w:rPr>
        <w:t xml:space="preserve">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14:paraId="14645939" w14:textId="16E7B15C"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68BF9DF8" w14:textId="518BD343"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1" w:history="1">
        <w:r w:rsidRPr="006D31ED">
          <w:rPr>
            <w:rStyle w:val="a5"/>
            <w:rFonts w:ascii="Times New Roman" w:hAnsi="Times New Roman" w:cs="Times New Roman"/>
            <w:sz w:val="24"/>
            <w:szCs w:val="24"/>
            <w:lang w:val="en-US"/>
          </w:rPr>
          <w:t>www</w:t>
        </w:r>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etprf</w:t>
        </w:r>
        <w:proofErr w:type="spellEnd"/>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в 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14:paraId="1A1C312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3.4.6. В случае если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рганизатором торгов такое требование было установлено,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14:paraId="4695600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14:paraId="6B91F0B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3.4.8. 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14:paraId="58CC8634"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3.4.9. Организатор торгов в течение </w:t>
      </w:r>
      <w:r w:rsidR="00876B11">
        <w:rPr>
          <w:rFonts w:ascii="Times New Roman" w:hAnsi="Times New Roman" w:cs="Times New Roman"/>
          <w:sz w:val="24"/>
          <w:szCs w:val="24"/>
        </w:rPr>
        <w:t>3 (</w:t>
      </w:r>
      <w:r w:rsidRPr="006D31ED">
        <w:rPr>
          <w:rFonts w:ascii="Times New Roman" w:hAnsi="Times New Roman" w:cs="Times New Roman"/>
          <w:sz w:val="24"/>
          <w:szCs w:val="24"/>
        </w:rPr>
        <w:t>трех</w:t>
      </w:r>
      <w:r w:rsidR="00876B11">
        <w:rPr>
          <w:rFonts w:ascii="Times New Roman" w:hAnsi="Times New Roman" w:cs="Times New Roman"/>
          <w:sz w:val="24"/>
          <w:szCs w:val="24"/>
        </w:rPr>
        <w:t>)</w:t>
      </w:r>
      <w:r w:rsidRPr="006D31ED">
        <w:rPr>
          <w:rFonts w:ascii="Times New Roman" w:hAnsi="Times New Roman" w:cs="Times New Roman"/>
          <w:sz w:val="24"/>
          <w:szCs w:val="24"/>
        </w:rPr>
        <w:t xml:space="preserve"> рабочих дней от даты подписания прот</w:t>
      </w:r>
      <w:r w:rsidR="00591FDC" w:rsidRPr="006D31ED">
        <w:rPr>
          <w:rFonts w:ascii="Times New Roman" w:hAnsi="Times New Roman" w:cs="Times New Roman"/>
          <w:sz w:val="24"/>
          <w:szCs w:val="24"/>
        </w:rPr>
        <w:t>окола, предусмотренного п.</w:t>
      </w:r>
      <w:r w:rsidR="00201DCD">
        <w:rPr>
          <w:rFonts w:ascii="Times New Roman" w:hAnsi="Times New Roman" w:cs="Times New Roman"/>
          <w:sz w:val="24"/>
          <w:szCs w:val="24"/>
        </w:rPr>
        <w:t xml:space="preserve"> </w:t>
      </w:r>
      <w:r w:rsidR="00591FDC" w:rsidRPr="006D31ED">
        <w:rPr>
          <w:rFonts w:ascii="Times New Roman" w:hAnsi="Times New Roman" w:cs="Times New Roman"/>
          <w:sz w:val="24"/>
          <w:szCs w:val="24"/>
        </w:rPr>
        <w:t>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участника аукциона, сделавшим предпоследнее предложение о цене договора.</w:t>
      </w:r>
    </w:p>
    <w:p w14:paraId="39455E1F"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14:paraId="35388DF3"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14:paraId="55AA7014" w14:textId="7C349E0F"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 торгов вправе обратиться в суд с иском </w:t>
      </w:r>
      <w:r w:rsidR="00E6356D">
        <w:rPr>
          <w:rFonts w:ascii="Times New Roman" w:hAnsi="Times New Roman" w:cs="Times New Roman"/>
          <w:sz w:val="24"/>
          <w:szCs w:val="24"/>
        </w:rPr>
        <w:br/>
      </w:r>
      <w:r w:rsidRPr="006D31ED">
        <w:rPr>
          <w:rFonts w:ascii="Times New Roman" w:hAnsi="Times New Roman" w:cs="Times New Roman"/>
          <w:sz w:val="24"/>
          <w:szCs w:val="24"/>
        </w:rPr>
        <w:t>о понуждении такого участника заключить договор, а также о возмещении убытков, причиненных уклонением от заключения договора.</w:t>
      </w:r>
    </w:p>
    <w:p w14:paraId="069A901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14:paraId="7295F673" w14:textId="77777777" w:rsidR="00E04C39" w:rsidRPr="006D31ED" w:rsidRDefault="00E04C39" w:rsidP="000A2921">
      <w:pPr>
        <w:jc w:val="both"/>
        <w:rPr>
          <w:rFonts w:ascii="Times New Roman" w:hAnsi="Times New Roman" w:cs="Times New Roman"/>
          <w:sz w:val="24"/>
          <w:szCs w:val="24"/>
        </w:rPr>
      </w:pPr>
    </w:p>
    <w:p w14:paraId="7E1C99E7" w14:textId="77777777"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14:paraId="2A492423" w14:textId="77777777"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4. 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394"/>
        <w:gridCol w:w="4678"/>
      </w:tblGrid>
      <w:tr w:rsidR="00E04C39" w:rsidRPr="006D31ED" w14:paraId="4AAC9269" w14:textId="77777777">
        <w:tc>
          <w:tcPr>
            <w:tcW w:w="599" w:type="dxa"/>
            <w:vAlign w:val="center"/>
          </w:tcPr>
          <w:p w14:paraId="52FC17DF"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п/п</w:t>
            </w:r>
          </w:p>
        </w:tc>
        <w:tc>
          <w:tcPr>
            <w:tcW w:w="4394" w:type="dxa"/>
            <w:vAlign w:val="center"/>
          </w:tcPr>
          <w:p w14:paraId="2C2CB8F4"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4678" w:type="dxa"/>
            <w:vAlign w:val="center"/>
          </w:tcPr>
          <w:p w14:paraId="4AC0348B"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14:paraId="12793848" w14:textId="77777777">
        <w:tc>
          <w:tcPr>
            <w:tcW w:w="599" w:type="dxa"/>
          </w:tcPr>
          <w:p w14:paraId="59799EC9"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4394" w:type="dxa"/>
          </w:tcPr>
          <w:p w14:paraId="29CD5A4A"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Организатор</w:t>
            </w:r>
            <w:r w:rsidR="00E04C39" w:rsidRPr="006D31ED">
              <w:rPr>
                <w:rFonts w:ascii="Times New Roman" w:hAnsi="Times New Roman" w:cs="Times New Roman"/>
                <w:sz w:val="20"/>
                <w:szCs w:val="20"/>
              </w:rPr>
              <w:t xml:space="preserve"> торгов</w:t>
            </w:r>
          </w:p>
        </w:tc>
        <w:tc>
          <w:tcPr>
            <w:tcW w:w="4678" w:type="dxa"/>
          </w:tcPr>
          <w:p w14:paraId="460D977C" w14:textId="77777777" w:rsidR="00E04C39" w:rsidRPr="006D31ED" w:rsidRDefault="007D57B9"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Акционерное общество «Перовский опытный завод «Нестандартмаш»</w:t>
            </w:r>
            <w:r w:rsidR="002A16A0">
              <w:rPr>
                <w:rFonts w:ascii="Times New Roman" w:hAnsi="Times New Roman" w:cs="Times New Roman"/>
                <w:sz w:val="20"/>
                <w:szCs w:val="20"/>
              </w:rPr>
              <w:t xml:space="preserve"> (АО «Нестандартмаш»)</w:t>
            </w:r>
          </w:p>
        </w:tc>
      </w:tr>
      <w:tr w:rsidR="00E04C39" w:rsidRPr="006D31ED" w14:paraId="624E424E" w14:textId="77777777">
        <w:tc>
          <w:tcPr>
            <w:tcW w:w="599" w:type="dxa"/>
          </w:tcPr>
          <w:p w14:paraId="4F70D987" w14:textId="77777777" w:rsidR="00E04C39" w:rsidRPr="006D31ED" w:rsidRDefault="008E5423" w:rsidP="008E5423">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w:t>
            </w:r>
          </w:p>
        </w:tc>
        <w:tc>
          <w:tcPr>
            <w:tcW w:w="4394" w:type="dxa"/>
          </w:tcPr>
          <w:p w14:paraId="3755F2CD"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Вид торгов</w:t>
            </w:r>
          </w:p>
        </w:tc>
        <w:tc>
          <w:tcPr>
            <w:tcW w:w="4678" w:type="dxa"/>
          </w:tcPr>
          <w:p w14:paraId="77506561" w14:textId="70790696" w:rsidR="00E04C39" w:rsidRPr="006D31ED" w:rsidRDefault="00E04C39" w:rsidP="00CA735B">
            <w:pPr>
              <w:pStyle w:val="a4"/>
              <w:spacing w:after="0" w:line="240" w:lineRule="auto"/>
              <w:ind w:left="0"/>
              <w:jc w:val="both"/>
              <w:rPr>
                <w:rFonts w:ascii="Times New Roman" w:hAnsi="Times New Roman" w:cs="Times New Roman"/>
                <w:sz w:val="20"/>
                <w:szCs w:val="20"/>
              </w:rPr>
            </w:pPr>
            <w:proofErr w:type="gramStart"/>
            <w:r w:rsidRPr="006D31ED">
              <w:rPr>
                <w:rFonts w:ascii="Times New Roman" w:hAnsi="Times New Roman" w:cs="Times New Roman"/>
                <w:sz w:val="20"/>
                <w:szCs w:val="20"/>
              </w:rPr>
              <w:t>Аукцион</w:t>
            </w:r>
            <w:proofErr w:type="gramEnd"/>
            <w:r w:rsidR="00E6356D">
              <w:rPr>
                <w:rFonts w:ascii="Times New Roman" w:hAnsi="Times New Roman" w:cs="Times New Roman"/>
                <w:sz w:val="20"/>
                <w:szCs w:val="20"/>
              </w:rPr>
              <w:t xml:space="preserve"> </w:t>
            </w:r>
            <w:r w:rsidRPr="006D31ED">
              <w:rPr>
                <w:rFonts w:ascii="Times New Roman" w:hAnsi="Times New Roman" w:cs="Times New Roman"/>
                <w:sz w:val="20"/>
                <w:szCs w:val="20"/>
              </w:rPr>
              <w:t>открытый по составу участников и по форме подачи предложений о цене</w:t>
            </w:r>
          </w:p>
        </w:tc>
      </w:tr>
      <w:tr w:rsidR="00E04C39" w:rsidRPr="006D31ED" w14:paraId="0FA4FE98" w14:textId="77777777" w:rsidTr="00E6356D">
        <w:trPr>
          <w:trHeight w:val="1377"/>
        </w:trPr>
        <w:tc>
          <w:tcPr>
            <w:tcW w:w="599" w:type="dxa"/>
          </w:tcPr>
          <w:p w14:paraId="6F52A524"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3</w:t>
            </w:r>
          </w:p>
        </w:tc>
        <w:tc>
          <w:tcPr>
            <w:tcW w:w="4394" w:type="dxa"/>
          </w:tcPr>
          <w:p w14:paraId="50964B1E"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Объект аукциона</w:t>
            </w:r>
          </w:p>
        </w:tc>
        <w:tc>
          <w:tcPr>
            <w:tcW w:w="4678" w:type="dxa"/>
          </w:tcPr>
          <w:p w14:paraId="147961AE" w14:textId="33BA827C" w:rsidR="00E04C39" w:rsidRPr="001D1BFF" w:rsidRDefault="00E6356D" w:rsidP="00E6356D">
            <w:pPr>
              <w:spacing w:after="0"/>
              <w:jc w:val="both"/>
              <w:rPr>
                <w:rFonts w:ascii="Times New Roman" w:hAnsi="Times New Roman" w:cs="Times New Roman"/>
                <w:sz w:val="20"/>
                <w:szCs w:val="20"/>
              </w:rPr>
            </w:pPr>
            <w:r w:rsidRPr="00A56D8D">
              <w:rPr>
                <w:rFonts w:ascii="Times New Roman" w:hAnsi="Times New Roman" w:cs="Times New Roman"/>
                <w:sz w:val="20"/>
                <w:szCs w:val="20"/>
              </w:rPr>
              <w:t xml:space="preserve">Право пользования на условиях договора аренды </w:t>
            </w:r>
            <w:r>
              <w:rPr>
                <w:rFonts w:ascii="Times New Roman" w:hAnsi="Times New Roman" w:cs="Times New Roman"/>
                <w:sz w:val="20"/>
                <w:szCs w:val="20"/>
              </w:rPr>
              <w:t xml:space="preserve">объектом </w:t>
            </w:r>
            <w:r w:rsidRPr="001D1BFF">
              <w:rPr>
                <w:rFonts w:ascii="Times New Roman" w:hAnsi="Times New Roman" w:cs="Times New Roman"/>
                <w:sz w:val="20"/>
                <w:szCs w:val="20"/>
              </w:rPr>
              <w:t>недвижимого имущества</w:t>
            </w:r>
            <w:r w:rsidRPr="00C402B6">
              <w:rPr>
                <w:rFonts w:ascii="Times New Roman" w:hAnsi="Times New Roman" w:cs="Times New Roman"/>
                <w:sz w:val="20"/>
                <w:szCs w:val="20"/>
              </w:rPr>
              <w:t xml:space="preserve"> по адресу: 111394, г. Москва, ул. Мартеновская, д. 38, нежилые помещения </w:t>
            </w:r>
            <w:r>
              <w:rPr>
                <w:rFonts w:ascii="Times New Roman" w:hAnsi="Times New Roman" w:cs="Times New Roman"/>
                <w:sz w:val="20"/>
                <w:szCs w:val="20"/>
              </w:rPr>
              <w:t xml:space="preserve">общей </w:t>
            </w:r>
            <w:r w:rsidRPr="00C402B6">
              <w:rPr>
                <w:rFonts w:ascii="Times New Roman" w:hAnsi="Times New Roman" w:cs="Times New Roman"/>
                <w:sz w:val="20"/>
                <w:szCs w:val="20"/>
              </w:rPr>
              <w:t xml:space="preserve">площадью </w:t>
            </w:r>
            <w:r w:rsidR="00257C00">
              <w:rPr>
                <w:rFonts w:ascii="Times New Roman" w:hAnsi="Times New Roman" w:cs="Times New Roman"/>
                <w:sz w:val="20"/>
                <w:szCs w:val="20"/>
              </w:rPr>
              <w:t>226</w:t>
            </w:r>
            <w:r>
              <w:rPr>
                <w:rFonts w:ascii="Times New Roman" w:hAnsi="Times New Roman" w:cs="Times New Roman"/>
                <w:sz w:val="20"/>
                <w:szCs w:val="20"/>
              </w:rPr>
              <w:t>,</w:t>
            </w:r>
            <w:r w:rsidR="00257C00">
              <w:rPr>
                <w:rFonts w:ascii="Times New Roman" w:hAnsi="Times New Roman" w:cs="Times New Roman"/>
                <w:sz w:val="20"/>
                <w:szCs w:val="20"/>
              </w:rPr>
              <w:t>9</w:t>
            </w:r>
            <w:r>
              <w:rPr>
                <w:rFonts w:ascii="Times New Roman" w:hAnsi="Times New Roman" w:cs="Times New Roman"/>
                <w:sz w:val="20"/>
                <w:szCs w:val="20"/>
              </w:rPr>
              <w:t>0</w:t>
            </w:r>
            <w:r w:rsidRPr="00C402B6">
              <w:rPr>
                <w:rFonts w:ascii="Times New Roman" w:hAnsi="Times New Roman" w:cs="Times New Roman"/>
                <w:sz w:val="20"/>
                <w:szCs w:val="20"/>
              </w:rPr>
              <w:t xml:space="preserve"> </w:t>
            </w:r>
            <w:r>
              <w:rPr>
                <w:rFonts w:ascii="Times New Roman" w:hAnsi="Times New Roman" w:cs="Times New Roman"/>
                <w:sz w:val="20"/>
                <w:szCs w:val="20"/>
              </w:rPr>
              <w:t>м</w:t>
            </w:r>
            <w:r w:rsidRPr="00E6356D">
              <w:rPr>
                <w:rFonts w:ascii="Times New Roman" w:hAnsi="Times New Roman" w:cs="Times New Roman"/>
                <w:sz w:val="20"/>
                <w:szCs w:val="20"/>
                <w:vertAlign w:val="superscript"/>
              </w:rPr>
              <w:t>2</w:t>
            </w:r>
            <w:r>
              <w:rPr>
                <w:rFonts w:ascii="Times New Roman" w:hAnsi="Times New Roman" w:cs="Times New Roman"/>
                <w:sz w:val="20"/>
                <w:szCs w:val="20"/>
              </w:rPr>
              <w:t xml:space="preserve">, строение </w:t>
            </w:r>
            <w:r w:rsidR="005310F8">
              <w:rPr>
                <w:rFonts w:ascii="Times New Roman" w:hAnsi="Times New Roman" w:cs="Times New Roman"/>
                <w:sz w:val="20"/>
                <w:szCs w:val="20"/>
              </w:rPr>
              <w:br/>
            </w:r>
            <w:r>
              <w:rPr>
                <w:rFonts w:ascii="Times New Roman" w:hAnsi="Times New Roman" w:cs="Times New Roman"/>
                <w:sz w:val="20"/>
                <w:szCs w:val="20"/>
              </w:rPr>
              <w:t>№ 15, комнат</w:t>
            </w:r>
            <w:r w:rsidR="00257C00">
              <w:rPr>
                <w:rFonts w:ascii="Times New Roman" w:hAnsi="Times New Roman" w:cs="Times New Roman"/>
                <w:sz w:val="20"/>
                <w:szCs w:val="20"/>
              </w:rPr>
              <w:t>а</w:t>
            </w:r>
            <w:r>
              <w:rPr>
                <w:rFonts w:ascii="Times New Roman" w:hAnsi="Times New Roman" w:cs="Times New Roman"/>
                <w:sz w:val="20"/>
                <w:szCs w:val="20"/>
              </w:rPr>
              <w:t xml:space="preserve"> № 1</w:t>
            </w:r>
            <w:r w:rsidR="00257C00">
              <w:rPr>
                <w:rFonts w:ascii="Times New Roman" w:hAnsi="Times New Roman" w:cs="Times New Roman"/>
                <w:sz w:val="20"/>
                <w:szCs w:val="20"/>
              </w:rPr>
              <w:t>б</w:t>
            </w:r>
            <w:bookmarkStart w:id="0" w:name="_GoBack"/>
            <w:bookmarkEnd w:id="0"/>
            <w:r>
              <w:rPr>
                <w:rFonts w:ascii="Times New Roman" w:hAnsi="Times New Roman" w:cs="Times New Roman"/>
                <w:sz w:val="20"/>
                <w:szCs w:val="20"/>
              </w:rPr>
              <w:t xml:space="preserve"> (инв. № 22).</w:t>
            </w:r>
          </w:p>
        </w:tc>
      </w:tr>
      <w:tr w:rsidR="00E04C39" w:rsidRPr="006D31ED" w14:paraId="55CEEC4B" w14:textId="77777777">
        <w:tc>
          <w:tcPr>
            <w:tcW w:w="599" w:type="dxa"/>
          </w:tcPr>
          <w:p w14:paraId="47C7D167"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4</w:t>
            </w:r>
          </w:p>
        </w:tc>
        <w:tc>
          <w:tcPr>
            <w:tcW w:w="4394" w:type="dxa"/>
          </w:tcPr>
          <w:p w14:paraId="57B9417F"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Срок договора аренды</w:t>
            </w:r>
          </w:p>
        </w:tc>
        <w:tc>
          <w:tcPr>
            <w:tcW w:w="4678" w:type="dxa"/>
          </w:tcPr>
          <w:p w14:paraId="7912803F" w14:textId="77777777" w:rsidR="00E04C39" w:rsidRPr="006D31ED" w:rsidRDefault="009A5502"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1</w:t>
            </w:r>
            <w:r w:rsidR="00EC3943">
              <w:rPr>
                <w:rFonts w:ascii="Times New Roman" w:hAnsi="Times New Roman" w:cs="Times New Roman"/>
                <w:sz w:val="20"/>
                <w:szCs w:val="20"/>
              </w:rPr>
              <w:t>1 месяцев</w:t>
            </w:r>
          </w:p>
        </w:tc>
      </w:tr>
      <w:tr w:rsidR="00E04C39" w:rsidRPr="006D31ED" w14:paraId="22C39BCE" w14:textId="77777777">
        <w:tc>
          <w:tcPr>
            <w:tcW w:w="599" w:type="dxa"/>
          </w:tcPr>
          <w:p w14:paraId="7E4BD960"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5</w:t>
            </w:r>
          </w:p>
        </w:tc>
        <w:tc>
          <w:tcPr>
            <w:tcW w:w="4394" w:type="dxa"/>
          </w:tcPr>
          <w:p w14:paraId="3EDF39CD"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Начальная (минимальная) цена лота за аренду, права на которую передаются по договору, в размере ежемесячного платежа</w:t>
            </w:r>
          </w:p>
        </w:tc>
        <w:tc>
          <w:tcPr>
            <w:tcW w:w="4678" w:type="dxa"/>
          </w:tcPr>
          <w:p w14:paraId="14B9461E" w14:textId="77777777" w:rsidR="00E04C39" w:rsidRPr="00216BA4" w:rsidRDefault="001D1BFF"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8</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5F3D8B90" w14:textId="77777777">
        <w:tc>
          <w:tcPr>
            <w:tcW w:w="599" w:type="dxa"/>
          </w:tcPr>
          <w:p w14:paraId="453CFC70"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6</w:t>
            </w:r>
          </w:p>
        </w:tc>
        <w:tc>
          <w:tcPr>
            <w:tcW w:w="4394" w:type="dxa"/>
          </w:tcPr>
          <w:p w14:paraId="4FAD1CE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Величина повышения начальной ставки арендной платы («шаг аукциона»)</w:t>
            </w:r>
          </w:p>
        </w:tc>
        <w:tc>
          <w:tcPr>
            <w:tcW w:w="4678" w:type="dxa"/>
          </w:tcPr>
          <w:p w14:paraId="3F3B411B" w14:textId="77777777"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001D1BFF">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w:t>
            </w:r>
            <w:r w:rsidR="005D1F56">
              <w:rPr>
                <w:rFonts w:ascii="Times New Roman" w:hAnsi="Times New Roman" w:cs="Times New Roman"/>
                <w:sz w:val="20"/>
                <w:szCs w:val="20"/>
              </w:rPr>
              <w:t xml:space="preserve"> </w:t>
            </w:r>
            <w:r w:rsidRPr="00216BA4">
              <w:rPr>
                <w:rFonts w:ascii="Times New Roman" w:hAnsi="Times New Roman" w:cs="Times New Roman"/>
                <w:sz w:val="20"/>
                <w:szCs w:val="20"/>
              </w:rPr>
              <w:t>на право заключения договора аренды объектов недвижимого имущества</w:t>
            </w:r>
          </w:p>
        </w:tc>
      </w:tr>
      <w:tr w:rsidR="00E04C39" w:rsidRPr="006D31ED" w14:paraId="6DA0DF21" w14:textId="77777777">
        <w:tc>
          <w:tcPr>
            <w:tcW w:w="599" w:type="dxa"/>
          </w:tcPr>
          <w:p w14:paraId="571FFC96"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7</w:t>
            </w:r>
          </w:p>
        </w:tc>
        <w:tc>
          <w:tcPr>
            <w:tcW w:w="4394" w:type="dxa"/>
          </w:tcPr>
          <w:p w14:paraId="0129E83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приема заявок на участие в аукционе</w:t>
            </w:r>
          </w:p>
        </w:tc>
        <w:tc>
          <w:tcPr>
            <w:tcW w:w="4678" w:type="dxa"/>
          </w:tcPr>
          <w:p w14:paraId="3FBDC0F9" w14:textId="77777777" w:rsidR="00E04C39" w:rsidRPr="00216BA4" w:rsidRDefault="001D1BFF"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13</w:t>
            </w:r>
            <w:r w:rsidR="003E2610"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3E2610"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68039391" w14:textId="77777777">
        <w:tc>
          <w:tcPr>
            <w:tcW w:w="599" w:type="dxa"/>
          </w:tcPr>
          <w:p w14:paraId="4F9CF604"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8</w:t>
            </w:r>
          </w:p>
        </w:tc>
        <w:tc>
          <w:tcPr>
            <w:tcW w:w="4394" w:type="dxa"/>
          </w:tcPr>
          <w:p w14:paraId="5396C93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и время начала и окончания приема заявок на участие в аукционе</w:t>
            </w:r>
          </w:p>
        </w:tc>
        <w:tc>
          <w:tcPr>
            <w:tcW w:w="4678" w:type="dxa"/>
          </w:tcPr>
          <w:p w14:paraId="5AB189E2" w14:textId="77777777" w:rsidR="00E04C39" w:rsidRPr="00216BA4" w:rsidRDefault="00B23B20"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15</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72D337C2" w14:textId="77777777">
        <w:tc>
          <w:tcPr>
            <w:tcW w:w="599" w:type="dxa"/>
          </w:tcPr>
          <w:p w14:paraId="6C41142A"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9</w:t>
            </w:r>
          </w:p>
        </w:tc>
        <w:tc>
          <w:tcPr>
            <w:tcW w:w="4394" w:type="dxa"/>
          </w:tcPr>
          <w:p w14:paraId="17AF7E1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рассмотрения заявок на участие в аукционе</w:t>
            </w:r>
          </w:p>
        </w:tc>
        <w:tc>
          <w:tcPr>
            <w:tcW w:w="4678" w:type="dxa"/>
          </w:tcPr>
          <w:p w14:paraId="4284919E" w14:textId="77777777" w:rsidR="00E04C39" w:rsidRPr="00216BA4" w:rsidRDefault="00B23B20"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г. Москва, ул. Мартеновская, д. 38</w:t>
            </w:r>
          </w:p>
        </w:tc>
      </w:tr>
      <w:tr w:rsidR="00E04C39" w:rsidRPr="006D31ED" w14:paraId="5CB473BB" w14:textId="77777777">
        <w:tc>
          <w:tcPr>
            <w:tcW w:w="599" w:type="dxa"/>
          </w:tcPr>
          <w:p w14:paraId="2C0EF3C1" w14:textId="77777777" w:rsidR="00E04C39" w:rsidRPr="006D31ED" w:rsidRDefault="00E04C39" w:rsidP="008E5423">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r w:rsidR="008E5423">
              <w:rPr>
                <w:rFonts w:ascii="Times New Roman" w:hAnsi="Times New Roman" w:cs="Times New Roman"/>
                <w:sz w:val="20"/>
                <w:szCs w:val="20"/>
              </w:rPr>
              <w:t>0</w:t>
            </w:r>
          </w:p>
        </w:tc>
        <w:tc>
          <w:tcPr>
            <w:tcW w:w="4394" w:type="dxa"/>
          </w:tcPr>
          <w:p w14:paraId="54AA0AB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рассмотрения заявок на участие в аукционе</w:t>
            </w:r>
          </w:p>
        </w:tc>
        <w:tc>
          <w:tcPr>
            <w:tcW w:w="4678" w:type="dxa"/>
          </w:tcPr>
          <w:p w14:paraId="1A698232" w14:textId="77777777"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Pr="00216BA4">
              <w:rPr>
                <w:rFonts w:ascii="Times New Roman" w:hAnsi="Times New Roman" w:cs="Times New Roman"/>
                <w:sz w:val="20"/>
                <w:szCs w:val="20"/>
              </w:rPr>
              <w:t>1</w:t>
            </w:r>
            <w:r w:rsidR="00B23B20">
              <w:rPr>
                <w:rFonts w:ascii="Times New Roman" w:hAnsi="Times New Roman" w:cs="Times New Roman"/>
                <w:sz w:val="20"/>
                <w:szCs w:val="20"/>
              </w:rPr>
              <w:t>6</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594A0770" w14:textId="77777777">
        <w:tc>
          <w:tcPr>
            <w:tcW w:w="599" w:type="dxa"/>
          </w:tcPr>
          <w:p w14:paraId="11C8B649"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11</w:t>
            </w:r>
          </w:p>
        </w:tc>
        <w:tc>
          <w:tcPr>
            <w:tcW w:w="4394" w:type="dxa"/>
          </w:tcPr>
          <w:p w14:paraId="5C05D0D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дата и время аукциона</w:t>
            </w:r>
          </w:p>
        </w:tc>
        <w:tc>
          <w:tcPr>
            <w:tcW w:w="4678" w:type="dxa"/>
          </w:tcPr>
          <w:p w14:paraId="66294BB3" w14:textId="77777777"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Pr="00216BA4">
              <w:rPr>
                <w:rFonts w:ascii="Times New Roman" w:hAnsi="Times New Roman" w:cs="Times New Roman"/>
                <w:sz w:val="20"/>
                <w:szCs w:val="20"/>
              </w:rPr>
              <w:t>1</w:t>
            </w:r>
            <w:r w:rsidR="00B23B20">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0589C8BC" w14:textId="77777777">
        <w:tc>
          <w:tcPr>
            <w:tcW w:w="599" w:type="dxa"/>
          </w:tcPr>
          <w:p w14:paraId="080C45B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13</w:t>
            </w:r>
          </w:p>
        </w:tc>
        <w:tc>
          <w:tcPr>
            <w:tcW w:w="4394" w:type="dxa"/>
          </w:tcPr>
          <w:p w14:paraId="59DBDBF1"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4678" w:type="dxa"/>
          </w:tcPr>
          <w:p w14:paraId="6291918D" w14:textId="1632996A" w:rsidR="00E04C39" w:rsidRPr="006D31ED" w:rsidRDefault="00B71AA5"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В</w:t>
            </w:r>
            <w:r w:rsidRPr="00B71AA5">
              <w:rPr>
                <w:rFonts w:ascii="Times New Roman" w:hAnsi="Times New Roman" w:cs="Times New Roman"/>
                <w:sz w:val="20"/>
                <w:szCs w:val="20"/>
              </w:rPr>
              <w:t xml:space="preserve"> последний день действия настоящего Договора передать Арендодателю Объект и ключи от него (если применимо) по акту приема-передачи </w:t>
            </w:r>
            <w:r w:rsidR="00E6356D">
              <w:rPr>
                <w:rFonts w:ascii="Times New Roman" w:hAnsi="Times New Roman" w:cs="Times New Roman"/>
                <w:sz w:val="20"/>
                <w:szCs w:val="20"/>
              </w:rPr>
              <w:br/>
            </w:r>
            <w:r w:rsidRPr="00B71AA5">
              <w:rPr>
                <w:rFonts w:ascii="Times New Roman" w:hAnsi="Times New Roman" w:cs="Times New Roman"/>
                <w:sz w:val="20"/>
                <w:szCs w:val="20"/>
              </w:rPr>
              <w:t xml:space="preserve">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w:t>
            </w:r>
            <w:r w:rsidR="00E6356D">
              <w:rPr>
                <w:rFonts w:ascii="Times New Roman" w:hAnsi="Times New Roman" w:cs="Times New Roman"/>
                <w:sz w:val="20"/>
                <w:szCs w:val="20"/>
              </w:rPr>
              <w:br/>
            </w:r>
            <w:r w:rsidRPr="00B71AA5">
              <w:rPr>
                <w:rFonts w:ascii="Times New Roman" w:hAnsi="Times New Roman" w:cs="Times New Roman"/>
                <w:sz w:val="20"/>
                <w:szCs w:val="20"/>
              </w:rPr>
              <w:t>за свой счет в установленный Арендодателем срок</w:t>
            </w:r>
            <w:r>
              <w:rPr>
                <w:rFonts w:ascii="Times New Roman" w:hAnsi="Times New Roman" w:cs="Times New Roman"/>
                <w:sz w:val="20"/>
                <w:szCs w:val="20"/>
              </w:rPr>
              <w:t>.</w:t>
            </w:r>
          </w:p>
        </w:tc>
      </w:tr>
      <w:tr w:rsidR="00E04C39" w:rsidRPr="006D31ED" w14:paraId="5C43C0A4" w14:textId="77777777">
        <w:tc>
          <w:tcPr>
            <w:tcW w:w="599" w:type="dxa"/>
          </w:tcPr>
          <w:p w14:paraId="11E6871A"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14</w:t>
            </w:r>
          </w:p>
        </w:tc>
        <w:tc>
          <w:tcPr>
            <w:tcW w:w="4394" w:type="dxa"/>
          </w:tcPr>
          <w:p w14:paraId="53D9A9C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График осмотра объекта аукциона</w:t>
            </w:r>
          </w:p>
        </w:tc>
        <w:tc>
          <w:tcPr>
            <w:tcW w:w="4678" w:type="dxa"/>
          </w:tcPr>
          <w:p w14:paraId="60529C51" w14:textId="1C653A75" w:rsidR="00E04C39" w:rsidRPr="006D31ED" w:rsidRDefault="00E04C39" w:rsidP="00B23B20">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Осмотр объекта производится по согласованию, </w:t>
            </w:r>
            <w:r w:rsidR="00E6356D">
              <w:rPr>
                <w:rFonts w:ascii="Times New Roman" w:hAnsi="Times New Roman" w:cs="Times New Roman"/>
                <w:sz w:val="20"/>
                <w:szCs w:val="20"/>
              </w:rPr>
              <w:br/>
            </w:r>
            <w:r w:rsidRPr="006D31ED">
              <w:rPr>
                <w:rFonts w:ascii="Times New Roman" w:hAnsi="Times New Roman" w:cs="Times New Roman"/>
                <w:sz w:val="20"/>
                <w:szCs w:val="20"/>
              </w:rPr>
              <w:t xml:space="preserve">в рабочие дни с </w:t>
            </w:r>
            <w:r w:rsidR="009A5502">
              <w:rPr>
                <w:rFonts w:ascii="Times New Roman" w:hAnsi="Times New Roman" w:cs="Times New Roman"/>
                <w:sz w:val="20"/>
                <w:szCs w:val="20"/>
              </w:rPr>
              <w:t>10</w:t>
            </w:r>
            <w:r w:rsidRPr="006D31ED">
              <w:rPr>
                <w:rFonts w:ascii="Times New Roman" w:hAnsi="Times New Roman" w:cs="Times New Roman"/>
                <w:sz w:val="20"/>
                <w:szCs w:val="20"/>
              </w:rPr>
              <w:t>:00 до 1</w:t>
            </w:r>
            <w:r w:rsidR="009A5502">
              <w:rPr>
                <w:rFonts w:ascii="Times New Roman" w:hAnsi="Times New Roman" w:cs="Times New Roman"/>
                <w:sz w:val="20"/>
                <w:szCs w:val="20"/>
              </w:rPr>
              <w:t>6</w:t>
            </w:r>
            <w:r w:rsidRPr="006D31ED">
              <w:rPr>
                <w:rFonts w:ascii="Times New Roman" w:hAnsi="Times New Roman" w:cs="Times New Roman"/>
                <w:sz w:val="20"/>
                <w:szCs w:val="20"/>
              </w:rPr>
              <w:t>:00 с момента опубликования извещения о проведении аукциона</w:t>
            </w:r>
            <w:r w:rsidR="00B23B20">
              <w:rPr>
                <w:rFonts w:ascii="Times New Roman" w:hAnsi="Times New Roman" w:cs="Times New Roman"/>
                <w:sz w:val="20"/>
                <w:szCs w:val="20"/>
              </w:rPr>
              <w:t xml:space="preserve"> по адресу: г. Москва, ул. Мартеновская, д. 38</w:t>
            </w:r>
            <w:r w:rsidRPr="006D31ED">
              <w:rPr>
                <w:rFonts w:ascii="Times New Roman" w:hAnsi="Times New Roman" w:cs="Times New Roman"/>
                <w:sz w:val="20"/>
                <w:szCs w:val="20"/>
              </w:rPr>
              <w:t xml:space="preserve"> Контактное лицо от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рганизатора торгов:</w:t>
            </w:r>
            <w:r w:rsidR="00973A79">
              <w:rPr>
                <w:rFonts w:ascii="Times New Roman" w:hAnsi="Times New Roman" w:cs="Times New Roman"/>
                <w:sz w:val="20"/>
                <w:szCs w:val="20"/>
              </w:rPr>
              <w:t xml:space="preserve"> Чуйченко Александр Николаевич, тел. +7</w:t>
            </w:r>
            <w:r w:rsidR="00E6356D">
              <w:rPr>
                <w:rFonts w:ascii="Times New Roman" w:hAnsi="Times New Roman" w:cs="Times New Roman"/>
                <w:sz w:val="20"/>
                <w:szCs w:val="20"/>
              </w:rPr>
              <w:t xml:space="preserve"> </w:t>
            </w:r>
            <w:r w:rsidR="00973A79">
              <w:rPr>
                <w:rFonts w:ascii="Times New Roman" w:hAnsi="Times New Roman" w:cs="Times New Roman"/>
                <w:sz w:val="20"/>
                <w:szCs w:val="20"/>
              </w:rPr>
              <w:t>(495)</w:t>
            </w:r>
            <w:r w:rsidR="00E6356D">
              <w:rPr>
                <w:rFonts w:ascii="Times New Roman" w:hAnsi="Times New Roman" w:cs="Times New Roman"/>
                <w:sz w:val="20"/>
                <w:szCs w:val="20"/>
              </w:rPr>
              <w:t xml:space="preserve"> </w:t>
            </w:r>
            <w:r w:rsidR="00973A79">
              <w:rPr>
                <w:rFonts w:ascii="Times New Roman" w:hAnsi="Times New Roman" w:cs="Times New Roman"/>
                <w:sz w:val="20"/>
                <w:szCs w:val="20"/>
              </w:rPr>
              <w:t>380-11-50</w:t>
            </w:r>
          </w:p>
        </w:tc>
      </w:tr>
      <w:tr w:rsidR="00E04C39" w:rsidRPr="006D31ED" w14:paraId="6B325656" w14:textId="77777777">
        <w:tc>
          <w:tcPr>
            <w:tcW w:w="599" w:type="dxa"/>
          </w:tcPr>
          <w:p w14:paraId="2E423F07"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15</w:t>
            </w:r>
          </w:p>
        </w:tc>
        <w:tc>
          <w:tcPr>
            <w:tcW w:w="4394" w:type="dxa"/>
          </w:tcPr>
          <w:p w14:paraId="3E78B527"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участникам аукциона</w:t>
            </w:r>
          </w:p>
        </w:tc>
        <w:tc>
          <w:tcPr>
            <w:tcW w:w="4678" w:type="dxa"/>
          </w:tcPr>
          <w:p w14:paraId="37CA6931"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sidR="009A5502">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sidR="009A5502">
              <w:rPr>
                <w:rFonts w:ascii="Times New Roman" w:hAnsi="Times New Roman" w:cs="Times New Roman"/>
                <w:sz w:val="20"/>
                <w:szCs w:val="20"/>
              </w:rPr>
              <w:t>и</w:t>
            </w:r>
            <w:r w:rsidRPr="006D31ED">
              <w:rPr>
                <w:rFonts w:ascii="Times New Roman" w:hAnsi="Times New Roman" w:cs="Times New Roman"/>
                <w:sz w:val="20"/>
                <w:szCs w:val="20"/>
              </w:rPr>
              <w:t>е на заключение договора, а также соответствовать требованиям, установленным законодательством РФ к таким участникам</w:t>
            </w:r>
            <w:r w:rsidR="00BF0A64" w:rsidRPr="006D31ED">
              <w:rPr>
                <w:rFonts w:ascii="Times New Roman" w:hAnsi="Times New Roman" w:cs="Times New Roman"/>
                <w:sz w:val="20"/>
                <w:szCs w:val="20"/>
              </w:rPr>
              <w:t xml:space="preserve"> и согласно </w:t>
            </w:r>
            <w:r w:rsidR="008E1C78" w:rsidRPr="006D31ED">
              <w:rPr>
                <w:rFonts w:ascii="Times New Roman" w:hAnsi="Times New Roman" w:cs="Times New Roman"/>
                <w:sz w:val="20"/>
                <w:szCs w:val="20"/>
              </w:rPr>
              <w:t xml:space="preserve">п. 2.1. </w:t>
            </w:r>
            <w:r w:rsidR="00BF0A64" w:rsidRPr="006D31ED">
              <w:rPr>
                <w:rFonts w:ascii="Times New Roman" w:hAnsi="Times New Roman" w:cs="Times New Roman"/>
                <w:sz w:val="20"/>
                <w:szCs w:val="20"/>
              </w:rPr>
              <w:t>Раздел</w:t>
            </w:r>
            <w:r w:rsidR="008E1C78" w:rsidRPr="006D31ED">
              <w:rPr>
                <w:rFonts w:ascii="Times New Roman" w:hAnsi="Times New Roman" w:cs="Times New Roman"/>
                <w:sz w:val="20"/>
                <w:szCs w:val="20"/>
              </w:rPr>
              <w:t>а</w:t>
            </w:r>
            <w:r w:rsidR="00BF0A64" w:rsidRPr="006D31ED">
              <w:rPr>
                <w:rFonts w:ascii="Times New Roman" w:hAnsi="Times New Roman" w:cs="Times New Roman"/>
                <w:sz w:val="20"/>
                <w:szCs w:val="20"/>
              </w:rPr>
              <w:t xml:space="preserve"> 2 аукционной документации</w:t>
            </w:r>
            <w:r w:rsidRPr="006D31ED">
              <w:rPr>
                <w:rFonts w:ascii="Times New Roman" w:hAnsi="Times New Roman" w:cs="Times New Roman"/>
                <w:sz w:val="20"/>
                <w:szCs w:val="20"/>
              </w:rPr>
              <w:t>.</w:t>
            </w:r>
          </w:p>
        </w:tc>
      </w:tr>
      <w:tr w:rsidR="00E04C39" w:rsidRPr="006D31ED" w14:paraId="2DD27CE5" w14:textId="77777777">
        <w:tc>
          <w:tcPr>
            <w:tcW w:w="599" w:type="dxa"/>
          </w:tcPr>
          <w:p w14:paraId="052723C5"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16</w:t>
            </w:r>
          </w:p>
        </w:tc>
        <w:tc>
          <w:tcPr>
            <w:tcW w:w="4394" w:type="dxa"/>
          </w:tcPr>
          <w:p w14:paraId="4994003A"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Стоимость и порядок выдачи документации об аукционе</w:t>
            </w:r>
          </w:p>
        </w:tc>
        <w:tc>
          <w:tcPr>
            <w:tcW w:w="4678" w:type="dxa"/>
          </w:tcPr>
          <w:p w14:paraId="4DD98BBC"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Документация об аукционе размещена на сайте официальной торговой площадки ГК «Ростех» </w:t>
            </w:r>
            <w:hyperlink r:id="rId12" w:history="1">
              <w:r w:rsidRPr="006D31ED">
                <w:rPr>
                  <w:rStyle w:val="a5"/>
                  <w:rFonts w:ascii="Times New Roman" w:hAnsi="Times New Roman" w:cs="Times New Roman"/>
                  <w:sz w:val="20"/>
                  <w:szCs w:val="20"/>
                  <w:lang w:val="en-US"/>
                </w:rPr>
                <w:t>www</w:t>
              </w:r>
              <w:r w:rsidRPr="006D31ED">
                <w:rPr>
                  <w:rStyle w:val="a5"/>
                  <w:rFonts w:ascii="Times New Roman" w:hAnsi="Times New Roman" w:cs="Times New Roman"/>
                  <w:sz w:val="20"/>
                  <w:szCs w:val="20"/>
                </w:rPr>
                <w:t>.</w:t>
              </w:r>
              <w:proofErr w:type="spellStart"/>
              <w:r w:rsidRPr="006D31ED">
                <w:rPr>
                  <w:rStyle w:val="a5"/>
                  <w:rFonts w:ascii="Times New Roman" w:hAnsi="Times New Roman" w:cs="Times New Roman"/>
                  <w:sz w:val="20"/>
                  <w:szCs w:val="20"/>
                  <w:lang w:val="en-US"/>
                </w:rPr>
                <w:t>etprf</w:t>
              </w:r>
              <w:proofErr w:type="spellEnd"/>
              <w:r w:rsidRPr="006D31ED">
                <w:rPr>
                  <w:rStyle w:val="a5"/>
                  <w:rFonts w:ascii="Times New Roman" w:hAnsi="Times New Roman" w:cs="Times New Roman"/>
                  <w:sz w:val="20"/>
                  <w:szCs w:val="20"/>
                </w:rPr>
                <w:t>.</w:t>
              </w:r>
              <w:proofErr w:type="spellStart"/>
              <w:r w:rsidRPr="006D31ED">
                <w:rPr>
                  <w:rStyle w:val="a5"/>
                  <w:rFonts w:ascii="Times New Roman" w:hAnsi="Times New Roman" w:cs="Times New Roman"/>
                  <w:sz w:val="20"/>
                  <w:szCs w:val="20"/>
                  <w:lang w:val="en-US"/>
                </w:rPr>
                <w:t>ru</w:t>
              </w:r>
              <w:proofErr w:type="spellEnd"/>
            </w:hyperlink>
            <w:r w:rsidRPr="006D31ED">
              <w:rPr>
                <w:rFonts w:ascii="Times New Roman" w:hAnsi="Times New Roman" w:cs="Times New Roman"/>
                <w:sz w:val="20"/>
                <w:szCs w:val="20"/>
              </w:rPr>
              <w:t xml:space="preserve"> и доступна без взимания платы.</w:t>
            </w:r>
          </w:p>
        </w:tc>
      </w:tr>
      <w:tr w:rsidR="00E04C39" w:rsidRPr="006D31ED" w14:paraId="7C52133A" w14:textId="77777777">
        <w:tc>
          <w:tcPr>
            <w:tcW w:w="599" w:type="dxa"/>
          </w:tcPr>
          <w:p w14:paraId="7F0E2F9C"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17</w:t>
            </w:r>
          </w:p>
        </w:tc>
        <w:tc>
          <w:tcPr>
            <w:tcW w:w="4394" w:type="dxa"/>
          </w:tcPr>
          <w:p w14:paraId="5E456C61"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Документы, предоставляемые для участия в аукционе</w:t>
            </w:r>
          </w:p>
        </w:tc>
        <w:tc>
          <w:tcPr>
            <w:tcW w:w="4678" w:type="dxa"/>
          </w:tcPr>
          <w:p w14:paraId="285BB70E" w14:textId="42C5DF1E" w:rsidR="007734FD"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которую предоставляет претендент в порядке, установленном настоящей документацией </w:t>
            </w:r>
            <w:r w:rsidR="00E6356D">
              <w:rPr>
                <w:rFonts w:ascii="Times New Roman" w:hAnsi="Times New Roman" w:cs="Times New Roman"/>
                <w:sz w:val="20"/>
                <w:szCs w:val="20"/>
              </w:rPr>
              <w:br/>
            </w:r>
            <w:r w:rsidRPr="006D31ED">
              <w:rPr>
                <w:rFonts w:ascii="Times New Roman" w:hAnsi="Times New Roman" w:cs="Times New Roman"/>
                <w:sz w:val="20"/>
                <w:szCs w:val="20"/>
              </w:rPr>
              <w:t xml:space="preserve">об аукционе, должна быть подготовлена </w:t>
            </w:r>
            <w:r w:rsidR="00E6356D">
              <w:rPr>
                <w:rFonts w:ascii="Times New Roman" w:hAnsi="Times New Roman" w:cs="Times New Roman"/>
                <w:sz w:val="20"/>
                <w:szCs w:val="20"/>
              </w:rPr>
              <w:br/>
            </w:r>
            <w:r w:rsidRPr="006D31ED">
              <w:rPr>
                <w:rFonts w:ascii="Times New Roman" w:hAnsi="Times New Roman" w:cs="Times New Roman"/>
                <w:sz w:val="20"/>
                <w:szCs w:val="20"/>
              </w:rPr>
              <w:t xml:space="preserve">в соответствии с требованиями настоящей документации об аукционе. </w:t>
            </w:r>
          </w:p>
          <w:p w14:paraId="618A6A8D" w14:textId="77777777" w:rsidR="00E04C39" w:rsidRPr="006D31ED" w:rsidRDefault="00E04C39" w:rsidP="00CA735B">
            <w:pPr>
              <w:pStyle w:val="a4"/>
              <w:spacing w:before="24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Все участники аукциона предоставляют следующие документы</w:t>
            </w:r>
            <w:r w:rsidRPr="006D31ED">
              <w:rPr>
                <w:rFonts w:ascii="Times New Roman" w:hAnsi="Times New Roman" w:cs="Times New Roman"/>
                <w:sz w:val="20"/>
                <w:szCs w:val="20"/>
              </w:rPr>
              <w:t>:</w:t>
            </w:r>
          </w:p>
          <w:p w14:paraId="16269498" w14:textId="77777777" w:rsidR="00E04C39" w:rsidRPr="006542A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Заявка претендента на участие в аукционе </w:t>
            </w:r>
            <w:r w:rsidRPr="006542AD">
              <w:rPr>
                <w:rFonts w:ascii="Times New Roman" w:hAnsi="Times New Roman" w:cs="Times New Roman"/>
                <w:sz w:val="20"/>
                <w:szCs w:val="20"/>
              </w:rPr>
              <w:t>(зарегистрированный, опубликованный документ);</w:t>
            </w:r>
          </w:p>
          <w:p w14:paraId="611F37E0" w14:textId="6865693E" w:rsidR="00E04C39" w:rsidRPr="006D31ED" w:rsidRDefault="00E04C39" w:rsidP="00CA735B">
            <w:pPr>
              <w:pStyle w:val="a4"/>
              <w:spacing w:line="240" w:lineRule="auto"/>
              <w:ind w:left="45"/>
              <w:jc w:val="both"/>
              <w:rPr>
                <w:rFonts w:ascii="Times New Roman" w:hAnsi="Times New Roman" w:cs="Times New Roman"/>
                <w:sz w:val="20"/>
                <w:szCs w:val="20"/>
              </w:rPr>
            </w:pPr>
            <w:r w:rsidRPr="006542AD">
              <w:rPr>
                <w:rFonts w:ascii="Times New Roman" w:hAnsi="Times New Roman" w:cs="Times New Roman"/>
                <w:sz w:val="20"/>
                <w:szCs w:val="20"/>
              </w:rPr>
              <w:t xml:space="preserve">- Платежный документ с отметкой банка </w:t>
            </w:r>
            <w:r w:rsidR="00E6356D">
              <w:rPr>
                <w:rFonts w:ascii="Times New Roman" w:hAnsi="Times New Roman" w:cs="Times New Roman"/>
                <w:sz w:val="20"/>
                <w:szCs w:val="20"/>
              </w:rPr>
              <w:br/>
            </w:r>
            <w:r w:rsidRPr="006542AD">
              <w:rPr>
                <w:rFonts w:ascii="Times New Roman" w:hAnsi="Times New Roman" w:cs="Times New Roman"/>
                <w:sz w:val="20"/>
                <w:szCs w:val="20"/>
              </w:rPr>
              <w:t xml:space="preserve">об исполнении, подтверждающий внесение </w:t>
            </w:r>
            <w:r w:rsidR="001C62BF" w:rsidRPr="006542AD">
              <w:rPr>
                <w:rFonts w:ascii="Times New Roman" w:hAnsi="Times New Roman" w:cs="Times New Roman"/>
                <w:sz w:val="20"/>
                <w:szCs w:val="20"/>
              </w:rPr>
              <w:t>суммы обеспечения заявки</w:t>
            </w:r>
            <w:r w:rsidRPr="006542AD">
              <w:rPr>
                <w:rFonts w:ascii="Times New Roman" w:hAnsi="Times New Roman" w:cs="Times New Roman"/>
                <w:sz w:val="20"/>
                <w:szCs w:val="20"/>
              </w:rPr>
              <w:t xml:space="preserve"> претендентом в соответствии </w:t>
            </w:r>
            <w:r w:rsidR="00E6356D">
              <w:rPr>
                <w:rFonts w:ascii="Times New Roman" w:hAnsi="Times New Roman" w:cs="Times New Roman"/>
                <w:sz w:val="20"/>
                <w:szCs w:val="20"/>
              </w:rPr>
              <w:br/>
            </w:r>
            <w:r w:rsidRPr="006542AD">
              <w:rPr>
                <w:rFonts w:ascii="Times New Roman" w:hAnsi="Times New Roman" w:cs="Times New Roman"/>
                <w:sz w:val="20"/>
                <w:szCs w:val="20"/>
              </w:rPr>
              <w:t>с документацией о</w:t>
            </w:r>
            <w:r w:rsidR="001C62BF" w:rsidRPr="006542AD">
              <w:rPr>
                <w:rFonts w:ascii="Times New Roman" w:hAnsi="Times New Roman" w:cs="Times New Roman"/>
                <w:sz w:val="20"/>
                <w:szCs w:val="20"/>
              </w:rPr>
              <w:t>б аукционе</w:t>
            </w:r>
            <w:r w:rsidRPr="006542AD">
              <w:rPr>
                <w:rFonts w:ascii="Times New Roman" w:hAnsi="Times New Roman" w:cs="Times New Roman"/>
                <w:sz w:val="20"/>
                <w:szCs w:val="20"/>
              </w:rPr>
              <w:t>;</w:t>
            </w:r>
          </w:p>
          <w:p w14:paraId="05AF701C" w14:textId="77777777" w:rsidR="00E04C39" w:rsidRPr="006D31ED" w:rsidRDefault="00E04C39" w:rsidP="00CA735B">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Юридические лица дополнительно представляют следующие документы</w:t>
            </w:r>
            <w:r w:rsidRPr="006D31ED">
              <w:rPr>
                <w:rFonts w:ascii="Times New Roman" w:hAnsi="Times New Roman" w:cs="Times New Roman"/>
                <w:sz w:val="20"/>
                <w:szCs w:val="20"/>
              </w:rPr>
              <w:t>:</w:t>
            </w:r>
          </w:p>
          <w:p w14:paraId="366C8C95"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устава;</w:t>
            </w:r>
          </w:p>
          <w:p w14:paraId="7D5A029F" w14:textId="158360BE"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Заверенная организацией копия свидетельства </w:t>
            </w:r>
            <w:r w:rsidR="00E6356D">
              <w:rPr>
                <w:rFonts w:ascii="Times New Roman" w:hAnsi="Times New Roman" w:cs="Times New Roman"/>
                <w:sz w:val="20"/>
                <w:szCs w:val="20"/>
              </w:rPr>
              <w:br/>
            </w:r>
            <w:r w:rsidRPr="006D31ED">
              <w:rPr>
                <w:rFonts w:ascii="Times New Roman" w:hAnsi="Times New Roman" w:cs="Times New Roman"/>
                <w:sz w:val="20"/>
                <w:szCs w:val="20"/>
              </w:rPr>
              <w:t>о регистрации изменений в учредительных документах;</w:t>
            </w:r>
          </w:p>
          <w:p w14:paraId="01238D72"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14:paraId="4BF5EF4F" w14:textId="6C231E1B"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Заверенная организацией копия документа </w:t>
            </w:r>
            <w:r w:rsidR="00E6356D">
              <w:rPr>
                <w:rFonts w:ascii="Times New Roman" w:hAnsi="Times New Roman" w:cs="Times New Roman"/>
                <w:sz w:val="20"/>
                <w:szCs w:val="20"/>
              </w:rPr>
              <w:br/>
            </w:r>
            <w:r w:rsidRPr="006D31ED">
              <w:rPr>
                <w:rFonts w:ascii="Times New Roman" w:hAnsi="Times New Roman" w:cs="Times New Roman"/>
                <w:sz w:val="20"/>
                <w:szCs w:val="20"/>
              </w:rPr>
              <w:t>о присвоении ИНН;</w:t>
            </w:r>
          </w:p>
          <w:p w14:paraId="34EA7993"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14:paraId="2246D379" w14:textId="1A46DDC8"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Заверенная организацией копия выписки </w:t>
            </w:r>
            <w:r w:rsidR="00E6356D">
              <w:rPr>
                <w:rFonts w:ascii="Times New Roman" w:hAnsi="Times New Roman" w:cs="Times New Roman"/>
                <w:sz w:val="20"/>
                <w:szCs w:val="20"/>
              </w:rPr>
              <w:br/>
            </w:r>
            <w:r w:rsidRPr="006D31ED">
              <w:rPr>
                <w:rFonts w:ascii="Times New Roman" w:hAnsi="Times New Roman" w:cs="Times New Roman"/>
                <w:sz w:val="20"/>
                <w:szCs w:val="20"/>
              </w:rPr>
              <w:t xml:space="preserve">из Единого государственного реестра юридических лиц (ЕГРЮЛ), выданная не ранее, чем за 3 </w:t>
            </w:r>
            <w:r w:rsidR="00876B11">
              <w:rPr>
                <w:rFonts w:ascii="Times New Roman" w:hAnsi="Times New Roman" w:cs="Times New Roman"/>
                <w:sz w:val="20"/>
                <w:szCs w:val="20"/>
              </w:rPr>
              <w:t xml:space="preserve">(три) </w:t>
            </w:r>
            <w:r w:rsidRPr="006D31ED">
              <w:rPr>
                <w:rFonts w:ascii="Times New Roman" w:hAnsi="Times New Roman" w:cs="Times New Roman"/>
                <w:sz w:val="20"/>
                <w:szCs w:val="20"/>
              </w:rPr>
              <w:t>месяца до даты подачи заявки;</w:t>
            </w:r>
          </w:p>
          <w:p w14:paraId="122B7EFC" w14:textId="2930F99F" w:rsidR="006542AD" w:rsidRDefault="00E04C39" w:rsidP="006542A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Решение в письменной форме соответствующего органа управления о заключении договора аренды (если это необходимо в соответствии </w:t>
            </w:r>
            <w:r w:rsidR="00E6356D">
              <w:rPr>
                <w:rFonts w:ascii="Times New Roman" w:hAnsi="Times New Roman" w:cs="Times New Roman"/>
                <w:sz w:val="20"/>
                <w:szCs w:val="20"/>
              </w:rPr>
              <w:br/>
            </w:r>
            <w:r w:rsidRPr="006D31ED">
              <w:rPr>
                <w:rFonts w:ascii="Times New Roman" w:hAnsi="Times New Roman" w:cs="Times New Roman"/>
                <w:sz w:val="20"/>
                <w:szCs w:val="20"/>
              </w:rPr>
              <w:t xml:space="preserve">с учредительными документами претендента </w:t>
            </w:r>
            <w:r w:rsidR="00E6356D">
              <w:rPr>
                <w:rFonts w:ascii="Times New Roman" w:hAnsi="Times New Roman" w:cs="Times New Roman"/>
                <w:sz w:val="20"/>
                <w:szCs w:val="20"/>
              </w:rPr>
              <w:br/>
            </w:r>
            <w:r w:rsidRPr="006D31ED">
              <w:rPr>
                <w:rFonts w:ascii="Times New Roman" w:hAnsi="Times New Roman" w:cs="Times New Roman"/>
                <w:sz w:val="20"/>
                <w:szCs w:val="20"/>
              </w:rPr>
              <w:t>и законодательством Российской Федерации);</w:t>
            </w:r>
          </w:p>
          <w:p w14:paraId="29B33B9A" w14:textId="77777777" w:rsidR="00E04C39" w:rsidRPr="006542AD" w:rsidRDefault="00A53160" w:rsidP="006542AD">
            <w:pPr>
              <w:pStyle w:val="a4"/>
              <w:spacing w:after="100" w:afterAutospacing="1" w:line="240" w:lineRule="auto"/>
              <w:ind w:left="45"/>
              <w:jc w:val="both"/>
              <w:rPr>
                <w:rFonts w:ascii="Times New Roman" w:hAnsi="Times New Roman" w:cs="Times New Roman"/>
                <w:sz w:val="20"/>
                <w:szCs w:val="20"/>
              </w:rPr>
            </w:pPr>
            <w:r w:rsidRPr="006542AD">
              <w:rPr>
                <w:rFonts w:ascii="Times New Roman" w:hAnsi="Times New Roman" w:cs="Times New Roman"/>
                <w:sz w:val="20"/>
                <w:szCs w:val="20"/>
              </w:rPr>
              <w:t>- Опись предоставленных документов.</w:t>
            </w:r>
          </w:p>
          <w:p w14:paraId="5C02434F" w14:textId="77777777" w:rsidR="00E04C39" w:rsidRPr="006D31ED" w:rsidRDefault="00E04C39" w:rsidP="00CA735B">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6D31ED">
              <w:rPr>
                <w:rFonts w:ascii="Times New Roman" w:hAnsi="Times New Roman" w:cs="Times New Roman"/>
                <w:sz w:val="20"/>
                <w:szCs w:val="20"/>
              </w:rPr>
              <w:t>:</w:t>
            </w:r>
          </w:p>
          <w:p w14:paraId="5DDD08A9"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удостоверяющего личность;</w:t>
            </w:r>
          </w:p>
          <w:p w14:paraId="03A228DE" w14:textId="56E520CD"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Заверенная копия документа, подтверждающего внесение в Единый государственный реестр индивидуальных предпринимателей записи </w:t>
            </w:r>
            <w:r w:rsidR="00E6356D">
              <w:rPr>
                <w:rFonts w:ascii="Times New Roman" w:hAnsi="Times New Roman" w:cs="Times New Roman"/>
                <w:sz w:val="20"/>
                <w:szCs w:val="20"/>
              </w:rPr>
              <w:br/>
            </w:r>
            <w:r w:rsidRPr="006D31ED">
              <w:rPr>
                <w:rFonts w:ascii="Times New Roman" w:hAnsi="Times New Roman" w:cs="Times New Roman"/>
                <w:sz w:val="20"/>
                <w:szCs w:val="20"/>
              </w:rPr>
              <w:t>о государственной регистрации лица в качестве индивидуального предпринимателя;</w:t>
            </w:r>
          </w:p>
          <w:p w14:paraId="7F068E95"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о присвоении ИНН;</w:t>
            </w:r>
          </w:p>
          <w:p w14:paraId="3998E456"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397C9AF9"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E04C39" w:rsidRPr="006D31ED" w14:paraId="44837ADC" w14:textId="77777777">
        <w:tc>
          <w:tcPr>
            <w:tcW w:w="599" w:type="dxa"/>
          </w:tcPr>
          <w:p w14:paraId="73B890ED"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18</w:t>
            </w:r>
          </w:p>
        </w:tc>
        <w:tc>
          <w:tcPr>
            <w:tcW w:w="4394" w:type="dxa"/>
          </w:tcPr>
          <w:p w14:paraId="0A9CD3D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Валюта заявки</w:t>
            </w:r>
          </w:p>
        </w:tc>
        <w:tc>
          <w:tcPr>
            <w:tcW w:w="4678" w:type="dxa"/>
          </w:tcPr>
          <w:p w14:paraId="3D78207F"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Все суммы денежных средств должны быть выражены в российских рублях.</w:t>
            </w:r>
          </w:p>
        </w:tc>
      </w:tr>
      <w:tr w:rsidR="00E04C39" w:rsidRPr="006D31ED" w14:paraId="2F8D2CC0" w14:textId="77777777">
        <w:tc>
          <w:tcPr>
            <w:tcW w:w="599" w:type="dxa"/>
          </w:tcPr>
          <w:p w14:paraId="030D11C8"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19</w:t>
            </w:r>
          </w:p>
        </w:tc>
        <w:tc>
          <w:tcPr>
            <w:tcW w:w="4394" w:type="dxa"/>
          </w:tcPr>
          <w:p w14:paraId="276FE08D" w14:textId="77777777" w:rsidR="00E04C39" w:rsidRPr="001E52C6" w:rsidRDefault="00A37F6E" w:rsidP="00E87158">
            <w:pPr>
              <w:pStyle w:val="a4"/>
              <w:spacing w:after="0" w:line="240" w:lineRule="auto"/>
              <w:ind w:left="0"/>
              <w:rPr>
                <w:rFonts w:ascii="Times New Roman" w:hAnsi="Times New Roman" w:cs="Times New Roman"/>
                <w:sz w:val="20"/>
                <w:szCs w:val="20"/>
              </w:rPr>
            </w:pPr>
            <w:r w:rsidRPr="001E52C6">
              <w:rPr>
                <w:rFonts w:ascii="Times New Roman" w:hAnsi="Times New Roman" w:cs="Times New Roman"/>
                <w:sz w:val="20"/>
                <w:szCs w:val="20"/>
              </w:rPr>
              <w:t>Задаток на участие в аукционе</w:t>
            </w:r>
          </w:p>
        </w:tc>
        <w:tc>
          <w:tcPr>
            <w:tcW w:w="4678" w:type="dxa"/>
          </w:tcPr>
          <w:p w14:paraId="0A06523A" w14:textId="77777777" w:rsidR="00E04C39" w:rsidRPr="001E52C6" w:rsidRDefault="001E52C6" w:rsidP="00E87158">
            <w:pPr>
              <w:pStyle w:val="a4"/>
              <w:spacing w:after="0" w:line="240" w:lineRule="auto"/>
              <w:ind w:left="0"/>
              <w:rPr>
                <w:rFonts w:ascii="Times New Roman" w:hAnsi="Times New Roman" w:cs="Times New Roman"/>
                <w:sz w:val="20"/>
                <w:szCs w:val="20"/>
              </w:rPr>
            </w:pPr>
            <w:r w:rsidRPr="001E52C6">
              <w:rPr>
                <w:rFonts w:ascii="Times New Roman" w:hAnsi="Times New Roman" w:cs="Times New Roman"/>
                <w:sz w:val="20"/>
                <w:szCs w:val="20"/>
              </w:rPr>
              <w:t>Не установлен</w:t>
            </w:r>
          </w:p>
        </w:tc>
      </w:tr>
      <w:tr w:rsidR="00E04C39" w:rsidRPr="006D31ED" w14:paraId="58BD7223" w14:textId="77777777">
        <w:tc>
          <w:tcPr>
            <w:tcW w:w="599" w:type="dxa"/>
          </w:tcPr>
          <w:p w14:paraId="55FA85A2"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20</w:t>
            </w:r>
          </w:p>
        </w:tc>
        <w:tc>
          <w:tcPr>
            <w:tcW w:w="4394" w:type="dxa"/>
          </w:tcPr>
          <w:p w14:paraId="06E5876C"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Язык документов в составе заявки на участие в аукционе</w:t>
            </w:r>
          </w:p>
        </w:tc>
        <w:tc>
          <w:tcPr>
            <w:tcW w:w="4678" w:type="dxa"/>
          </w:tcPr>
          <w:p w14:paraId="2E88FF78" w14:textId="7975B3BD" w:rsidR="00E04C39" w:rsidRPr="006D31ED" w:rsidRDefault="00E04C39" w:rsidP="00E6356D">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w:t>
            </w:r>
            <w:r w:rsidR="00E6356D">
              <w:rPr>
                <w:rFonts w:ascii="Times New Roman" w:hAnsi="Times New Roman" w:cs="Times New Roman"/>
                <w:sz w:val="20"/>
                <w:szCs w:val="20"/>
              </w:rPr>
              <w:br/>
            </w:r>
            <w:r w:rsidRPr="006D31ED">
              <w:rPr>
                <w:rFonts w:ascii="Times New Roman" w:hAnsi="Times New Roman" w:cs="Times New Roman"/>
                <w:sz w:val="20"/>
                <w:szCs w:val="20"/>
              </w:rPr>
              <w:t xml:space="preserve">и корреспонденция между </w:t>
            </w:r>
            <w:r w:rsidR="00E2695B">
              <w:rPr>
                <w:rFonts w:ascii="Times New Roman" w:hAnsi="Times New Roman" w:cs="Times New Roman"/>
                <w:sz w:val="20"/>
                <w:szCs w:val="20"/>
              </w:rPr>
              <w:t>О</w:t>
            </w:r>
            <w:r w:rsidRPr="006D31ED">
              <w:rPr>
                <w:rFonts w:ascii="Times New Roman" w:hAnsi="Times New Roman" w:cs="Times New Roman"/>
                <w:sz w:val="20"/>
                <w:szCs w:val="20"/>
              </w:rPr>
              <w:t xml:space="preserve">рганизатором </w:t>
            </w:r>
            <w:r w:rsidR="00E6356D">
              <w:rPr>
                <w:rFonts w:ascii="Times New Roman" w:hAnsi="Times New Roman" w:cs="Times New Roman"/>
                <w:sz w:val="20"/>
                <w:szCs w:val="20"/>
              </w:rPr>
              <w:br/>
            </w:r>
            <w:r w:rsidRPr="006D31ED">
              <w:rPr>
                <w:rFonts w:ascii="Times New Roman" w:hAnsi="Times New Roman" w:cs="Times New Roman"/>
                <w:sz w:val="20"/>
                <w:szCs w:val="20"/>
              </w:rPr>
              <w:lastRenderedPageBreak/>
              <w:t xml:space="preserve">и претендентом, относящие к заявке на участие </w:t>
            </w:r>
            <w:r w:rsidR="00E6356D">
              <w:rPr>
                <w:rFonts w:ascii="Times New Roman" w:hAnsi="Times New Roman" w:cs="Times New Roman"/>
                <w:sz w:val="20"/>
                <w:szCs w:val="20"/>
              </w:rPr>
              <w:br/>
            </w:r>
            <w:r w:rsidRPr="006D31ED">
              <w:rPr>
                <w:rFonts w:ascii="Times New Roman" w:hAnsi="Times New Roman" w:cs="Times New Roman"/>
                <w:sz w:val="20"/>
                <w:szCs w:val="20"/>
              </w:rPr>
              <w:t>в аукционе, должны быть составлены на русском языке.</w:t>
            </w:r>
          </w:p>
        </w:tc>
      </w:tr>
      <w:tr w:rsidR="00E04C39" w:rsidRPr="006D31ED" w14:paraId="4F147F31" w14:textId="77777777">
        <w:tc>
          <w:tcPr>
            <w:tcW w:w="599" w:type="dxa"/>
          </w:tcPr>
          <w:p w14:paraId="76D096D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21</w:t>
            </w:r>
          </w:p>
        </w:tc>
        <w:tc>
          <w:tcPr>
            <w:tcW w:w="4394" w:type="dxa"/>
          </w:tcPr>
          <w:p w14:paraId="3B385036"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Плата за участие в аукционе</w:t>
            </w:r>
          </w:p>
        </w:tc>
        <w:tc>
          <w:tcPr>
            <w:tcW w:w="4678" w:type="dxa"/>
          </w:tcPr>
          <w:p w14:paraId="7A69FCCF" w14:textId="77777777" w:rsidR="00E04C39" w:rsidRPr="006D31ED" w:rsidRDefault="00E04C39" w:rsidP="00421C76">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торгов не взимается</w:t>
            </w:r>
            <w:r w:rsidR="00421C76">
              <w:rPr>
                <w:rFonts w:ascii="Times New Roman" w:hAnsi="Times New Roman" w:cs="Times New Roman"/>
                <w:sz w:val="20"/>
                <w:szCs w:val="20"/>
              </w:rPr>
              <w:t>.</w:t>
            </w:r>
          </w:p>
        </w:tc>
      </w:tr>
      <w:tr w:rsidR="007B753C" w:rsidRPr="006D31ED" w14:paraId="34530633" w14:textId="77777777">
        <w:tc>
          <w:tcPr>
            <w:tcW w:w="599" w:type="dxa"/>
          </w:tcPr>
          <w:p w14:paraId="60606D84" w14:textId="77777777" w:rsidR="007B753C"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22</w:t>
            </w:r>
          </w:p>
        </w:tc>
        <w:tc>
          <w:tcPr>
            <w:tcW w:w="4394" w:type="dxa"/>
          </w:tcPr>
          <w:p w14:paraId="6E563E50" w14:textId="77777777" w:rsidR="007B753C"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заявки</w:t>
            </w:r>
          </w:p>
        </w:tc>
        <w:tc>
          <w:tcPr>
            <w:tcW w:w="4678" w:type="dxa"/>
          </w:tcPr>
          <w:p w14:paraId="7DA16956" w14:textId="77777777" w:rsidR="006B0207" w:rsidRPr="00F30DDF" w:rsidRDefault="006542AD" w:rsidP="00EF145F">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Н</w:t>
            </w:r>
            <w:r w:rsidR="00F74506">
              <w:rPr>
                <w:rFonts w:ascii="Times New Roman" w:hAnsi="Times New Roman" w:cs="Times New Roman"/>
                <w:sz w:val="20"/>
                <w:szCs w:val="20"/>
              </w:rPr>
              <w:t>ет</w:t>
            </w:r>
          </w:p>
        </w:tc>
      </w:tr>
      <w:tr w:rsidR="00E04C39" w:rsidRPr="006D31ED" w14:paraId="743724E6" w14:textId="77777777">
        <w:tc>
          <w:tcPr>
            <w:tcW w:w="599" w:type="dxa"/>
          </w:tcPr>
          <w:p w14:paraId="7021930A" w14:textId="77777777" w:rsidR="00E04C39"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23</w:t>
            </w:r>
          </w:p>
        </w:tc>
        <w:tc>
          <w:tcPr>
            <w:tcW w:w="4394" w:type="dxa"/>
          </w:tcPr>
          <w:p w14:paraId="5312CF88"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Дополнительные условия</w:t>
            </w:r>
          </w:p>
        </w:tc>
        <w:tc>
          <w:tcPr>
            <w:tcW w:w="4678" w:type="dxa"/>
          </w:tcPr>
          <w:p w14:paraId="13B079A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14:paraId="028F7EB9" w14:textId="77777777" w:rsidR="00E04C39" w:rsidRPr="006D31ED" w:rsidRDefault="00E04C39" w:rsidP="00D045A0">
      <w:pPr>
        <w:pStyle w:val="a4"/>
        <w:ind w:left="360"/>
        <w:rPr>
          <w:rFonts w:ascii="Times New Roman" w:hAnsi="Times New Roman" w:cs="Times New Roman"/>
          <w:sz w:val="24"/>
          <w:szCs w:val="24"/>
        </w:rPr>
      </w:pPr>
    </w:p>
    <w:p w14:paraId="55FD39BA" w14:textId="77777777" w:rsidR="00E04C39" w:rsidRPr="006D31ED" w:rsidRDefault="00E04C39" w:rsidP="00D045A0">
      <w:pPr>
        <w:pStyle w:val="a4"/>
        <w:ind w:left="360"/>
        <w:rPr>
          <w:rFonts w:ascii="Times New Roman" w:hAnsi="Times New Roman" w:cs="Times New Roman"/>
          <w:sz w:val="24"/>
          <w:szCs w:val="24"/>
        </w:rPr>
      </w:pPr>
    </w:p>
    <w:p w14:paraId="6E9C6917" w14:textId="77777777" w:rsidR="00E04C39" w:rsidRPr="006D31ED" w:rsidRDefault="00E04C39" w:rsidP="00D045A0">
      <w:pPr>
        <w:pStyle w:val="a4"/>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14:paraId="01788401" w14:textId="77777777" w:rsidR="00E04C39" w:rsidRPr="006D31ED" w:rsidRDefault="00E04C39" w:rsidP="00E11CB8">
      <w:pPr>
        <w:pStyle w:val="a4"/>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14:paraId="076CDC87" w14:textId="475D1E04" w:rsidR="008D5881" w:rsidRPr="006D31ED" w:rsidRDefault="008D5881" w:rsidP="00881C48">
      <w:pPr>
        <w:pStyle w:val="6"/>
        <w:spacing w:before="0" w:after="0" w:line="240" w:lineRule="auto"/>
        <w:rPr>
          <w:rFonts w:ascii="Times New Roman" w:hAnsi="Times New Roman" w:cs="Times New Roman"/>
          <w:b w:val="0"/>
          <w:bCs w:val="0"/>
          <w:i/>
          <w:sz w:val="24"/>
          <w:szCs w:val="24"/>
        </w:rPr>
      </w:pPr>
      <w:r w:rsidRPr="00881C48">
        <w:rPr>
          <w:rFonts w:ascii="Times New Roman" w:hAnsi="Times New Roman" w:cs="Times New Roman"/>
          <w:i/>
          <w:spacing w:val="-1"/>
          <w:sz w:val="24"/>
          <w:szCs w:val="24"/>
        </w:rPr>
        <w:t>Форма</w:t>
      </w:r>
      <w:r w:rsidRPr="00881C48">
        <w:rPr>
          <w:rFonts w:ascii="Times New Roman" w:hAnsi="Times New Roman" w:cs="Times New Roman"/>
          <w:i/>
          <w:sz w:val="24"/>
          <w:szCs w:val="24"/>
        </w:rPr>
        <w:t xml:space="preserve"> №1.</w:t>
      </w:r>
      <w:r w:rsidR="00185BA6">
        <w:rPr>
          <w:rFonts w:ascii="Times New Roman" w:hAnsi="Times New Roman" w:cs="Times New Roman"/>
          <w:i/>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аукционной</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документации</w:t>
      </w:r>
    </w:p>
    <w:p w14:paraId="7654E96D" w14:textId="77777777" w:rsidR="008D5881" w:rsidRPr="006D31ED" w:rsidRDefault="008D5881" w:rsidP="008D5881">
      <w:pPr>
        <w:spacing w:after="0" w:line="240" w:lineRule="auto"/>
        <w:rPr>
          <w:rFonts w:ascii="Times New Roman" w:hAnsi="Times New Roman" w:cs="Times New Roman"/>
          <w:sz w:val="24"/>
          <w:szCs w:val="24"/>
        </w:rPr>
      </w:pPr>
    </w:p>
    <w:p w14:paraId="328C03C1" w14:textId="77777777" w:rsidR="008D5881" w:rsidRPr="006D31ED" w:rsidRDefault="008D5881" w:rsidP="008D5881">
      <w:pPr>
        <w:pStyle w:val="a7"/>
        <w:ind w:left="748" w:right="624"/>
        <w:rPr>
          <w:sz w:val="24"/>
          <w:szCs w:val="24"/>
          <w:lang w:val="ru-RU"/>
        </w:rPr>
      </w:pPr>
      <w:r w:rsidRPr="006D31ED">
        <w:rPr>
          <w:spacing w:val="-1"/>
          <w:sz w:val="24"/>
          <w:szCs w:val="24"/>
          <w:lang w:val="ru-RU"/>
        </w:rPr>
        <w:t>На</w:t>
      </w:r>
      <w:r w:rsidR="005D1F56">
        <w:rPr>
          <w:spacing w:val="-1"/>
          <w:sz w:val="24"/>
          <w:szCs w:val="24"/>
          <w:lang w:val="ru-RU"/>
        </w:rPr>
        <w:t xml:space="preserve"> </w:t>
      </w:r>
      <w:r w:rsidRPr="006D31ED">
        <w:rPr>
          <w:spacing w:val="-1"/>
          <w:sz w:val="24"/>
          <w:szCs w:val="24"/>
          <w:lang w:val="ru-RU"/>
        </w:rPr>
        <w:t>бланке</w:t>
      </w:r>
      <w:r w:rsidR="005D1F56">
        <w:rPr>
          <w:spacing w:val="-1"/>
          <w:sz w:val="24"/>
          <w:szCs w:val="24"/>
          <w:lang w:val="ru-RU"/>
        </w:rPr>
        <w:t xml:space="preserve"> </w:t>
      </w:r>
      <w:r w:rsidRPr="006D31ED">
        <w:rPr>
          <w:spacing w:val="-1"/>
          <w:sz w:val="24"/>
          <w:szCs w:val="24"/>
          <w:lang w:val="ru-RU"/>
        </w:rPr>
        <w:t>заявителя</w:t>
      </w:r>
    </w:p>
    <w:p w14:paraId="4078DCCE" w14:textId="77777777"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14:paraId="77BB8E91" w14:textId="77777777" w:rsidR="008D5881" w:rsidRPr="006D31ED" w:rsidRDefault="008D5881" w:rsidP="008D5881">
      <w:pPr>
        <w:spacing w:after="0" w:line="240" w:lineRule="auto"/>
        <w:rPr>
          <w:rFonts w:ascii="Times New Roman" w:hAnsi="Times New Roman" w:cs="Times New Roman"/>
          <w:sz w:val="24"/>
          <w:szCs w:val="24"/>
        </w:rPr>
      </w:pPr>
    </w:p>
    <w:p w14:paraId="715958AB" w14:textId="77777777" w:rsidR="008D5881" w:rsidRPr="006D31ED" w:rsidRDefault="008D5881" w:rsidP="008D5881">
      <w:pPr>
        <w:pStyle w:val="40"/>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z w:val="24"/>
          <w:szCs w:val="24"/>
          <w:u w:val="single" w:color="000000"/>
        </w:rPr>
        <w:tab/>
      </w:r>
    </w:p>
    <w:p w14:paraId="0BAB8C0A" w14:textId="77777777" w:rsidR="008D5881" w:rsidRPr="006D31ED" w:rsidRDefault="008D5881" w:rsidP="008D5881">
      <w:pPr>
        <w:pStyle w:val="a7"/>
        <w:tabs>
          <w:tab w:val="left" w:pos="986"/>
          <w:tab w:val="left" w:pos="2309"/>
        </w:tabs>
        <w:ind w:left="232"/>
        <w:rPr>
          <w:sz w:val="24"/>
          <w:szCs w:val="24"/>
          <w:lang w:val="ru-RU"/>
        </w:rPr>
      </w:pPr>
      <w:r w:rsidRPr="006D31ED">
        <w:rPr>
          <w:sz w:val="24"/>
          <w:szCs w:val="24"/>
          <w:lang w:val="ru-RU"/>
        </w:rPr>
        <w:t>от</w:t>
      </w:r>
      <w:r w:rsidR="000E5A64">
        <w:rPr>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14:paraId="4F280F1C" w14:textId="77777777" w:rsidR="008D5881" w:rsidRPr="006D31ED" w:rsidRDefault="008D5881" w:rsidP="008D5881">
      <w:pPr>
        <w:spacing w:after="0" w:line="240" w:lineRule="auto"/>
        <w:rPr>
          <w:rFonts w:ascii="Times New Roman" w:hAnsi="Times New Roman" w:cs="Times New Roman"/>
          <w:sz w:val="24"/>
          <w:szCs w:val="24"/>
        </w:rPr>
      </w:pPr>
    </w:p>
    <w:p w14:paraId="4ED876D8" w14:textId="77777777" w:rsidR="008D5881" w:rsidRPr="006D31ED" w:rsidRDefault="008D5881" w:rsidP="008D5881">
      <w:pPr>
        <w:spacing w:after="0" w:line="240" w:lineRule="auto"/>
        <w:rPr>
          <w:rFonts w:ascii="Times New Roman" w:hAnsi="Times New Roman" w:cs="Times New Roman"/>
          <w:sz w:val="24"/>
          <w:szCs w:val="24"/>
        </w:rPr>
      </w:pPr>
    </w:p>
    <w:p w14:paraId="615415DB" w14:textId="77777777" w:rsidR="008D5881" w:rsidRPr="006D31ED" w:rsidRDefault="008D5881" w:rsidP="008D5881">
      <w:pPr>
        <w:spacing w:after="0" w:line="240" w:lineRule="auto"/>
        <w:rPr>
          <w:rFonts w:ascii="Times New Roman" w:hAnsi="Times New Roman" w:cs="Times New Roman"/>
          <w:sz w:val="24"/>
          <w:szCs w:val="24"/>
        </w:rPr>
      </w:pPr>
    </w:p>
    <w:p w14:paraId="71D76725" w14:textId="77777777" w:rsidR="008D5881" w:rsidRPr="006D31ED" w:rsidRDefault="008D5881" w:rsidP="008D5881">
      <w:pPr>
        <w:pStyle w:val="a7"/>
        <w:spacing w:before="72"/>
        <w:ind w:left="2985"/>
        <w:rPr>
          <w:b/>
          <w:sz w:val="24"/>
          <w:szCs w:val="24"/>
          <w:lang w:val="ru-RU"/>
        </w:rPr>
      </w:pPr>
      <w:r w:rsidRPr="006D31ED">
        <w:rPr>
          <w:b/>
          <w:spacing w:val="-1"/>
          <w:sz w:val="24"/>
          <w:szCs w:val="24"/>
          <w:lang w:val="ru-RU"/>
        </w:rPr>
        <w:t>Запрос</w:t>
      </w:r>
      <w:r w:rsidR="005D1F56">
        <w:rPr>
          <w:b/>
          <w:spacing w:val="-1"/>
          <w:sz w:val="24"/>
          <w:szCs w:val="24"/>
          <w:lang w:val="ru-RU"/>
        </w:rPr>
        <w:t xml:space="preserve"> </w:t>
      </w:r>
      <w:r w:rsidRPr="006D31ED">
        <w:rPr>
          <w:b/>
          <w:spacing w:val="-1"/>
          <w:sz w:val="24"/>
          <w:szCs w:val="24"/>
          <w:lang w:val="ru-RU"/>
        </w:rPr>
        <w:t>на</w:t>
      </w:r>
      <w:r w:rsidR="005D1F56">
        <w:rPr>
          <w:b/>
          <w:spacing w:val="-1"/>
          <w:sz w:val="24"/>
          <w:szCs w:val="24"/>
          <w:lang w:val="ru-RU"/>
        </w:rPr>
        <w:t xml:space="preserve"> </w:t>
      </w:r>
      <w:r w:rsidRPr="006D31ED">
        <w:rPr>
          <w:b/>
          <w:spacing w:val="-1"/>
          <w:sz w:val="24"/>
          <w:szCs w:val="24"/>
          <w:lang w:val="ru-RU"/>
        </w:rPr>
        <w:t>разъяснение</w:t>
      </w:r>
      <w:r w:rsidR="005D1F56">
        <w:rPr>
          <w:b/>
          <w:spacing w:val="-1"/>
          <w:sz w:val="24"/>
          <w:szCs w:val="24"/>
          <w:lang w:val="ru-RU"/>
        </w:rPr>
        <w:t xml:space="preserve"> </w:t>
      </w:r>
      <w:r w:rsidRPr="006D31ED">
        <w:rPr>
          <w:b/>
          <w:spacing w:val="-1"/>
          <w:sz w:val="24"/>
          <w:szCs w:val="24"/>
          <w:lang w:val="ru-RU"/>
        </w:rPr>
        <w:t>аукционной документации</w:t>
      </w:r>
    </w:p>
    <w:p w14:paraId="6F9CE88E" w14:textId="77777777" w:rsidR="008D5881" w:rsidRPr="006D31ED" w:rsidRDefault="008D5881" w:rsidP="008D5881">
      <w:pPr>
        <w:spacing w:before="20" w:line="260" w:lineRule="exact"/>
        <w:rPr>
          <w:sz w:val="26"/>
          <w:szCs w:val="26"/>
        </w:rPr>
      </w:pPr>
    </w:p>
    <w:p w14:paraId="71928200" w14:textId="77777777" w:rsidR="008D5881" w:rsidRPr="006D31ED" w:rsidRDefault="008D5881" w:rsidP="008D5881">
      <w:pPr>
        <w:pStyle w:val="a7"/>
        <w:ind w:left="232" w:right="867" w:firstLine="705"/>
        <w:jc w:val="both"/>
        <w:rPr>
          <w:spacing w:val="-1"/>
          <w:lang w:val="ru-RU"/>
        </w:rPr>
      </w:pPr>
      <w:r w:rsidRPr="006D31ED">
        <w:rPr>
          <w:spacing w:val="-1"/>
          <w:lang w:val="ru-RU"/>
        </w:rPr>
        <w:t>Прошу</w:t>
      </w:r>
      <w:r w:rsidR="00973A79">
        <w:rPr>
          <w:spacing w:val="-1"/>
          <w:lang w:val="ru-RU"/>
        </w:rPr>
        <w:t xml:space="preserve"> </w:t>
      </w:r>
      <w:r w:rsidRPr="006D31ED">
        <w:rPr>
          <w:spacing w:val="-1"/>
          <w:lang w:val="ru-RU"/>
        </w:rPr>
        <w:t>Вас</w:t>
      </w:r>
      <w:r w:rsidR="00973A79">
        <w:rPr>
          <w:spacing w:val="-1"/>
          <w:lang w:val="ru-RU"/>
        </w:rPr>
        <w:t xml:space="preserve"> </w:t>
      </w:r>
      <w:r w:rsidRPr="006D31ED">
        <w:rPr>
          <w:spacing w:val="-1"/>
          <w:lang w:val="ru-RU"/>
        </w:rPr>
        <w:t>разъяснить</w:t>
      </w:r>
      <w:r w:rsidR="00973A79">
        <w:rPr>
          <w:spacing w:val="-1"/>
          <w:lang w:val="ru-RU"/>
        </w:rPr>
        <w:t xml:space="preserve"> </w:t>
      </w:r>
      <w:r w:rsidRPr="006D31ED">
        <w:rPr>
          <w:spacing w:val="-1"/>
          <w:lang w:val="ru-RU"/>
        </w:rPr>
        <w:t>следующие</w:t>
      </w:r>
      <w:r w:rsidR="00973A79">
        <w:rPr>
          <w:spacing w:val="-1"/>
          <w:lang w:val="ru-RU"/>
        </w:rPr>
        <w:t xml:space="preserve"> </w:t>
      </w:r>
      <w:r w:rsidRPr="006D31ED">
        <w:rPr>
          <w:spacing w:val="-1"/>
          <w:lang w:val="ru-RU"/>
        </w:rPr>
        <w:t>положения аукционной документации</w:t>
      </w:r>
      <w:r w:rsidR="00973A79">
        <w:rPr>
          <w:spacing w:val="-1"/>
          <w:lang w:val="ru-RU"/>
        </w:rPr>
        <w:t xml:space="preserve"> </w:t>
      </w:r>
      <w:r w:rsidRPr="006D31ED">
        <w:rPr>
          <w:spacing w:val="-1"/>
          <w:lang w:val="ru-RU"/>
        </w:rPr>
        <w:t>аукциона</w:t>
      </w:r>
      <w:r w:rsidR="00973A79">
        <w:rPr>
          <w:spacing w:val="-1"/>
          <w:lang w:val="ru-RU"/>
        </w:rPr>
        <w:t xml:space="preserve"> </w:t>
      </w:r>
      <w:r w:rsidRPr="006D31ED">
        <w:rPr>
          <w:spacing w:val="-1"/>
          <w:lang w:val="ru-RU"/>
        </w:rPr>
        <w:t>на</w:t>
      </w:r>
      <w:r w:rsidR="00973A79">
        <w:rPr>
          <w:spacing w:val="-1"/>
          <w:lang w:val="ru-RU"/>
        </w:rPr>
        <w:t xml:space="preserve"> </w:t>
      </w:r>
      <w:r w:rsidRPr="006D31ED">
        <w:rPr>
          <w:spacing w:val="-1"/>
          <w:lang w:val="ru-RU"/>
        </w:rPr>
        <w:t>право</w:t>
      </w:r>
      <w:r w:rsidR="00973A79">
        <w:rPr>
          <w:spacing w:val="-1"/>
          <w:lang w:val="ru-RU"/>
        </w:rPr>
        <w:t xml:space="preserve"> </w:t>
      </w:r>
      <w:r w:rsidRPr="006D31ED">
        <w:rPr>
          <w:spacing w:val="-1"/>
          <w:lang w:val="ru-RU"/>
        </w:rPr>
        <w:t>заключения договора</w:t>
      </w:r>
      <w:r w:rsidR="00973A79">
        <w:rPr>
          <w:spacing w:val="-1"/>
          <w:lang w:val="ru-RU"/>
        </w:rPr>
        <w:t xml:space="preserve"> </w:t>
      </w:r>
      <w:r w:rsidRPr="006D31ED">
        <w:rPr>
          <w:spacing w:val="-1"/>
          <w:lang w:val="ru-RU"/>
        </w:rPr>
        <w:t>аренды</w:t>
      </w:r>
      <w:r w:rsidR="00973A79">
        <w:rPr>
          <w:spacing w:val="-1"/>
          <w:lang w:val="ru-RU"/>
        </w:rPr>
        <w:t xml:space="preserve"> </w:t>
      </w:r>
      <w:r w:rsidRPr="006D31ED">
        <w:rPr>
          <w:spacing w:val="-1"/>
          <w:lang w:val="ru-RU"/>
        </w:rPr>
        <w:t>недвижимого</w:t>
      </w:r>
      <w:r w:rsidR="00973A79">
        <w:rPr>
          <w:spacing w:val="-1"/>
          <w:lang w:val="ru-RU"/>
        </w:rPr>
        <w:t xml:space="preserve"> </w:t>
      </w:r>
      <w:r w:rsidRPr="006D31ED">
        <w:rPr>
          <w:spacing w:val="-1"/>
          <w:lang w:val="ru-RU"/>
        </w:rPr>
        <w:t>имущества,</w:t>
      </w:r>
      <w:r w:rsidR="00973A79">
        <w:rPr>
          <w:spacing w:val="-1"/>
          <w:lang w:val="ru-RU"/>
        </w:rPr>
        <w:t xml:space="preserve"> </w:t>
      </w:r>
      <w:r w:rsidRPr="006D31ED">
        <w:rPr>
          <w:spacing w:val="-1"/>
          <w:lang w:val="ru-RU"/>
        </w:rPr>
        <w:t>открытого</w:t>
      </w:r>
      <w:r w:rsidR="00973A79">
        <w:rPr>
          <w:spacing w:val="-1"/>
          <w:lang w:val="ru-RU"/>
        </w:rPr>
        <w:t xml:space="preserve"> </w:t>
      </w:r>
      <w:r w:rsidRPr="006D31ED">
        <w:rPr>
          <w:spacing w:val="-1"/>
          <w:lang w:val="ru-RU"/>
        </w:rPr>
        <w:t>по</w:t>
      </w:r>
      <w:r w:rsidR="00973A79">
        <w:rPr>
          <w:spacing w:val="-1"/>
          <w:lang w:val="ru-RU"/>
        </w:rPr>
        <w:t xml:space="preserve"> </w:t>
      </w:r>
      <w:r w:rsidRPr="006D31ED">
        <w:rPr>
          <w:spacing w:val="-1"/>
          <w:lang w:val="ru-RU"/>
        </w:rPr>
        <w:t>составу</w:t>
      </w:r>
      <w:r w:rsidR="00973A79">
        <w:rPr>
          <w:spacing w:val="-1"/>
          <w:lang w:val="ru-RU"/>
        </w:rPr>
        <w:t xml:space="preserve"> </w:t>
      </w:r>
      <w:r w:rsidRPr="006D31ED">
        <w:rPr>
          <w:spacing w:val="-1"/>
          <w:lang w:val="ru-RU"/>
        </w:rPr>
        <w:t>участников.</w:t>
      </w:r>
    </w:p>
    <w:p w14:paraId="1C9221EE" w14:textId="77777777" w:rsidR="008D5881" w:rsidRPr="006D31ED" w:rsidRDefault="008D5881" w:rsidP="008D5881">
      <w:pPr>
        <w:pStyle w:val="a7"/>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1987"/>
        <w:gridCol w:w="2998"/>
        <w:gridCol w:w="4484"/>
      </w:tblGrid>
      <w:tr w:rsidR="008D5881" w:rsidRPr="006D31ED" w14:paraId="748C082F" w14:textId="77777777" w:rsidTr="008D5881">
        <w:trPr>
          <w:trHeight w:hRule="exact" w:val="1116"/>
        </w:trPr>
        <w:tc>
          <w:tcPr>
            <w:tcW w:w="580" w:type="dxa"/>
            <w:vAlign w:val="center"/>
          </w:tcPr>
          <w:p w14:paraId="2D2C588A" w14:textId="77777777"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194D7F00" w14:textId="77777777"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14:paraId="4D0DE6CF" w14:textId="77777777" w:rsidR="008D5881" w:rsidRPr="006D31ED" w:rsidRDefault="008D5881" w:rsidP="00F30DDF">
            <w:pPr>
              <w:pStyle w:val="TableParagraph"/>
              <w:ind w:left="106" w:right="524"/>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Статья</w:t>
            </w:r>
            <w:proofErr w:type="spellEnd"/>
            <w:r w:rsidR="005D1F56">
              <w:rPr>
                <w:rFonts w:ascii="Times New Roman" w:hAnsi="Times New Roman"/>
                <w:spacing w:val="-1"/>
                <w:sz w:val="20"/>
                <w:szCs w:val="20"/>
                <w:lang w:val="ru-RU"/>
              </w:rPr>
              <w:t xml:space="preserve"> </w:t>
            </w:r>
            <w:r w:rsidR="00F30DDF" w:rsidRPr="006D31ED">
              <w:rPr>
                <w:rFonts w:ascii="Times New Roman" w:hAnsi="Times New Roman"/>
                <w:spacing w:val="-1"/>
                <w:sz w:val="20"/>
                <w:szCs w:val="20"/>
                <w:lang w:val="ru-RU"/>
              </w:rPr>
              <w:t>документации</w:t>
            </w:r>
          </w:p>
        </w:tc>
        <w:tc>
          <w:tcPr>
            <w:tcW w:w="2998" w:type="dxa"/>
            <w:vAlign w:val="center"/>
          </w:tcPr>
          <w:p w14:paraId="295C7BCD" w14:textId="77777777"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на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пункт</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документации,</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положения</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которого</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14:paraId="5C0630D3" w14:textId="77777777"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запроса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на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разъяснение</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положений</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14:paraId="29879748" w14:textId="77777777" w:rsidTr="008D5881">
        <w:trPr>
          <w:trHeight w:hRule="exact" w:val="974"/>
        </w:trPr>
        <w:tc>
          <w:tcPr>
            <w:tcW w:w="580" w:type="dxa"/>
          </w:tcPr>
          <w:p w14:paraId="3B22E4BE" w14:textId="77777777" w:rsidR="008D5881" w:rsidRPr="006D31ED" w:rsidRDefault="008D5881" w:rsidP="008D5881">
            <w:pPr>
              <w:rPr>
                <w:lang w:val="ru-RU"/>
              </w:rPr>
            </w:pPr>
          </w:p>
        </w:tc>
        <w:tc>
          <w:tcPr>
            <w:tcW w:w="1987" w:type="dxa"/>
          </w:tcPr>
          <w:p w14:paraId="44AE15A1" w14:textId="77777777" w:rsidR="008D5881" w:rsidRPr="006D31ED" w:rsidRDefault="008D5881" w:rsidP="008D5881">
            <w:pPr>
              <w:rPr>
                <w:lang w:val="ru-RU"/>
              </w:rPr>
            </w:pPr>
          </w:p>
        </w:tc>
        <w:tc>
          <w:tcPr>
            <w:tcW w:w="2998" w:type="dxa"/>
          </w:tcPr>
          <w:p w14:paraId="65809BB3" w14:textId="77777777" w:rsidR="008D5881" w:rsidRPr="006D31ED" w:rsidRDefault="008D5881" w:rsidP="008D5881">
            <w:pPr>
              <w:rPr>
                <w:lang w:val="ru-RU"/>
              </w:rPr>
            </w:pPr>
          </w:p>
        </w:tc>
        <w:tc>
          <w:tcPr>
            <w:tcW w:w="4484" w:type="dxa"/>
          </w:tcPr>
          <w:p w14:paraId="11E2168B" w14:textId="77777777" w:rsidR="008D5881" w:rsidRPr="006D31ED" w:rsidRDefault="008D5881" w:rsidP="008D5881">
            <w:pPr>
              <w:rPr>
                <w:lang w:val="ru-RU"/>
              </w:rPr>
            </w:pPr>
          </w:p>
        </w:tc>
      </w:tr>
      <w:tr w:rsidR="008D5881" w:rsidRPr="006D31ED" w14:paraId="72BA37E9" w14:textId="77777777" w:rsidTr="008D5881">
        <w:trPr>
          <w:trHeight w:hRule="exact" w:val="974"/>
        </w:trPr>
        <w:tc>
          <w:tcPr>
            <w:tcW w:w="580" w:type="dxa"/>
          </w:tcPr>
          <w:p w14:paraId="51C37541" w14:textId="77777777" w:rsidR="008D5881" w:rsidRPr="006D31ED" w:rsidRDefault="008D5881" w:rsidP="008D5881">
            <w:pPr>
              <w:rPr>
                <w:lang w:val="ru-RU"/>
              </w:rPr>
            </w:pPr>
          </w:p>
        </w:tc>
        <w:tc>
          <w:tcPr>
            <w:tcW w:w="1987" w:type="dxa"/>
          </w:tcPr>
          <w:p w14:paraId="52761F1F" w14:textId="77777777" w:rsidR="008D5881" w:rsidRPr="006D31ED" w:rsidRDefault="008D5881" w:rsidP="008D5881">
            <w:pPr>
              <w:rPr>
                <w:lang w:val="ru-RU"/>
              </w:rPr>
            </w:pPr>
          </w:p>
        </w:tc>
        <w:tc>
          <w:tcPr>
            <w:tcW w:w="2998" w:type="dxa"/>
          </w:tcPr>
          <w:p w14:paraId="1894C04E" w14:textId="77777777" w:rsidR="008D5881" w:rsidRPr="006D31ED" w:rsidRDefault="008D5881" w:rsidP="008D5881">
            <w:pPr>
              <w:rPr>
                <w:lang w:val="ru-RU"/>
              </w:rPr>
            </w:pPr>
          </w:p>
        </w:tc>
        <w:tc>
          <w:tcPr>
            <w:tcW w:w="4484" w:type="dxa"/>
          </w:tcPr>
          <w:p w14:paraId="1DA23439" w14:textId="77777777" w:rsidR="008D5881" w:rsidRPr="006D31ED" w:rsidRDefault="008D5881" w:rsidP="008D5881">
            <w:pPr>
              <w:rPr>
                <w:lang w:val="ru-RU"/>
              </w:rPr>
            </w:pPr>
          </w:p>
        </w:tc>
      </w:tr>
      <w:tr w:rsidR="008D5881" w:rsidRPr="006D31ED" w14:paraId="61D85346" w14:textId="77777777" w:rsidTr="008D5881">
        <w:trPr>
          <w:trHeight w:hRule="exact" w:val="977"/>
        </w:trPr>
        <w:tc>
          <w:tcPr>
            <w:tcW w:w="580" w:type="dxa"/>
          </w:tcPr>
          <w:p w14:paraId="6CFFD13D" w14:textId="77777777" w:rsidR="008D5881" w:rsidRPr="006D31ED" w:rsidRDefault="008D5881" w:rsidP="008D5881">
            <w:pPr>
              <w:rPr>
                <w:lang w:val="ru-RU"/>
              </w:rPr>
            </w:pPr>
          </w:p>
        </w:tc>
        <w:tc>
          <w:tcPr>
            <w:tcW w:w="1987" w:type="dxa"/>
          </w:tcPr>
          <w:p w14:paraId="2D0B0B12" w14:textId="77777777" w:rsidR="008D5881" w:rsidRPr="006D31ED" w:rsidRDefault="008D5881" w:rsidP="008D5881">
            <w:pPr>
              <w:rPr>
                <w:lang w:val="ru-RU"/>
              </w:rPr>
            </w:pPr>
          </w:p>
        </w:tc>
        <w:tc>
          <w:tcPr>
            <w:tcW w:w="2998" w:type="dxa"/>
          </w:tcPr>
          <w:p w14:paraId="1BB47966" w14:textId="77777777" w:rsidR="008D5881" w:rsidRPr="006D31ED" w:rsidRDefault="008D5881" w:rsidP="008D5881">
            <w:pPr>
              <w:rPr>
                <w:lang w:val="ru-RU"/>
              </w:rPr>
            </w:pPr>
          </w:p>
        </w:tc>
        <w:tc>
          <w:tcPr>
            <w:tcW w:w="4484" w:type="dxa"/>
          </w:tcPr>
          <w:p w14:paraId="75A1F8F2" w14:textId="77777777" w:rsidR="008D5881" w:rsidRPr="006D31ED" w:rsidRDefault="008D5881" w:rsidP="008D5881">
            <w:pPr>
              <w:rPr>
                <w:lang w:val="ru-RU"/>
              </w:rPr>
            </w:pPr>
          </w:p>
        </w:tc>
      </w:tr>
    </w:tbl>
    <w:p w14:paraId="42FF8BE8" w14:textId="77777777" w:rsidR="008D5881" w:rsidRPr="006D31ED" w:rsidRDefault="008D5881" w:rsidP="008D5881">
      <w:pPr>
        <w:spacing w:before="1" w:line="80" w:lineRule="exact"/>
        <w:rPr>
          <w:sz w:val="8"/>
          <w:szCs w:val="8"/>
        </w:rPr>
      </w:pPr>
    </w:p>
    <w:p w14:paraId="60A71733" w14:textId="77777777" w:rsidR="008D5881" w:rsidRPr="006D31ED" w:rsidRDefault="008D5881" w:rsidP="008D5881">
      <w:pPr>
        <w:pStyle w:val="a7"/>
        <w:spacing w:before="72"/>
        <w:ind w:left="232"/>
        <w:rPr>
          <w:lang w:val="ru-RU"/>
        </w:rPr>
      </w:pPr>
      <w:r w:rsidRPr="006D31ED">
        <w:rPr>
          <w:spacing w:val="-1"/>
          <w:lang w:val="ru-RU"/>
        </w:rPr>
        <w:t>Ответ на</w:t>
      </w:r>
      <w:r w:rsidR="005D1F56">
        <w:rPr>
          <w:spacing w:val="-1"/>
          <w:lang w:val="ru-RU"/>
        </w:rPr>
        <w:t xml:space="preserve"> </w:t>
      </w:r>
      <w:r w:rsidRPr="006D31ED">
        <w:rPr>
          <w:spacing w:val="-1"/>
          <w:lang w:val="ru-RU"/>
        </w:rPr>
        <w:t>запро</w:t>
      </w:r>
      <w:r w:rsidR="00867C7B">
        <w:rPr>
          <w:spacing w:val="-1"/>
          <w:lang w:val="ru-RU"/>
        </w:rPr>
        <w:t xml:space="preserve">с </w:t>
      </w:r>
      <w:r w:rsidRPr="006D31ED">
        <w:rPr>
          <w:spacing w:val="-1"/>
          <w:lang w:val="ru-RU"/>
        </w:rPr>
        <w:t>прошу</w:t>
      </w:r>
      <w:r w:rsidR="005D1F56">
        <w:rPr>
          <w:spacing w:val="-1"/>
          <w:lang w:val="ru-RU"/>
        </w:rPr>
        <w:t xml:space="preserve"> </w:t>
      </w:r>
      <w:r w:rsidRPr="006D31ED">
        <w:rPr>
          <w:spacing w:val="-1"/>
          <w:lang w:val="ru-RU"/>
        </w:rPr>
        <w:t>направить:</w:t>
      </w:r>
    </w:p>
    <w:p w14:paraId="0531EA27" w14:textId="77777777" w:rsidR="008D5881" w:rsidRPr="006D31ED" w:rsidRDefault="008D5881" w:rsidP="008D5881">
      <w:pPr>
        <w:spacing w:line="200" w:lineRule="exact"/>
        <w:jc w:val="right"/>
        <w:rPr>
          <w:sz w:val="20"/>
          <w:szCs w:val="20"/>
        </w:rPr>
      </w:pPr>
    </w:p>
    <w:p w14:paraId="66F09FD9" w14:textId="25A5BDD3" w:rsidR="008D5881" w:rsidRPr="006D31ED" w:rsidRDefault="00AE583F" w:rsidP="008D5881">
      <w:pPr>
        <w:spacing w:before="72"/>
        <w:ind w:left="1828"/>
        <w:rPr>
          <w:rFonts w:ascii="Times New Roman" w:eastAsia="Times New Roman" w:hAnsi="Times New Roman" w:cs="Times New Roman"/>
        </w:rPr>
      </w:pPr>
      <w:r>
        <w:rPr>
          <w:rFonts w:cs="Times New Roman"/>
          <w:noProof/>
          <w:lang w:eastAsia="ru-RU"/>
        </w:rPr>
        <mc:AlternateContent>
          <mc:Choice Requires="wpg">
            <w:drawing>
              <wp:anchor distT="0" distB="0" distL="114300" distR="114300" simplePos="0" relativeHeight="251659264" behindDoc="1" locked="0" layoutInCell="1" allowOverlap="1" wp14:anchorId="6F74BB6E" wp14:editId="469D8FE2">
                <wp:simplePos x="0" y="0"/>
                <wp:positionH relativeFrom="page">
                  <wp:posOffset>719455</wp:posOffset>
                </wp:positionH>
                <wp:positionV relativeFrom="paragraph">
                  <wp:posOffset>-134620</wp:posOffset>
                </wp:positionV>
                <wp:extent cx="5589270" cy="1270"/>
                <wp:effectExtent l="0" t="0" r="0" b="0"/>
                <wp:wrapNone/>
                <wp:docPr id="6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9270" cy="1270"/>
                          <a:chOff x="1133" y="-212"/>
                          <a:chExt cx="8802" cy="2"/>
                        </a:xfrm>
                      </wpg:grpSpPr>
                      <wps:wsp>
                        <wps:cNvPr id="63" name="Freeform 3"/>
                        <wps:cNvSpPr>
                          <a:spLocks/>
                        </wps:cNvSpPr>
                        <wps:spPr bwMode="auto">
                          <a:xfrm>
                            <a:off x="1133" y="-212"/>
                            <a:ext cx="8802" cy="2"/>
                          </a:xfrm>
                          <a:custGeom>
                            <a:avLst/>
                            <a:gdLst>
                              <a:gd name="T0" fmla="+- 0 1133 1133"/>
                              <a:gd name="T1" fmla="*/ T0 w 8802"/>
                              <a:gd name="T2" fmla="+- 0 9934 1133"/>
                              <a:gd name="T3" fmla="*/ T2 w 8802"/>
                            </a:gdLst>
                            <a:ahLst/>
                            <a:cxnLst>
                              <a:cxn ang="0">
                                <a:pos x="T1" y="0"/>
                              </a:cxn>
                              <a:cxn ang="0">
                                <a:pos x="T3" y="0"/>
                              </a:cxn>
                            </a:cxnLst>
                            <a:rect l="0" t="0" r="r" b="b"/>
                            <a:pathLst>
                              <a:path w="8802">
                                <a:moveTo>
                                  <a:pt x="0" y="0"/>
                                </a:moveTo>
                                <a:lnTo>
                                  <a:pt x="880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FAD498" id="Group 2" o:spid="_x0000_s1026" style="position:absolute;margin-left:56.65pt;margin-top:-10.6pt;width:440.1pt;height:.1pt;z-index:-251657216;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">
                <v:shape id="Freeform 3" o:spid="_x0000_s1027" style="position:absolute;left:1133;top:-212;width:8802;height:2;visibility:visible;mso-wrap-style:square;v-text-anchor:top" coordsize="88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" path="m,l8801,e" filled="f" strokeweight=".15578mm">
                  <v:path arrowok="t" o:connecttype="custom" o:connectlocs="0,0;8801,0" o:connectangles="0,0"/>
                </v:shape>
                <w10:wrap anchorx="page"/>
              </v:group>
            </w:pict>
          </mc:Fallback>
        </mc:AlternateContent>
      </w:r>
      <w:r>
        <w:rPr>
          <w:rFonts w:cs="Times New Roman"/>
          <w:noProof/>
          <w:lang w:eastAsia="ru-RU"/>
        </w:rPr>
        <mc:AlternateContent>
          <mc:Choice Requires="wpg">
            <w:drawing>
              <wp:anchor distT="0" distB="0" distL="114300" distR="114300" simplePos="0" relativeHeight="251660288" behindDoc="1" locked="0" layoutInCell="1" allowOverlap="1" wp14:anchorId="6C474E63" wp14:editId="796C809B">
                <wp:simplePos x="0" y="0"/>
                <wp:positionH relativeFrom="page">
                  <wp:posOffset>719455</wp:posOffset>
                </wp:positionH>
                <wp:positionV relativeFrom="paragraph">
                  <wp:posOffset>436880</wp:posOffset>
                </wp:positionV>
                <wp:extent cx="5590540" cy="1270"/>
                <wp:effectExtent l="0" t="0" r="0" b="0"/>
                <wp:wrapNone/>
                <wp:docPr id="60"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688"/>
                          <a:chExt cx="8804" cy="2"/>
                        </a:xfrm>
                      </wpg:grpSpPr>
                      <wps:wsp>
                        <wps:cNvPr id="61" name="Freeform 5"/>
                        <wps:cNvSpPr>
                          <a:spLocks/>
                        </wps:cNvSpPr>
                        <wps:spPr bwMode="auto">
                          <a:xfrm>
                            <a:off x="1133" y="688"/>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66B6E0" id="Group 4" o:spid="_x0000_s1026" style="position:absolute;margin-left:56.65pt;margin-top:34.4pt;width:440.2pt;height:.1pt;z-index:-251656192;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">
                <v:shape id="Freeform 5" o:spid="_x0000_s1027" style="position:absolute;left:1133;top:688;width:8804;height:2;visibility:visible;mso-wrap-style:square;v-text-anchor:top" coordsize="8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(наименование</w:t>
      </w:r>
      <w:r w:rsidR="005D1F56">
        <w:rPr>
          <w:rFonts w:ascii="Times New Roman" w:hAnsi="Times New Roman"/>
          <w:i/>
          <w:spacing w:val="-1"/>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5D1F56">
        <w:rPr>
          <w:rFonts w:ascii="Times New Roman" w:hAnsi="Times New Roman"/>
          <w:i/>
          <w:spacing w:val="-1"/>
        </w:rPr>
        <w:t xml:space="preserve"> </w:t>
      </w:r>
      <w:r w:rsidR="008D5881" w:rsidRPr="006D31ED">
        <w:rPr>
          <w:rFonts w:ascii="Times New Roman" w:hAnsi="Times New Roman"/>
          <w:i/>
          <w:spacing w:val="-1"/>
        </w:rPr>
        <w:t>адрес,</w:t>
      </w:r>
      <w:r w:rsidR="005D1F56">
        <w:rPr>
          <w:rFonts w:ascii="Times New Roman" w:hAnsi="Times New Roman"/>
          <w:i/>
          <w:spacing w:val="-1"/>
        </w:rPr>
        <w:t xml:space="preserve"> </w:t>
      </w:r>
      <w:r w:rsidR="008D5881" w:rsidRPr="006D31ED">
        <w:rPr>
          <w:rFonts w:ascii="Times New Roman" w:hAnsi="Times New Roman"/>
          <w:i/>
          <w:spacing w:val="-2"/>
        </w:rPr>
        <w:t>адрес</w:t>
      </w:r>
      <w:r w:rsidR="005D1F56">
        <w:rPr>
          <w:rFonts w:ascii="Times New Roman" w:hAnsi="Times New Roman"/>
          <w:i/>
          <w:spacing w:val="-2"/>
        </w:rPr>
        <w:t xml:space="preserve"> </w:t>
      </w:r>
      <w:r w:rsidR="008D5881" w:rsidRPr="006D31ED">
        <w:rPr>
          <w:rFonts w:ascii="Times New Roman" w:hAnsi="Times New Roman"/>
          <w:i/>
          <w:spacing w:val="-1"/>
        </w:rPr>
        <w:t>электронной</w:t>
      </w:r>
      <w:r w:rsidR="005D1F56">
        <w:rPr>
          <w:rFonts w:ascii="Times New Roman" w:hAnsi="Times New Roman"/>
          <w:i/>
          <w:spacing w:val="-1"/>
        </w:rPr>
        <w:t xml:space="preserve"> </w:t>
      </w:r>
      <w:r w:rsidR="008D5881" w:rsidRPr="006D31ED">
        <w:rPr>
          <w:rFonts w:ascii="Times New Roman" w:hAnsi="Times New Roman"/>
          <w:i/>
          <w:spacing w:val="-1"/>
        </w:rPr>
        <w:t>почты)</w:t>
      </w:r>
    </w:p>
    <w:p w14:paraId="38314530" w14:textId="77777777" w:rsidR="008D5881" w:rsidRPr="006D31ED" w:rsidRDefault="008D5881" w:rsidP="008D5881">
      <w:pPr>
        <w:spacing w:line="200" w:lineRule="exact"/>
        <w:rPr>
          <w:sz w:val="20"/>
          <w:szCs w:val="20"/>
        </w:rPr>
      </w:pPr>
    </w:p>
    <w:p w14:paraId="553817DB" w14:textId="77777777" w:rsidR="008D5881" w:rsidRPr="006D31ED" w:rsidRDefault="008D5881" w:rsidP="008D5881">
      <w:pPr>
        <w:spacing w:line="200" w:lineRule="exact"/>
        <w:rPr>
          <w:sz w:val="20"/>
          <w:szCs w:val="20"/>
        </w:rPr>
      </w:pPr>
    </w:p>
    <w:p w14:paraId="63F80918" w14:textId="77777777" w:rsidR="008D5881" w:rsidRPr="006D31ED" w:rsidRDefault="008D5881" w:rsidP="008D5881">
      <w:pPr>
        <w:spacing w:before="14" w:line="260" w:lineRule="exact"/>
        <w:rPr>
          <w:sz w:val="26"/>
          <w:szCs w:val="26"/>
        </w:rPr>
      </w:pPr>
    </w:p>
    <w:p w14:paraId="3D81C412" w14:textId="6998967F" w:rsidR="008D5881" w:rsidRPr="006D31ED" w:rsidRDefault="00AE583F" w:rsidP="008D5881">
      <w:pPr>
        <w:spacing w:before="72"/>
        <w:ind w:left="3182"/>
        <w:rPr>
          <w:rFonts w:ascii="Times New Roman" w:eastAsia="Times New Roman" w:hAnsi="Times New Roman" w:cs="Times New Roman"/>
        </w:rPr>
      </w:pPr>
      <w:r>
        <w:rPr>
          <w:rFonts w:cs="Times New Roman"/>
          <w:noProof/>
          <w:lang w:eastAsia="ru-RU"/>
        </w:rPr>
        <mc:AlternateContent>
          <mc:Choice Requires="wpg">
            <w:drawing>
              <wp:anchor distT="0" distB="0" distL="114300" distR="114300" simplePos="0" relativeHeight="251661312" behindDoc="1" locked="0" layoutInCell="1" allowOverlap="1" wp14:anchorId="06972DAB" wp14:editId="0B08BF1E">
                <wp:simplePos x="0" y="0"/>
                <wp:positionH relativeFrom="page">
                  <wp:posOffset>719455</wp:posOffset>
                </wp:positionH>
                <wp:positionV relativeFrom="paragraph">
                  <wp:posOffset>-136525</wp:posOffset>
                </wp:positionV>
                <wp:extent cx="5590540" cy="1270"/>
                <wp:effectExtent l="0" t="0" r="0" b="0"/>
                <wp:wrapNone/>
                <wp:docPr id="5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215"/>
                          <a:chExt cx="8804" cy="2"/>
                        </a:xfrm>
                      </wpg:grpSpPr>
                      <wps:wsp>
                        <wps:cNvPr id="59" name="Freeform 7"/>
                        <wps:cNvSpPr>
                          <a:spLocks/>
                        </wps:cNvSpPr>
                        <wps:spPr bwMode="auto">
                          <a:xfrm>
                            <a:off x="1133" y="-215"/>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8E5A88" id="Group 6" o:spid="_x0000_s1026" style="position:absolute;margin-left:56.65pt;margin-top:-10.75pt;width:440.2pt;height:.1pt;z-index:-251655168;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">
                <v:shape id="Freeform 7" o:spid="_x0000_s1027" style="position:absolute;left:1133;top:-215;width:8804;height:2;visibility:visible;mso-wrap-style:square;v-text-anchor:top" coordsize="8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(должность</w:t>
      </w:r>
      <w:r w:rsidR="005D1F56">
        <w:rPr>
          <w:rFonts w:ascii="Times New Roman" w:hAnsi="Times New Roman"/>
          <w:i/>
          <w:spacing w:val="-1"/>
        </w:rPr>
        <w:t xml:space="preserve"> </w:t>
      </w:r>
      <w:r w:rsidR="008D5881" w:rsidRPr="006D31ED">
        <w:rPr>
          <w:rFonts w:ascii="Times New Roman" w:hAnsi="Times New Roman"/>
          <w:i/>
          <w:spacing w:val="-1"/>
        </w:rPr>
        <w:t>подпись,</w:t>
      </w:r>
      <w:r w:rsidR="005D1F56">
        <w:rPr>
          <w:rFonts w:ascii="Times New Roman" w:hAnsi="Times New Roman"/>
          <w:i/>
          <w:spacing w:val="-1"/>
        </w:rPr>
        <w:t xml:space="preserve"> </w:t>
      </w:r>
      <w:r w:rsidR="008D5881" w:rsidRPr="006D31ED">
        <w:rPr>
          <w:rFonts w:ascii="Times New Roman" w:hAnsi="Times New Roman"/>
          <w:i/>
          <w:spacing w:val="-1"/>
        </w:rPr>
        <w:t>расшифровка</w:t>
      </w:r>
      <w:r w:rsidR="005D1F56">
        <w:rPr>
          <w:rFonts w:ascii="Times New Roman" w:hAnsi="Times New Roman"/>
          <w:i/>
          <w:spacing w:val="-1"/>
        </w:rPr>
        <w:t xml:space="preserve"> </w:t>
      </w:r>
      <w:r w:rsidR="008D5881" w:rsidRPr="006D31ED">
        <w:rPr>
          <w:rFonts w:ascii="Times New Roman" w:hAnsi="Times New Roman"/>
          <w:i/>
          <w:spacing w:val="-1"/>
        </w:rPr>
        <w:t>подписи)</w:t>
      </w:r>
    </w:p>
    <w:p w14:paraId="364BC506" w14:textId="77777777"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14:paraId="13D252E5" w14:textId="77777777" w:rsidR="008D5881" w:rsidRPr="006D31ED" w:rsidRDefault="008D5881" w:rsidP="00881C48">
      <w:pPr>
        <w:pStyle w:val="6"/>
        <w:spacing w:before="54"/>
        <w:ind w:left="3861" w:hanging="3861"/>
        <w:rPr>
          <w:rFonts w:ascii="Times New Roman" w:hAnsi="Times New Roman" w:cs="Times New Roman"/>
          <w:b w:val="0"/>
          <w:i/>
          <w:sz w:val="24"/>
          <w:szCs w:val="24"/>
        </w:rPr>
      </w:pPr>
      <w:r w:rsidRPr="00881C48">
        <w:rPr>
          <w:rFonts w:ascii="Times New Roman" w:hAnsi="Times New Roman" w:cs="Times New Roman"/>
          <w:i/>
          <w:spacing w:val="-1"/>
          <w:sz w:val="24"/>
          <w:szCs w:val="24"/>
        </w:rPr>
        <w:lastRenderedPageBreak/>
        <w:t>Форма</w:t>
      </w:r>
      <w:r w:rsidRPr="00881C48">
        <w:rPr>
          <w:rFonts w:ascii="Times New Roman" w:hAnsi="Times New Roman" w:cs="Times New Roman"/>
          <w:i/>
          <w:sz w:val="24"/>
          <w:szCs w:val="24"/>
        </w:rPr>
        <w:t xml:space="preserve"> №2.</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Образец</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недвижимого</w:t>
      </w:r>
    </w:p>
    <w:p w14:paraId="06C2DB42" w14:textId="77777777" w:rsidR="008D5881" w:rsidRPr="006D31ED" w:rsidRDefault="008D5881" w:rsidP="004B2274">
      <w:pPr>
        <w:pStyle w:val="6"/>
        <w:spacing w:before="54"/>
        <w:ind w:left="3861"/>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имущества</w:t>
      </w:r>
    </w:p>
    <w:p w14:paraId="7C623210" w14:textId="77777777" w:rsidR="008D5881" w:rsidRPr="006D31ED" w:rsidRDefault="008D5881" w:rsidP="008D5881">
      <w:pPr>
        <w:spacing w:before="19" w:line="160" w:lineRule="exact"/>
        <w:rPr>
          <w:sz w:val="16"/>
          <w:szCs w:val="16"/>
        </w:rPr>
      </w:pPr>
    </w:p>
    <w:p w14:paraId="5E278DC4" w14:textId="337D5392" w:rsidR="008D5881" w:rsidRPr="006D31ED" w:rsidRDefault="00AE583F" w:rsidP="008D5881">
      <w:pPr>
        <w:pStyle w:val="a7"/>
        <w:spacing w:before="72" w:line="409" w:lineRule="auto"/>
        <w:ind w:left="5245" w:right="-27"/>
        <w:rPr>
          <w:sz w:val="24"/>
          <w:szCs w:val="24"/>
          <w:lang w:val="ru-RU"/>
        </w:rPr>
      </w:pPr>
      <w:r>
        <w:rPr>
          <w:noProof/>
          <w:lang w:val="ru-RU" w:eastAsia="ru-RU"/>
        </w:rPr>
        <mc:AlternateContent>
          <mc:Choice Requires="wpg">
            <w:drawing>
              <wp:anchor distT="0" distB="0" distL="114300" distR="114300" simplePos="0" relativeHeight="251665408" behindDoc="1" locked="0" layoutInCell="1" allowOverlap="1" wp14:anchorId="70BFBCC7" wp14:editId="1439AD69">
                <wp:simplePos x="0" y="0"/>
                <wp:positionH relativeFrom="page">
                  <wp:posOffset>4149090</wp:posOffset>
                </wp:positionH>
                <wp:positionV relativeFrom="paragraph">
                  <wp:posOffset>266065</wp:posOffset>
                </wp:positionV>
                <wp:extent cx="3119120" cy="45085"/>
                <wp:effectExtent l="0" t="0" r="0" b="0"/>
                <wp:wrapNone/>
                <wp:docPr id="5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9120" cy="45085"/>
                          <a:chOff x="6845" y="18"/>
                          <a:chExt cx="4601" cy="2"/>
                        </a:xfrm>
                      </wpg:grpSpPr>
                      <wps:wsp>
                        <wps:cNvPr id="57" name="Freeform 15"/>
                        <wps:cNvSpPr>
                          <a:spLocks/>
                        </wps:cNvSpPr>
                        <wps:spPr bwMode="auto">
                          <a:xfrm>
                            <a:off x="6845" y="18"/>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D110B5" id="Group 14" o:spid="_x0000_s1026" style="position:absolute;margin-left:326.7pt;margin-top:20.95pt;width:245.6pt;height:3.55pt;z-index:-251651072;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">
                <v:shape id="Freeform 15" o:spid="_x0000_s1027" style="position:absolute;left:6845;top:18;width:4601;height:2;visibility:visible;mso-wrap-style:square;v-text-anchor:top" coordsize="46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" path="m,l4601,e" filled="f" strokeweight=".46pt">
                  <v:path arrowok="t" o:connecttype="custom" o:connectlocs="0,0;4601,0" o:connectangles="0,0"/>
                </v:shape>
                <w10:wrap anchorx="page"/>
              </v:group>
            </w:pict>
          </mc:Fallback>
        </mc:AlternateContent>
      </w:r>
      <w:r w:rsidR="00973A79">
        <w:rPr>
          <w:spacing w:val="-1"/>
          <w:sz w:val="24"/>
          <w:szCs w:val="24"/>
          <w:lang w:val="ru-RU"/>
        </w:rPr>
        <w:t xml:space="preserve">Организатору </w:t>
      </w:r>
      <w:r w:rsidR="008D5881" w:rsidRPr="006D31ED">
        <w:rPr>
          <w:sz w:val="24"/>
          <w:szCs w:val="24"/>
          <w:lang w:val="ru-RU"/>
        </w:rPr>
        <w:t>от</w:t>
      </w:r>
    </w:p>
    <w:p w14:paraId="2E767F15" w14:textId="77777777" w:rsidR="008D5881" w:rsidRPr="006D31ED" w:rsidRDefault="006269E2" w:rsidP="008D5881">
      <w:pPr>
        <w:pStyle w:val="a7"/>
        <w:spacing w:before="18"/>
        <w:ind w:left="5245"/>
        <w:rPr>
          <w:lang w:val="ru-RU"/>
        </w:rPr>
      </w:pPr>
      <w:r>
        <w:rPr>
          <w:spacing w:val="-1"/>
          <w:lang w:val="ru-RU"/>
        </w:rPr>
        <w:t xml:space="preserve">           </w:t>
      </w:r>
      <w:r w:rsidR="004B2274">
        <w:rPr>
          <w:spacing w:val="-1"/>
          <w:lang w:val="ru-RU"/>
        </w:rPr>
        <w:t xml:space="preserve">     </w:t>
      </w:r>
      <w:r w:rsidR="008D5881" w:rsidRPr="006D31ED">
        <w:rPr>
          <w:spacing w:val="-1"/>
          <w:lang w:val="ru-RU"/>
        </w:rPr>
        <w:t>(Ф.И.О.</w:t>
      </w:r>
      <w:r w:rsidR="008D5881" w:rsidRPr="006D31ED">
        <w:rPr>
          <w:lang w:val="ru-RU"/>
        </w:rPr>
        <w:t xml:space="preserve"> /</w:t>
      </w:r>
      <w:r w:rsidR="008D5881" w:rsidRPr="006D31ED">
        <w:rPr>
          <w:spacing w:val="-1"/>
          <w:lang w:val="ru-RU"/>
        </w:rPr>
        <w:t>наименование</w:t>
      </w:r>
      <w:r w:rsidR="005D1F56">
        <w:rPr>
          <w:spacing w:val="-1"/>
          <w:lang w:val="ru-RU"/>
        </w:rPr>
        <w:t xml:space="preserve"> </w:t>
      </w:r>
      <w:r w:rsidR="008D5881" w:rsidRPr="006D31ED">
        <w:rPr>
          <w:spacing w:val="-1"/>
          <w:lang w:val="ru-RU"/>
        </w:rPr>
        <w:t>организации)</w:t>
      </w:r>
    </w:p>
    <w:p w14:paraId="12F60B2B" w14:textId="77777777" w:rsidR="008D5881" w:rsidRPr="006D31ED" w:rsidRDefault="008D5881" w:rsidP="006269E2">
      <w:pPr>
        <w:spacing w:before="1" w:line="150" w:lineRule="exact"/>
        <w:ind w:left="5103"/>
        <w:rPr>
          <w:sz w:val="15"/>
          <w:szCs w:val="15"/>
        </w:rPr>
      </w:pPr>
    </w:p>
    <w:p w14:paraId="04172F7D" w14:textId="50509945" w:rsidR="008D5881" w:rsidRPr="006D31ED" w:rsidRDefault="00AE583F" w:rsidP="004B2274">
      <w:pPr>
        <w:pStyle w:val="a7"/>
        <w:spacing w:before="72" w:line="259" w:lineRule="auto"/>
        <w:ind w:left="5103" w:firstLine="426"/>
        <w:jc w:val="center"/>
        <w:rPr>
          <w:lang w:val="ru-RU"/>
        </w:rPr>
      </w:pPr>
      <w:r>
        <w:rPr>
          <w:noProof/>
          <w:lang w:val="ru-RU" w:eastAsia="ru-RU"/>
        </w:rPr>
        <mc:AlternateContent>
          <mc:Choice Requires="wpg">
            <w:drawing>
              <wp:anchor distT="0" distB="0" distL="114300" distR="114300" simplePos="0" relativeHeight="251666432" behindDoc="1" locked="0" layoutInCell="1" allowOverlap="1" wp14:anchorId="06BA1F53" wp14:editId="71D9EC71">
                <wp:simplePos x="0" y="0"/>
                <wp:positionH relativeFrom="page">
                  <wp:posOffset>4149090</wp:posOffset>
                </wp:positionH>
                <wp:positionV relativeFrom="paragraph">
                  <wp:posOffset>1905</wp:posOffset>
                </wp:positionV>
                <wp:extent cx="3119120" cy="45085"/>
                <wp:effectExtent l="0" t="0" r="0" b="0"/>
                <wp:wrapNone/>
                <wp:docPr id="54"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9120" cy="45085"/>
                          <a:chOff x="6845" y="72"/>
                          <a:chExt cx="4601" cy="2"/>
                        </a:xfrm>
                      </wpg:grpSpPr>
                      <wps:wsp>
                        <wps:cNvPr id="55" name="Freeform 17"/>
                        <wps:cNvSpPr>
                          <a:spLocks/>
                        </wps:cNvSpPr>
                        <wps:spPr bwMode="auto">
                          <a:xfrm>
                            <a:off x="6845" y="72"/>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DF71AA" id="Group 16" o:spid="_x0000_s1026" style="position:absolute;margin-left:326.7pt;margin-top:.15pt;width:245.6pt;height:3.55pt;z-index:-251650048;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">
                <v:shape id="Freeform 17" o:spid="_x0000_s1027" style="position:absolute;left:6845;top:72;width:4601;height:2;visibility:visible;mso-wrap-style:square;v-text-anchor:top" coordsize="46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" path="m,l4601,e" filled="f" strokeweight=".46pt">
                  <v:path arrowok="t" o:connecttype="custom" o:connectlocs="0,0;4601,0" o:connectangles="0,0"/>
                </v:shape>
                <w10:wrap anchorx="page"/>
              </v:group>
            </w:pict>
          </mc:Fallback>
        </mc:AlternateContent>
      </w:r>
      <w:r w:rsidR="008D5881" w:rsidRPr="004B2274">
        <w:rPr>
          <w:spacing w:val="-1"/>
          <w:lang w:val="ru-RU"/>
        </w:rPr>
        <w:t>(адрес</w:t>
      </w:r>
      <w:r w:rsidR="005D1F56">
        <w:rPr>
          <w:spacing w:val="-1"/>
          <w:lang w:val="ru-RU"/>
        </w:rPr>
        <w:t xml:space="preserve"> </w:t>
      </w:r>
      <w:r w:rsidR="008D5881" w:rsidRPr="006D31ED">
        <w:rPr>
          <w:spacing w:val="-1"/>
          <w:lang w:val="ru-RU"/>
        </w:rPr>
        <w:t>регистрации</w:t>
      </w:r>
      <w:r w:rsidR="005D1F56">
        <w:rPr>
          <w:spacing w:val="-1"/>
          <w:lang w:val="ru-RU"/>
        </w:rPr>
        <w:t xml:space="preserve"> </w:t>
      </w:r>
      <w:proofErr w:type="spellStart"/>
      <w:proofErr w:type="gramStart"/>
      <w:r w:rsidR="008D5881" w:rsidRPr="006D31ED">
        <w:rPr>
          <w:spacing w:val="-1"/>
          <w:lang w:val="ru-RU"/>
        </w:rPr>
        <w:t>физ.лица</w:t>
      </w:r>
      <w:proofErr w:type="spellEnd"/>
      <w:proofErr w:type="gramEnd"/>
      <w:r w:rsidR="008D5881" w:rsidRPr="006D31ED">
        <w:rPr>
          <w:spacing w:val="-1"/>
          <w:lang w:val="ru-RU"/>
        </w:rPr>
        <w:t>/юридический</w:t>
      </w:r>
      <w:r w:rsidR="005D1F56">
        <w:rPr>
          <w:spacing w:val="-1"/>
          <w:lang w:val="ru-RU"/>
        </w:rPr>
        <w:t xml:space="preserve"> </w:t>
      </w:r>
      <w:r w:rsidR="008D5881" w:rsidRPr="006D31ED">
        <w:rPr>
          <w:spacing w:val="-1"/>
          <w:lang w:val="ru-RU"/>
        </w:rPr>
        <w:t>адрес)</w:t>
      </w:r>
    </w:p>
    <w:p w14:paraId="0885911A" w14:textId="77777777" w:rsidR="008D5881" w:rsidRPr="006D31ED" w:rsidRDefault="008D5881" w:rsidP="008D5881">
      <w:pPr>
        <w:spacing w:before="4" w:line="100" w:lineRule="exact"/>
        <w:rPr>
          <w:sz w:val="10"/>
          <w:szCs w:val="10"/>
        </w:rPr>
      </w:pPr>
    </w:p>
    <w:p w14:paraId="071C38E3" w14:textId="77777777" w:rsidR="008D5881" w:rsidRPr="006D31ED" w:rsidRDefault="008D5881" w:rsidP="008D5881">
      <w:pPr>
        <w:spacing w:line="200" w:lineRule="exact"/>
        <w:rPr>
          <w:sz w:val="20"/>
          <w:szCs w:val="20"/>
        </w:rPr>
      </w:pPr>
    </w:p>
    <w:p w14:paraId="60BF16E8" w14:textId="77777777" w:rsidR="008D5881" w:rsidRPr="006D31ED" w:rsidRDefault="008D5881" w:rsidP="008D5881">
      <w:pPr>
        <w:spacing w:line="200" w:lineRule="exact"/>
        <w:rPr>
          <w:sz w:val="20"/>
          <w:szCs w:val="20"/>
        </w:rPr>
      </w:pPr>
    </w:p>
    <w:p w14:paraId="1DDEB633" w14:textId="77777777" w:rsidR="008D5881" w:rsidRPr="006D31ED" w:rsidRDefault="008D5881" w:rsidP="008D5881">
      <w:pPr>
        <w:spacing w:line="200" w:lineRule="exact"/>
        <w:rPr>
          <w:sz w:val="20"/>
          <w:szCs w:val="20"/>
        </w:rPr>
      </w:pPr>
    </w:p>
    <w:p w14:paraId="040075EF" w14:textId="77777777" w:rsidR="008D5881" w:rsidRPr="006D31ED" w:rsidRDefault="008D5881" w:rsidP="008D5881">
      <w:pPr>
        <w:spacing w:line="200" w:lineRule="exact"/>
        <w:rPr>
          <w:sz w:val="20"/>
          <w:szCs w:val="20"/>
        </w:rPr>
      </w:pPr>
    </w:p>
    <w:p w14:paraId="20B8F62B" w14:textId="2A1DC556" w:rsidR="008D5881" w:rsidRPr="006D31ED" w:rsidRDefault="00AE583F" w:rsidP="008D5881">
      <w:pPr>
        <w:pStyle w:val="a7"/>
        <w:spacing w:before="72" w:line="259" w:lineRule="auto"/>
        <w:ind w:right="107" w:firstLine="566"/>
        <w:rPr>
          <w:sz w:val="24"/>
          <w:szCs w:val="24"/>
          <w:lang w:val="ru-RU"/>
        </w:rPr>
      </w:pPr>
      <w:r>
        <w:rPr>
          <w:noProof/>
          <w:sz w:val="24"/>
          <w:szCs w:val="24"/>
          <w:lang w:val="ru-RU" w:eastAsia="ru-RU"/>
        </w:rPr>
        <mc:AlternateContent>
          <mc:Choice Requires="wpg">
            <w:drawing>
              <wp:anchor distT="0" distB="0" distL="114300" distR="114300" simplePos="0" relativeHeight="251668480" behindDoc="1" locked="0" layoutInCell="1" allowOverlap="1" wp14:anchorId="2D505E8A" wp14:editId="4CEFE47F">
                <wp:simplePos x="0" y="0"/>
                <wp:positionH relativeFrom="page">
                  <wp:posOffset>719455</wp:posOffset>
                </wp:positionH>
                <wp:positionV relativeFrom="paragraph">
                  <wp:posOffset>651510</wp:posOffset>
                </wp:positionV>
                <wp:extent cx="6427470" cy="1270"/>
                <wp:effectExtent l="0" t="0" r="0" b="0"/>
                <wp:wrapNone/>
                <wp:docPr id="52"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26"/>
                          <a:chExt cx="10122" cy="2"/>
                        </a:xfrm>
                      </wpg:grpSpPr>
                      <wps:wsp>
                        <wps:cNvPr id="53" name="Freeform 21"/>
                        <wps:cNvSpPr>
                          <a:spLocks/>
                        </wps:cNvSpPr>
                        <wps:spPr bwMode="auto">
                          <a:xfrm>
                            <a:off x="1133" y="1026"/>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B9F28" id="Group 20" o:spid="_x0000_s1026" style="position:absolute;margin-left:56.65pt;margin-top:51.3pt;width:506.1pt;height:.1pt;z-index:-251648000;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">
                <v:shape id="Freeform 21" o:spid="_x0000_s1027" style="position:absolute;left:1133;top:1026;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" path="m,l10122,e" filled="f" strokeweight=".15578mm">
                  <v:path arrowok="t" o:connecttype="custom" o:connectlocs="0,0;10122,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69504" behindDoc="1" locked="0" layoutInCell="1" allowOverlap="1" wp14:anchorId="7F478E20" wp14:editId="37B01BF1">
                <wp:simplePos x="0" y="0"/>
                <wp:positionH relativeFrom="page">
                  <wp:posOffset>719455</wp:posOffset>
                </wp:positionH>
                <wp:positionV relativeFrom="paragraph">
                  <wp:posOffset>825500</wp:posOffset>
                </wp:positionV>
                <wp:extent cx="6426200" cy="1270"/>
                <wp:effectExtent l="0" t="0" r="0" b="0"/>
                <wp:wrapNone/>
                <wp:docPr id="50"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1300"/>
                          <a:chExt cx="10120" cy="2"/>
                        </a:xfrm>
                      </wpg:grpSpPr>
                      <wps:wsp>
                        <wps:cNvPr id="51" name="Freeform 23"/>
                        <wps:cNvSpPr>
                          <a:spLocks/>
                        </wps:cNvSpPr>
                        <wps:spPr bwMode="auto">
                          <a:xfrm>
                            <a:off x="1133" y="1300"/>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1437EF" id="Group 22" o:spid="_x0000_s1026" style="position:absolute;margin-left:56.65pt;margin-top:65pt;width:506pt;height:.1pt;z-index:-251646976;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">
                <v:shape id="Freeform 23" o:spid="_x0000_s1027" style="position:absolute;left:1133;top:1300;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" path="m,l10119,e" filled="f" strokeweight=".15578mm">
                  <v:path arrowok="t" o:connecttype="custom" o:connectlocs="0,0;10119,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70528" behindDoc="1" locked="0" layoutInCell="1" allowOverlap="1" wp14:anchorId="77245217" wp14:editId="26BDFE33">
                <wp:simplePos x="0" y="0"/>
                <wp:positionH relativeFrom="page">
                  <wp:posOffset>719455</wp:posOffset>
                </wp:positionH>
                <wp:positionV relativeFrom="paragraph">
                  <wp:posOffset>997585</wp:posOffset>
                </wp:positionV>
                <wp:extent cx="6427470" cy="1270"/>
                <wp:effectExtent l="0" t="0" r="0" b="0"/>
                <wp:wrapNone/>
                <wp:docPr id="48"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571"/>
                          <a:chExt cx="10122" cy="2"/>
                        </a:xfrm>
                      </wpg:grpSpPr>
                      <wps:wsp>
                        <wps:cNvPr id="49" name="Freeform 25"/>
                        <wps:cNvSpPr>
                          <a:spLocks/>
                        </wps:cNvSpPr>
                        <wps:spPr bwMode="auto">
                          <a:xfrm>
                            <a:off x="1133" y="1571"/>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8D209B" id="Group 24" o:spid="_x0000_s1026" style="position:absolute;margin-left:56.65pt;margin-top:78.55pt;width:506.1pt;height:.1pt;z-index:-251645952;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">
                <v:shape id="Freeform 25" o:spid="_x0000_s1027" style="position:absolute;left:1133;top:1571;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" path="m,l10122,e" filled="f" strokeweight=".15578mm">
                  <v:path arrowok="t" o:connecttype="custom" o:connectlocs="0,0;10122,0" o:connectangles="0,0"/>
                </v:shape>
                <w10:wrap anchorx="page"/>
              </v:group>
            </w:pict>
          </mc:Fallback>
        </mc:AlternateContent>
      </w:r>
      <w:r w:rsidR="008D5881" w:rsidRPr="006D31ED">
        <w:rPr>
          <w:spacing w:val="-1"/>
          <w:sz w:val="24"/>
          <w:szCs w:val="24"/>
          <w:lang w:val="ru-RU"/>
        </w:rPr>
        <w:t>Прошу</w:t>
      </w:r>
      <w:r w:rsidR="00973A79">
        <w:rPr>
          <w:spacing w:val="-1"/>
          <w:sz w:val="24"/>
          <w:szCs w:val="24"/>
          <w:lang w:val="ru-RU"/>
        </w:rPr>
        <w:t xml:space="preserve"> </w:t>
      </w:r>
      <w:r w:rsidR="008D5881" w:rsidRPr="006D31ED">
        <w:rPr>
          <w:spacing w:val="-1"/>
          <w:sz w:val="24"/>
          <w:szCs w:val="24"/>
          <w:lang w:val="ru-RU"/>
        </w:rPr>
        <w:t>Вас</w:t>
      </w:r>
      <w:r w:rsidR="00973A79">
        <w:rPr>
          <w:spacing w:val="-1"/>
          <w:sz w:val="24"/>
          <w:szCs w:val="24"/>
          <w:lang w:val="ru-RU"/>
        </w:rPr>
        <w:t xml:space="preserve"> </w:t>
      </w:r>
      <w:r w:rsidR="008D5881" w:rsidRPr="006D31ED">
        <w:rPr>
          <w:spacing w:val="-1"/>
          <w:sz w:val="24"/>
          <w:szCs w:val="24"/>
          <w:lang w:val="ru-RU"/>
        </w:rPr>
        <w:t>организовать</w:t>
      </w:r>
      <w:r w:rsidR="00973A79">
        <w:rPr>
          <w:spacing w:val="-1"/>
          <w:sz w:val="24"/>
          <w:szCs w:val="24"/>
          <w:lang w:val="ru-RU"/>
        </w:rPr>
        <w:t xml:space="preserve"> </w:t>
      </w:r>
      <w:r w:rsidR="008D5881" w:rsidRPr="006D31ED">
        <w:rPr>
          <w:spacing w:val="-1"/>
          <w:sz w:val="24"/>
          <w:szCs w:val="24"/>
          <w:lang w:val="ru-RU"/>
        </w:rPr>
        <w:t>осмотр</w:t>
      </w:r>
      <w:r w:rsidR="00973A79">
        <w:rPr>
          <w:spacing w:val="-1"/>
          <w:sz w:val="24"/>
          <w:szCs w:val="24"/>
          <w:lang w:val="ru-RU"/>
        </w:rPr>
        <w:t xml:space="preserve"> </w:t>
      </w:r>
      <w:r w:rsidR="008D5881" w:rsidRPr="006D31ED">
        <w:rPr>
          <w:spacing w:val="-1"/>
          <w:sz w:val="24"/>
          <w:szCs w:val="24"/>
          <w:lang w:val="ru-RU"/>
        </w:rPr>
        <w:t>следующего</w:t>
      </w:r>
      <w:r w:rsidR="00973A79">
        <w:rPr>
          <w:spacing w:val="-1"/>
          <w:sz w:val="24"/>
          <w:szCs w:val="24"/>
          <w:lang w:val="ru-RU"/>
        </w:rPr>
        <w:t xml:space="preserve"> </w:t>
      </w:r>
      <w:r w:rsidR="008D5881" w:rsidRPr="006D31ED">
        <w:rPr>
          <w:spacing w:val="-1"/>
          <w:sz w:val="24"/>
          <w:szCs w:val="24"/>
          <w:lang w:val="ru-RU"/>
        </w:rPr>
        <w:t>имущества,</w:t>
      </w:r>
      <w:r w:rsidR="00973A79">
        <w:rPr>
          <w:spacing w:val="-1"/>
          <w:sz w:val="24"/>
          <w:szCs w:val="24"/>
          <w:lang w:val="ru-RU"/>
        </w:rPr>
        <w:t xml:space="preserve"> </w:t>
      </w:r>
      <w:r w:rsidR="008D5881" w:rsidRPr="006D31ED">
        <w:rPr>
          <w:spacing w:val="-1"/>
          <w:sz w:val="24"/>
          <w:szCs w:val="24"/>
          <w:lang w:val="ru-RU"/>
        </w:rPr>
        <w:t>выставляемого</w:t>
      </w:r>
      <w:r w:rsidR="00973A79">
        <w:rPr>
          <w:spacing w:val="-1"/>
          <w:sz w:val="24"/>
          <w:szCs w:val="24"/>
          <w:lang w:val="ru-RU"/>
        </w:rPr>
        <w:t xml:space="preserve"> </w:t>
      </w:r>
      <w:r w:rsidR="008D5881" w:rsidRPr="006D31ED">
        <w:rPr>
          <w:spacing w:val="-1"/>
          <w:sz w:val="24"/>
          <w:szCs w:val="24"/>
          <w:lang w:val="ru-RU"/>
        </w:rPr>
        <w:t>на</w:t>
      </w:r>
      <w:r w:rsidR="00973A79">
        <w:rPr>
          <w:spacing w:val="-1"/>
          <w:sz w:val="24"/>
          <w:szCs w:val="24"/>
          <w:lang w:val="ru-RU"/>
        </w:rPr>
        <w:t xml:space="preserve"> </w:t>
      </w:r>
      <w:r w:rsidR="008D5881" w:rsidRPr="006D31ED">
        <w:rPr>
          <w:spacing w:val="-1"/>
          <w:sz w:val="24"/>
          <w:szCs w:val="24"/>
          <w:lang w:val="ru-RU"/>
        </w:rPr>
        <w:t>аукцион</w:t>
      </w:r>
      <w:r w:rsidR="00973A79">
        <w:rPr>
          <w:spacing w:val="-1"/>
          <w:sz w:val="24"/>
          <w:szCs w:val="24"/>
          <w:lang w:val="ru-RU"/>
        </w:rPr>
        <w:t xml:space="preserve"> </w:t>
      </w:r>
      <w:r w:rsidR="008D5881" w:rsidRPr="006D31ED">
        <w:rPr>
          <w:spacing w:val="-1"/>
          <w:sz w:val="24"/>
          <w:szCs w:val="24"/>
          <w:lang w:val="ru-RU"/>
        </w:rPr>
        <w:t>на</w:t>
      </w:r>
      <w:r w:rsidR="00973A79">
        <w:rPr>
          <w:spacing w:val="-1"/>
          <w:sz w:val="24"/>
          <w:szCs w:val="24"/>
          <w:lang w:val="ru-RU"/>
        </w:rPr>
        <w:t xml:space="preserve"> </w:t>
      </w:r>
      <w:r w:rsidR="008D5881" w:rsidRPr="006D31ED">
        <w:rPr>
          <w:spacing w:val="-1"/>
          <w:sz w:val="24"/>
          <w:szCs w:val="24"/>
          <w:lang w:val="ru-RU"/>
        </w:rPr>
        <w:t>право</w:t>
      </w:r>
      <w:r w:rsidR="00973A79">
        <w:rPr>
          <w:spacing w:val="-1"/>
          <w:sz w:val="24"/>
          <w:szCs w:val="24"/>
          <w:lang w:val="ru-RU"/>
        </w:rPr>
        <w:t xml:space="preserve"> </w:t>
      </w:r>
      <w:r w:rsidR="008D5881" w:rsidRPr="006D31ED">
        <w:rPr>
          <w:spacing w:val="-1"/>
          <w:sz w:val="24"/>
          <w:szCs w:val="24"/>
          <w:lang w:val="ru-RU"/>
        </w:rPr>
        <w:t>заключения договора</w:t>
      </w:r>
      <w:r w:rsidR="00973A79">
        <w:rPr>
          <w:spacing w:val="-1"/>
          <w:sz w:val="24"/>
          <w:szCs w:val="24"/>
          <w:lang w:val="ru-RU"/>
        </w:rPr>
        <w:t xml:space="preserve"> </w:t>
      </w:r>
      <w:r w:rsidR="008D5881" w:rsidRPr="006D31ED">
        <w:rPr>
          <w:spacing w:val="-1"/>
          <w:sz w:val="24"/>
          <w:szCs w:val="24"/>
          <w:lang w:val="ru-RU"/>
        </w:rPr>
        <w:t>аренды:</w:t>
      </w:r>
    </w:p>
    <w:p w14:paraId="72C886C4" w14:textId="77777777" w:rsidR="008D5881" w:rsidRPr="006D31ED" w:rsidRDefault="008D5881" w:rsidP="008D5881">
      <w:pPr>
        <w:spacing w:before="9" w:line="110" w:lineRule="exact"/>
        <w:rPr>
          <w:sz w:val="11"/>
          <w:szCs w:val="11"/>
        </w:rPr>
      </w:pPr>
    </w:p>
    <w:p w14:paraId="11E7016C" w14:textId="77777777" w:rsidR="008D5881" w:rsidRPr="006D31ED" w:rsidRDefault="008D5881" w:rsidP="008D5881">
      <w:pPr>
        <w:spacing w:line="200" w:lineRule="exact"/>
        <w:rPr>
          <w:sz w:val="20"/>
          <w:szCs w:val="20"/>
        </w:rPr>
      </w:pPr>
    </w:p>
    <w:p w14:paraId="662E3538" w14:textId="77777777" w:rsidR="008D5881" w:rsidRPr="006D31ED" w:rsidRDefault="008D5881" w:rsidP="008D5881">
      <w:pPr>
        <w:spacing w:line="200" w:lineRule="exact"/>
        <w:rPr>
          <w:sz w:val="20"/>
          <w:szCs w:val="20"/>
        </w:rPr>
      </w:pPr>
    </w:p>
    <w:p w14:paraId="15BC8CE6" w14:textId="77777777" w:rsidR="008D5881" w:rsidRPr="006D31ED" w:rsidRDefault="008D5881" w:rsidP="008D5881">
      <w:pPr>
        <w:spacing w:line="200" w:lineRule="exact"/>
        <w:rPr>
          <w:sz w:val="20"/>
          <w:szCs w:val="20"/>
        </w:rPr>
      </w:pPr>
    </w:p>
    <w:p w14:paraId="7D760813" w14:textId="77777777" w:rsidR="008D5881" w:rsidRPr="006D31ED" w:rsidRDefault="008D5881" w:rsidP="008D5881">
      <w:pPr>
        <w:spacing w:line="200" w:lineRule="exact"/>
        <w:rPr>
          <w:sz w:val="20"/>
          <w:szCs w:val="20"/>
        </w:rPr>
      </w:pPr>
    </w:p>
    <w:p w14:paraId="3420CDC5" w14:textId="77777777" w:rsidR="008D5881" w:rsidRPr="006D31ED" w:rsidRDefault="008D5881" w:rsidP="008D5881">
      <w:pPr>
        <w:spacing w:line="200" w:lineRule="exact"/>
        <w:rPr>
          <w:sz w:val="20"/>
          <w:szCs w:val="20"/>
        </w:rPr>
      </w:pPr>
    </w:p>
    <w:p w14:paraId="6982C49F" w14:textId="550A84AD" w:rsidR="008D5881" w:rsidRPr="006D31ED" w:rsidRDefault="00AE583F" w:rsidP="008D5881">
      <w:pPr>
        <w:pStyle w:val="a7"/>
        <w:spacing w:before="72"/>
        <w:ind w:left="652"/>
        <w:rPr>
          <w:lang w:val="ru-RU"/>
        </w:rPr>
      </w:pPr>
      <w:r>
        <w:rPr>
          <w:noProof/>
          <w:lang w:val="ru-RU" w:eastAsia="ru-RU"/>
        </w:rPr>
        <mc:AlternateContent>
          <mc:Choice Requires="wpg">
            <w:drawing>
              <wp:anchor distT="0" distB="0" distL="114300" distR="114300" simplePos="0" relativeHeight="251671552" behindDoc="1" locked="0" layoutInCell="1" allowOverlap="1" wp14:anchorId="476E2EEC" wp14:editId="10E5A57E">
                <wp:simplePos x="0" y="0"/>
                <wp:positionH relativeFrom="page">
                  <wp:posOffset>719455</wp:posOffset>
                </wp:positionH>
                <wp:positionV relativeFrom="paragraph">
                  <wp:posOffset>-694055</wp:posOffset>
                </wp:positionV>
                <wp:extent cx="6427470" cy="1270"/>
                <wp:effectExtent l="0" t="0" r="0" b="0"/>
                <wp:wrapNone/>
                <wp:docPr id="4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93"/>
                          <a:chExt cx="10122" cy="2"/>
                        </a:xfrm>
                      </wpg:grpSpPr>
                      <wps:wsp>
                        <wps:cNvPr id="47" name="Freeform 27"/>
                        <wps:cNvSpPr>
                          <a:spLocks/>
                        </wps:cNvSpPr>
                        <wps:spPr bwMode="auto">
                          <a:xfrm>
                            <a:off x="1133" y="-1093"/>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6A07C5" id="Group 26" o:spid="_x0000_s1026" style="position:absolute;margin-left:56.65pt;margin-top:-54.65pt;width:506.1pt;height:.1pt;z-index:-25164492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">
                <v:shape id="Freeform 27" o:spid="_x0000_s1027" style="position:absolute;left:1133;top:-1093;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" path="m,l10122,e" filled="f" strokeweight=".15578mm">
                  <v:path arrowok="t" o:connecttype="custom" o:connectlocs="0,0;10122,0" o:connectangles="0,0"/>
                </v:shape>
                <w10:wrap anchorx="page"/>
              </v:group>
            </w:pict>
          </mc:Fallback>
        </mc:AlternateContent>
      </w:r>
      <w:r>
        <w:rPr>
          <w:noProof/>
          <w:lang w:val="ru-RU" w:eastAsia="ru-RU"/>
        </w:rPr>
        <mc:AlternateContent>
          <mc:Choice Requires="wpg">
            <w:drawing>
              <wp:anchor distT="0" distB="0" distL="114300" distR="114300" simplePos="0" relativeHeight="251672576" behindDoc="1" locked="0" layoutInCell="1" allowOverlap="1" wp14:anchorId="690AE33B" wp14:editId="5D45C738">
                <wp:simplePos x="0" y="0"/>
                <wp:positionH relativeFrom="page">
                  <wp:posOffset>719455</wp:posOffset>
                </wp:positionH>
                <wp:positionV relativeFrom="paragraph">
                  <wp:posOffset>-520065</wp:posOffset>
                </wp:positionV>
                <wp:extent cx="6426200" cy="1270"/>
                <wp:effectExtent l="0" t="0" r="0" b="0"/>
                <wp:wrapNone/>
                <wp:docPr id="4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819"/>
                          <a:chExt cx="10120" cy="2"/>
                        </a:xfrm>
                      </wpg:grpSpPr>
                      <wps:wsp>
                        <wps:cNvPr id="45" name="Freeform 29"/>
                        <wps:cNvSpPr>
                          <a:spLocks/>
                        </wps:cNvSpPr>
                        <wps:spPr bwMode="auto">
                          <a:xfrm>
                            <a:off x="1133" y="-819"/>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ED9CE4" id="Group 28" o:spid="_x0000_s1026" style="position:absolute;margin-left:56.65pt;margin-top:-40.95pt;width:506pt;height:.1pt;z-index:-251643904;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">
                <v:shape id="Freeform 29" o:spid="_x0000_s1027" style="position:absolute;left:1133;top:-819;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" path="m,l10119,e" filled="f" strokeweight=".15578mm">
                  <v:path arrowok="t" o:connecttype="custom" o:connectlocs="0,0;10119,0" o:connectangles="0,0"/>
                </v:shape>
                <w10:wrap anchorx="page"/>
              </v:group>
            </w:pict>
          </mc:Fallback>
        </mc:AlternateContent>
      </w:r>
      <w:r>
        <w:rPr>
          <w:noProof/>
          <w:lang w:val="ru-RU" w:eastAsia="ru-RU"/>
        </w:rPr>
        <mc:AlternateContent>
          <mc:Choice Requires="wpg">
            <w:drawing>
              <wp:anchor distT="0" distB="0" distL="114300" distR="114300" simplePos="0" relativeHeight="251673600" behindDoc="1" locked="0" layoutInCell="1" allowOverlap="1" wp14:anchorId="61BC43EB" wp14:editId="178A63C4">
                <wp:simplePos x="0" y="0"/>
                <wp:positionH relativeFrom="page">
                  <wp:posOffset>719455</wp:posOffset>
                </wp:positionH>
                <wp:positionV relativeFrom="paragraph">
                  <wp:posOffset>-346710</wp:posOffset>
                </wp:positionV>
                <wp:extent cx="5241290" cy="1270"/>
                <wp:effectExtent l="0" t="0" r="0" b="0"/>
                <wp:wrapNone/>
                <wp:docPr id="42"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1270"/>
                          <a:chOff x="1133" y="-546"/>
                          <a:chExt cx="8254" cy="2"/>
                        </a:xfrm>
                      </wpg:grpSpPr>
                      <wps:wsp>
                        <wps:cNvPr id="43" name="Freeform 31"/>
                        <wps:cNvSpPr>
                          <a:spLocks/>
                        </wps:cNvSpPr>
                        <wps:spPr bwMode="auto">
                          <a:xfrm>
                            <a:off x="1133" y="-546"/>
                            <a:ext cx="8254" cy="2"/>
                          </a:xfrm>
                          <a:custGeom>
                            <a:avLst/>
                            <a:gdLst>
                              <a:gd name="T0" fmla="+- 0 1133 1133"/>
                              <a:gd name="T1" fmla="*/ T0 w 8254"/>
                              <a:gd name="T2" fmla="+- 0 9387 1133"/>
                              <a:gd name="T3" fmla="*/ T2 w 8254"/>
                            </a:gdLst>
                            <a:ahLst/>
                            <a:cxnLst>
                              <a:cxn ang="0">
                                <a:pos x="T1" y="0"/>
                              </a:cxn>
                              <a:cxn ang="0">
                                <a:pos x="T3" y="0"/>
                              </a:cxn>
                            </a:cxnLst>
                            <a:rect l="0" t="0" r="r" b="b"/>
                            <a:pathLst>
                              <a:path w="8254">
                                <a:moveTo>
                                  <a:pt x="0" y="0"/>
                                </a:moveTo>
                                <a:lnTo>
                                  <a:pt x="825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14440D" id="Group 30" o:spid="_x0000_s1026" style="position:absolute;margin-left:56.65pt;margin-top:-27.3pt;width:412.7pt;height:.1pt;z-index:-251642880;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">
                <v:shape id="Freeform 31" o:spid="_x0000_s1027" style="position:absolute;left:1133;top:-546;width:8254;height:2;visibility:visible;mso-wrap-style:square;v-text-anchor:top" coordsize="82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" path="m,l8254,e" filled="f" strokeweight=".15578mm">
                  <v:path arrowok="t" o:connecttype="custom" o:connectlocs="0,0;8254,0" o:connectangles="0,0"/>
                </v:shape>
                <w10:wrap anchorx="page"/>
              </v:group>
            </w:pict>
          </mc:Fallback>
        </mc:AlternateContent>
      </w:r>
      <w:r w:rsidR="008D5881" w:rsidRPr="006D31ED">
        <w:rPr>
          <w:spacing w:val="-1"/>
          <w:lang w:val="ru-RU"/>
        </w:rPr>
        <w:t>Данные</w:t>
      </w:r>
      <w:r w:rsidR="00973A79">
        <w:rPr>
          <w:spacing w:val="-1"/>
          <w:lang w:val="ru-RU"/>
        </w:rPr>
        <w:t xml:space="preserve"> </w:t>
      </w:r>
      <w:r w:rsidR="008D5881" w:rsidRPr="006D31ED">
        <w:rPr>
          <w:spacing w:val="-1"/>
          <w:lang w:val="ru-RU"/>
        </w:rPr>
        <w:t>лица,</w:t>
      </w:r>
      <w:r w:rsidR="00973A79">
        <w:rPr>
          <w:spacing w:val="-1"/>
          <w:lang w:val="ru-RU"/>
        </w:rPr>
        <w:t xml:space="preserve"> </w:t>
      </w:r>
      <w:r w:rsidR="008D5881" w:rsidRPr="006D31ED">
        <w:rPr>
          <w:spacing w:val="-1"/>
          <w:lang w:val="ru-RU"/>
        </w:rPr>
        <w:t>производящего</w:t>
      </w:r>
      <w:r w:rsidR="00973A79">
        <w:rPr>
          <w:spacing w:val="-1"/>
          <w:lang w:val="ru-RU"/>
        </w:rPr>
        <w:t xml:space="preserve"> </w:t>
      </w:r>
      <w:r w:rsidR="008D5881" w:rsidRPr="006D31ED">
        <w:rPr>
          <w:spacing w:val="-1"/>
          <w:lang w:val="ru-RU"/>
        </w:rPr>
        <w:t>осмотр:</w:t>
      </w:r>
    </w:p>
    <w:p w14:paraId="58BE0198" w14:textId="77777777" w:rsidR="008D5881" w:rsidRPr="006D31ED" w:rsidRDefault="008D5881" w:rsidP="008D5881">
      <w:pPr>
        <w:spacing w:line="220" w:lineRule="exact"/>
      </w:pPr>
    </w:p>
    <w:p w14:paraId="0C500B66" w14:textId="66232E9B" w:rsidR="008D5881" w:rsidRPr="006D31ED" w:rsidRDefault="00AE583F" w:rsidP="008D5881">
      <w:pPr>
        <w:pStyle w:val="a7"/>
        <w:ind w:left="0" w:right="140"/>
        <w:jc w:val="center"/>
        <w:rPr>
          <w:lang w:val="ru-RU"/>
        </w:rPr>
      </w:pPr>
      <w:r>
        <w:rPr>
          <w:noProof/>
          <w:lang w:val="ru-RU" w:eastAsia="ru-RU"/>
        </w:rPr>
        <mc:AlternateContent>
          <mc:Choice Requires="wpg">
            <w:drawing>
              <wp:anchor distT="0" distB="0" distL="114300" distR="114300" simplePos="0" relativeHeight="251662336" behindDoc="1" locked="0" layoutInCell="1" allowOverlap="1" wp14:anchorId="0E868762" wp14:editId="3877C73D">
                <wp:simplePos x="0" y="0"/>
                <wp:positionH relativeFrom="page">
                  <wp:posOffset>650875</wp:posOffset>
                </wp:positionH>
                <wp:positionV relativeFrom="paragraph">
                  <wp:posOffset>-1270</wp:posOffset>
                </wp:positionV>
                <wp:extent cx="6076315" cy="1270"/>
                <wp:effectExtent l="0" t="0" r="0" b="0"/>
                <wp:wrapNone/>
                <wp:docPr id="4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2"/>
                          <a:chExt cx="9569" cy="2"/>
                        </a:xfrm>
                      </wpg:grpSpPr>
                      <wps:wsp>
                        <wps:cNvPr id="41" name="Freeform 9"/>
                        <wps:cNvSpPr>
                          <a:spLocks/>
                        </wps:cNvSpPr>
                        <wps:spPr bwMode="auto">
                          <a:xfrm>
                            <a:off x="1025" y="-2"/>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2A0157" id="Group 8" o:spid="_x0000_s1026" style="position:absolute;margin-left:51.25pt;margin-top:-.1pt;width:478.45pt;height:.1pt;z-index:-251654144;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">
                <v:shape id="Freeform 9" o:spid="_x0000_s1027" style="position:absolute;left:1025;top:-2;width:9569;height:2;visibility:visible;mso-wrap-style:square;v-text-anchor:top" coordsize="95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" path="m,l9569,e" filled="f" strokeweight=".46pt">
                  <v:path arrowok="t" o:connecttype="custom" o:connectlocs="0,0;9569,0" o:connectangles="0,0"/>
                </v:shape>
                <w10:wrap anchorx="page"/>
              </v:group>
            </w:pict>
          </mc:Fallback>
        </mc:AlternateContent>
      </w:r>
      <w:r>
        <w:rPr>
          <w:noProof/>
          <w:lang w:val="ru-RU" w:eastAsia="ru-RU"/>
        </w:rPr>
        <mc:AlternateContent>
          <mc:Choice Requires="wpg">
            <w:drawing>
              <wp:anchor distT="0" distB="0" distL="114300" distR="114300" simplePos="0" relativeHeight="251663360" behindDoc="1" locked="0" layoutInCell="1" allowOverlap="1" wp14:anchorId="5A047B7D" wp14:editId="31B55B3C">
                <wp:simplePos x="0" y="0"/>
                <wp:positionH relativeFrom="page">
                  <wp:posOffset>650875</wp:posOffset>
                </wp:positionH>
                <wp:positionV relativeFrom="paragraph">
                  <wp:posOffset>554990</wp:posOffset>
                </wp:positionV>
                <wp:extent cx="6076315" cy="1270"/>
                <wp:effectExtent l="0" t="0" r="0" b="0"/>
                <wp:wrapNone/>
                <wp:docPr id="38"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874"/>
                          <a:chExt cx="9569" cy="2"/>
                        </a:xfrm>
                      </wpg:grpSpPr>
                      <wps:wsp>
                        <wps:cNvPr id="39" name="Freeform 11"/>
                        <wps:cNvSpPr>
                          <a:spLocks/>
                        </wps:cNvSpPr>
                        <wps:spPr bwMode="auto">
                          <a:xfrm>
                            <a:off x="1025" y="874"/>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7C2396" id="Group 10" o:spid="_x0000_s1026" style="position:absolute;margin-left:51.25pt;margin-top:43.7pt;width:478.45pt;height:.1pt;z-index:-251653120;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">
                <v:shape id="Freeform 11" o:spid="_x0000_s1027" style="position:absolute;left:1025;top:874;width:9569;height:2;visibility:visible;mso-wrap-style:square;v-text-anchor:top" coordsize="95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" path="m,l9569,e" filled="f" strokeweight=".46pt">
                  <v:path arrowok="t" o:connecttype="custom" o:connectlocs="0,0;9569,0" o:connectangles="0,0"/>
                </v:shape>
                <w10:wrap anchorx="page"/>
              </v:group>
            </w:pict>
          </mc:Fallback>
        </mc:AlternateContent>
      </w:r>
      <w:r w:rsidR="008D5881" w:rsidRPr="006D31ED">
        <w:rPr>
          <w:spacing w:val="-1"/>
          <w:lang w:val="ru-RU"/>
        </w:rPr>
        <w:t>(Ф.И.О.,</w:t>
      </w:r>
      <w:r w:rsidR="00973A79">
        <w:rPr>
          <w:spacing w:val="-1"/>
          <w:lang w:val="ru-RU"/>
        </w:rPr>
        <w:t xml:space="preserve"> </w:t>
      </w:r>
      <w:r w:rsidR="008D5881" w:rsidRPr="006D31ED">
        <w:rPr>
          <w:spacing w:val="-1"/>
          <w:lang w:val="ru-RU"/>
        </w:rPr>
        <w:t>паспортные</w:t>
      </w:r>
      <w:r w:rsidR="00973A79">
        <w:rPr>
          <w:spacing w:val="-1"/>
          <w:lang w:val="ru-RU"/>
        </w:rPr>
        <w:t xml:space="preserve"> </w:t>
      </w:r>
      <w:r w:rsidR="008D5881" w:rsidRPr="006D31ED">
        <w:rPr>
          <w:spacing w:val="-1"/>
          <w:lang w:val="ru-RU"/>
        </w:rPr>
        <w:t>данные)</w:t>
      </w:r>
    </w:p>
    <w:p w14:paraId="75D20019" w14:textId="77777777" w:rsidR="008D5881" w:rsidRPr="006D31ED" w:rsidRDefault="008D5881" w:rsidP="008D5881">
      <w:pPr>
        <w:spacing w:before="19" w:line="240" w:lineRule="exact"/>
        <w:rPr>
          <w:sz w:val="24"/>
          <w:szCs w:val="24"/>
        </w:rPr>
      </w:pPr>
    </w:p>
    <w:p w14:paraId="145ABA31" w14:textId="77777777" w:rsidR="008D5881" w:rsidRPr="006D31ED" w:rsidRDefault="008D5881" w:rsidP="008D5881">
      <w:pPr>
        <w:pStyle w:val="a7"/>
        <w:spacing w:before="72"/>
        <w:ind w:left="652"/>
        <w:rPr>
          <w:spacing w:val="-1"/>
          <w:lang w:val="ru-RU"/>
        </w:rPr>
      </w:pPr>
    </w:p>
    <w:p w14:paraId="77A5AE0F" w14:textId="77777777" w:rsidR="008D5881" w:rsidRPr="006D31ED" w:rsidRDefault="008D5881" w:rsidP="008D5881">
      <w:pPr>
        <w:pStyle w:val="a7"/>
        <w:spacing w:before="72"/>
        <w:ind w:left="652"/>
        <w:rPr>
          <w:spacing w:val="-1"/>
          <w:lang w:val="ru-RU"/>
        </w:rPr>
      </w:pPr>
    </w:p>
    <w:p w14:paraId="2A13617F" w14:textId="57FB5785" w:rsidR="008D5881" w:rsidRPr="006D31ED" w:rsidRDefault="00AE583F" w:rsidP="008D5881">
      <w:pPr>
        <w:pStyle w:val="a7"/>
        <w:spacing w:before="72"/>
        <w:ind w:left="652"/>
        <w:rPr>
          <w:lang w:val="ru-RU"/>
        </w:rPr>
      </w:pPr>
      <w:r>
        <w:rPr>
          <w:noProof/>
          <w:lang w:val="ru-RU" w:eastAsia="ru-RU"/>
        </w:rPr>
        <mc:AlternateContent>
          <mc:Choice Requires="wpg">
            <w:drawing>
              <wp:anchor distT="0" distB="0" distL="114300" distR="114300" simplePos="0" relativeHeight="251674624" behindDoc="1" locked="0" layoutInCell="1" allowOverlap="1" wp14:anchorId="79024FC9" wp14:editId="76312F95">
                <wp:simplePos x="0" y="0"/>
                <wp:positionH relativeFrom="page">
                  <wp:posOffset>2355850</wp:posOffset>
                </wp:positionH>
                <wp:positionV relativeFrom="paragraph">
                  <wp:posOffset>203835</wp:posOffset>
                </wp:positionV>
                <wp:extent cx="2585720" cy="1270"/>
                <wp:effectExtent l="0" t="0" r="0" b="0"/>
                <wp:wrapNone/>
                <wp:docPr id="36"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5720" cy="1270"/>
                          <a:chOff x="3710" y="321"/>
                          <a:chExt cx="4072" cy="2"/>
                        </a:xfrm>
                      </wpg:grpSpPr>
                      <wps:wsp>
                        <wps:cNvPr id="37" name="Freeform 33"/>
                        <wps:cNvSpPr>
                          <a:spLocks/>
                        </wps:cNvSpPr>
                        <wps:spPr bwMode="auto">
                          <a:xfrm>
                            <a:off x="3710" y="321"/>
                            <a:ext cx="4072" cy="2"/>
                          </a:xfrm>
                          <a:custGeom>
                            <a:avLst/>
                            <a:gdLst>
                              <a:gd name="T0" fmla="+- 0 3710 3710"/>
                              <a:gd name="T1" fmla="*/ T0 w 4072"/>
                              <a:gd name="T2" fmla="+- 0 7781 3710"/>
                              <a:gd name="T3" fmla="*/ T2 w 4072"/>
                            </a:gdLst>
                            <a:ahLst/>
                            <a:cxnLst>
                              <a:cxn ang="0">
                                <a:pos x="T1" y="0"/>
                              </a:cxn>
                              <a:cxn ang="0">
                                <a:pos x="T3" y="0"/>
                              </a:cxn>
                            </a:cxnLst>
                            <a:rect l="0" t="0" r="r" b="b"/>
                            <a:pathLst>
                              <a:path w="4072">
                                <a:moveTo>
                                  <a:pt x="0" y="0"/>
                                </a:moveTo>
                                <a:lnTo>
                                  <a:pt x="407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B5DC" id="Group 32" o:spid="_x0000_s1026" style="position:absolute;margin-left:185.5pt;margin-top:16.05pt;width:203.6pt;height:.1pt;z-index:-251641856;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">
                <v:shape id="Freeform 33" o:spid="_x0000_s1027" style="position:absolute;left:3710;top:321;width:4072;height:2;visibility:visible;mso-wrap-style:square;v-text-anchor:top" coordsize="40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" path="m,l4071,e" filled="f" strokeweight=".15578mm">
                  <v:path arrowok="t" o:connecttype="custom" o:connectlocs="0,0;4071,0" o:connectangles="0,0"/>
                </v:shape>
                <w10:wrap anchorx="page"/>
              </v:group>
            </w:pict>
          </mc:Fallback>
        </mc:AlternateContent>
      </w:r>
      <w:r w:rsidR="008D5881" w:rsidRPr="006D31ED">
        <w:rPr>
          <w:spacing w:val="-1"/>
          <w:lang w:val="ru-RU"/>
        </w:rPr>
        <w:t>Контактный телефон</w:t>
      </w:r>
    </w:p>
    <w:p w14:paraId="44901C47" w14:textId="77777777" w:rsidR="008D5881" w:rsidRPr="006D31ED" w:rsidRDefault="008D5881" w:rsidP="008D5881">
      <w:pPr>
        <w:spacing w:before="3" w:line="170" w:lineRule="exact"/>
        <w:rPr>
          <w:sz w:val="17"/>
          <w:szCs w:val="17"/>
        </w:rPr>
      </w:pPr>
    </w:p>
    <w:p w14:paraId="6799B325" w14:textId="77777777" w:rsidR="008D5881" w:rsidRPr="006D31ED" w:rsidRDefault="008D5881" w:rsidP="008D5881">
      <w:pPr>
        <w:spacing w:line="200" w:lineRule="exact"/>
        <w:rPr>
          <w:sz w:val="20"/>
          <w:szCs w:val="20"/>
        </w:rPr>
      </w:pPr>
    </w:p>
    <w:p w14:paraId="0E7A8D1A" w14:textId="77777777" w:rsidR="008D5881" w:rsidRPr="006D31ED" w:rsidRDefault="008D5881" w:rsidP="008D5881">
      <w:pPr>
        <w:spacing w:line="200" w:lineRule="exact"/>
        <w:rPr>
          <w:sz w:val="20"/>
          <w:szCs w:val="20"/>
        </w:rPr>
      </w:pPr>
    </w:p>
    <w:p w14:paraId="0E83DF30" w14:textId="77777777" w:rsidR="008D5881" w:rsidRPr="006D31ED" w:rsidRDefault="008D5881" w:rsidP="008D5881">
      <w:pPr>
        <w:spacing w:line="200" w:lineRule="exact"/>
        <w:rPr>
          <w:sz w:val="20"/>
          <w:szCs w:val="20"/>
        </w:rPr>
      </w:pPr>
    </w:p>
    <w:p w14:paraId="7415E583" w14:textId="06D8EC99" w:rsidR="008D5881" w:rsidRPr="006D31ED" w:rsidRDefault="00AE583F" w:rsidP="008D5881">
      <w:pPr>
        <w:pStyle w:val="a7"/>
        <w:tabs>
          <w:tab w:val="left" w:pos="8591"/>
        </w:tabs>
        <w:spacing w:before="72"/>
        <w:ind w:left="5778"/>
        <w:rPr>
          <w:lang w:val="ru-RU"/>
        </w:rPr>
      </w:pPr>
      <w:r>
        <w:rPr>
          <w:noProof/>
          <w:lang w:val="ru-RU" w:eastAsia="ru-RU"/>
        </w:rPr>
        <mc:AlternateContent>
          <mc:Choice Requires="wpg">
            <w:drawing>
              <wp:anchor distT="0" distB="0" distL="114300" distR="114300" simplePos="0" relativeHeight="251675648" behindDoc="1" locked="0" layoutInCell="1" allowOverlap="1" wp14:anchorId="68BBC901" wp14:editId="12A2B3D0">
                <wp:simplePos x="0" y="0"/>
                <wp:positionH relativeFrom="page">
                  <wp:posOffset>719455</wp:posOffset>
                </wp:positionH>
                <wp:positionV relativeFrom="paragraph">
                  <wp:posOffset>203835</wp:posOffset>
                </wp:positionV>
                <wp:extent cx="1259205" cy="1270"/>
                <wp:effectExtent l="0" t="0" r="0" b="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205" cy="1270"/>
                          <a:chOff x="1133" y="321"/>
                          <a:chExt cx="1983" cy="2"/>
                        </a:xfrm>
                      </wpg:grpSpPr>
                      <wps:wsp>
                        <wps:cNvPr id="35" name="Freeform 35"/>
                        <wps:cNvSpPr>
                          <a:spLocks/>
                        </wps:cNvSpPr>
                        <wps:spPr bwMode="auto">
                          <a:xfrm>
                            <a:off x="1133" y="321"/>
                            <a:ext cx="1983" cy="2"/>
                          </a:xfrm>
                          <a:custGeom>
                            <a:avLst/>
                            <a:gdLst>
                              <a:gd name="T0" fmla="+- 0 1133 1133"/>
                              <a:gd name="T1" fmla="*/ T0 w 1983"/>
                              <a:gd name="T2" fmla="+- 0 3115 1133"/>
                              <a:gd name="T3" fmla="*/ T2 w 1983"/>
                            </a:gdLst>
                            <a:ahLst/>
                            <a:cxnLst>
                              <a:cxn ang="0">
                                <a:pos x="T1" y="0"/>
                              </a:cxn>
                              <a:cxn ang="0">
                                <a:pos x="T3" y="0"/>
                              </a:cxn>
                            </a:cxnLst>
                            <a:rect l="0" t="0" r="r" b="b"/>
                            <a:pathLst>
                              <a:path w="1983">
                                <a:moveTo>
                                  <a:pt x="0" y="0"/>
                                </a:moveTo>
                                <a:lnTo>
                                  <a:pt x="198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71C26C" id="Group 34" o:spid="_x0000_s1026" style="position:absolute;margin-left:56.65pt;margin-top:16.05pt;width:99.15pt;height:.1pt;z-index:-25164083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">
                <v:shape id="Freeform 35" o:spid="_x0000_s1027" style="position:absolute;left:1133;top:321;width:1983;height:2;visibility:visible;mso-wrap-style:square;v-text-anchor:top" coordsize="19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" path="m,l1982,e" filled="f" strokeweight=".15578mm">
                  <v:path arrowok="t" o:connecttype="custom" o:connectlocs="0,0;1982,0" o:connectangles="0,0"/>
                </v:shape>
                <w10:wrap anchorx="page"/>
              </v:group>
            </w:pict>
          </mc:Fallback>
        </mc:AlternateContent>
      </w:r>
      <w:r>
        <w:rPr>
          <w:noProof/>
          <w:lang w:val="ru-RU" w:eastAsia="ru-RU"/>
        </w:rPr>
        <mc:AlternateContent>
          <mc:Choice Requires="wpg">
            <w:drawing>
              <wp:anchor distT="0" distB="0" distL="114300" distR="114300" simplePos="0" relativeHeight="251676672" behindDoc="1" locked="0" layoutInCell="1" allowOverlap="1" wp14:anchorId="071B164A" wp14:editId="44541DFE">
                <wp:simplePos x="0" y="0"/>
                <wp:positionH relativeFrom="page">
                  <wp:posOffset>2083435</wp:posOffset>
                </wp:positionH>
                <wp:positionV relativeFrom="paragraph">
                  <wp:posOffset>203835</wp:posOffset>
                </wp:positionV>
                <wp:extent cx="1955165" cy="1270"/>
                <wp:effectExtent l="0" t="0" r="0" b="0"/>
                <wp:wrapNone/>
                <wp:docPr id="32"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165" cy="1270"/>
                          <a:chOff x="3281" y="321"/>
                          <a:chExt cx="3079" cy="2"/>
                        </a:xfrm>
                      </wpg:grpSpPr>
                      <wps:wsp>
                        <wps:cNvPr id="33" name="Freeform 37"/>
                        <wps:cNvSpPr>
                          <a:spLocks/>
                        </wps:cNvSpPr>
                        <wps:spPr bwMode="auto">
                          <a:xfrm>
                            <a:off x="3281" y="321"/>
                            <a:ext cx="3079" cy="2"/>
                          </a:xfrm>
                          <a:custGeom>
                            <a:avLst/>
                            <a:gdLst>
                              <a:gd name="T0" fmla="+- 0 3281 3281"/>
                              <a:gd name="T1" fmla="*/ T0 w 3079"/>
                              <a:gd name="T2" fmla="+- 0 6359 3281"/>
                              <a:gd name="T3" fmla="*/ T2 w 3079"/>
                            </a:gdLst>
                            <a:ahLst/>
                            <a:cxnLst>
                              <a:cxn ang="0">
                                <a:pos x="T1" y="0"/>
                              </a:cxn>
                              <a:cxn ang="0">
                                <a:pos x="T3" y="0"/>
                              </a:cxn>
                            </a:cxnLst>
                            <a:rect l="0" t="0" r="r" b="b"/>
                            <a:pathLst>
                              <a:path w="3079">
                                <a:moveTo>
                                  <a:pt x="0" y="0"/>
                                </a:moveTo>
                                <a:lnTo>
                                  <a:pt x="3078"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DCAF0D" id="Group 36" o:spid="_x0000_s1026" style="position:absolute;margin-left:164.05pt;margin-top:16.05pt;width:153.95pt;height:.1pt;z-index:-25163980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">
                <v:shape id="Freeform 37" o:spid="_x0000_s1027" style="position:absolute;left:3281;top:321;width:3079;height:2;visibility:visible;mso-wrap-style:square;v-text-anchor:top" coordsize="3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" path="m,l3078,e" filled="f" strokeweight=".15578mm">
                  <v:path arrowok="t" o:connecttype="custom" o:connectlocs="0,0;3078,0" o:connectangles="0,0"/>
                </v:shape>
                <w10:wrap anchorx="page"/>
              </v:group>
            </w:pict>
          </mc:Fallback>
        </mc:AlternateContent>
      </w:r>
      <w:r>
        <w:rPr>
          <w:noProof/>
          <w:lang w:val="ru-RU" w:eastAsia="ru-RU"/>
        </w:rPr>
        <mc:AlternateContent>
          <mc:Choice Requires="wpg">
            <w:drawing>
              <wp:anchor distT="0" distB="0" distL="114300" distR="114300" simplePos="0" relativeHeight="251677696" behindDoc="1" locked="0" layoutInCell="1" allowOverlap="1" wp14:anchorId="3532D014" wp14:editId="12D2A532">
                <wp:simplePos x="0" y="0"/>
                <wp:positionH relativeFrom="page">
                  <wp:posOffset>4356100</wp:posOffset>
                </wp:positionH>
                <wp:positionV relativeFrom="paragraph">
                  <wp:posOffset>203835</wp:posOffset>
                </wp:positionV>
                <wp:extent cx="1747520" cy="1270"/>
                <wp:effectExtent l="0" t="0" r="0" b="0"/>
                <wp:wrapNone/>
                <wp:docPr id="30"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7520" cy="1270"/>
                          <a:chOff x="6860" y="321"/>
                          <a:chExt cx="2752" cy="2"/>
                        </a:xfrm>
                      </wpg:grpSpPr>
                      <wps:wsp>
                        <wps:cNvPr id="31" name="Freeform 39"/>
                        <wps:cNvSpPr>
                          <a:spLocks/>
                        </wps:cNvSpPr>
                        <wps:spPr bwMode="auto">
                          <a:xfrm>
                            <a:off x="6860" y="321"/>
                            <a:ext cx="2752" cy="2"/>
                          </a:xfrm>
                          <a:custGeom>
                            <a:avLst/>
                            <a:gdLst>
                              <a:gd name="T0" fmla="+- 0 6860 6860"/>
                              <a:gd name="T1" fmla="*/ T0 w 2752"/>
                              <a:gd name="T2" fmla="+- 0 9612 6860"/>
                              <a:gd name="T3" fmla="*/ T2 w 2752"/>
                            </a:gdLst>
                            <a:ahLst/>
                            <a:cxnLst>
                              <a:cxn ang="0">
                                <a:pos x="T1" y="0"/>
                              </a:cxn>
                              <a:cxn ang="0">
                                <a:pos x="T3" y="0"/>
                              </a:cxn>
                            </a:cxnLst>
                            <a:rect l="0" t="0" r="r" b="b"/>
                            <a:pathLst>
                              <a:path w="2752">
                                <a:moveTo>
                                  <a:pt x="0" y="0"/>
                                </a:moveTo>
                                <a:lnTo>
                                  <a:pt x="275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0026E4" id="Group 38" o:spid="_x0000_s1026" style="position:absolute;margin-left:343pt;margin-top:16.05pt;width:137.6pt;height:.1pt;z-index:-25163878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">
                <v:shape id="Freeform 39" o:spid="_x0000_s1027" style="position:absolute;left:6860;top:321;width:2752;height:2;visibility:visible;mso-wrap-style:square;v-text-anchor:top" coordsize="27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" path="m,l2752,e" filled="f" strokeweight=".15578mm">
                  <v:path arrowok="t" o:connecttype="custom" o:connectlocs="0,0;2752,0" o:connectangles="0,0"/>
                </v:shape>
                <w10:wrap anchorx="page"/>
              </v:group>
            </w:pict>
          </mc:Fallback>
        </mc:AlternateContent>
      </w:r>
      <w:r w:rsidR="008D5881" w:rsidRPr="006D31ED">
        <w:rPr>
          <w:lang w:val="ru-RU"/>
        </w:rPr>
        <w:t>/</w:t>
      </w:r>
      <w:r w:rsidR="008D5881" w:rsidRPr="006D31ED">
        <w:rPr>
          <w:lang w:val="ru-RU"/>
        </w:rPr>
        <w:tab/>
        <w:t>/</w:t>
      </w:r>
    </w:p>
    <w:p w14:paraId="0712D1D2" w14:textId="77777777" w:rsidR="0020236F" w:rsidRDefault="008D5881" w:rsidP="008D5881">
      <w:pPr>
        <w:pStyle w:val="a7"/>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p>
    <w:p w14:paraId="7808293F" w14:textId="77777777" w:rsidR="008D5881" w:rsidRPr="006D31ED" w:rsidRDefault="008D5881" w:rsidP="008D5881">
      <w:pPr>
        <w:pStyle w:val="a7"/>
        <w:tabs>
          <w:tab w:val="left" w:pos="3016"/>
          <w:tab w:val="left" w:pos="7192"/>
        </w:tabs>
        <w:spacing w:before="181" w:line="409" w:lineRule="auto"/>
        <w:ind w:left="3652" w:right="2740" w:hanging="3000"/>
        <w:rPr>
          <w:lang w:val="ru-RU"/>
        </w:rPr>
      </w:pPr>
      <w:proofErr w:type="spellStart"/>
      <w:r w:rsidRPr="006D31ED">
        <w:rPr>
          <w:spacing w:val="-1"/>
          <w:lang w:val="ru-RU"/>
        </w:rPr>
        <w:t>м.п</w:t>
      </w:r>
      <w:proofErr w:type="spellEnd"/>
      <w:r w:rsidRPr="006D31ED">
        <w:rPr>
          <w:spacing w:val="-1"/>
          <w:lang w:val="ru-RU"/>
        </w:rPr>
        <w:t>.</w:t>
      </w:r>
    </w:p>
    <w:p w14:paraId="6C234C6C" w14:textId="77777777"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14:paraId="2137B2DD" w14:textId="77777777" w:rsidR="008D5881" w:rsidRPr="00881C48" w:rsidRDefault="008D5881" w:rsidP="00881C48">
      <w:pPr>
        <w:pStyle w:val="6"/>
        <w:spacing w:before="53"/>
        <w:ind w:right="104"/>
        <w:rPr>
          <w:rFonts w:ascii="Times New Roman" w:hAnsi="Times New Roman" w:cs="Times New Roman"/>
          <w:bCs w:val="0"/>
          <w:i/>
          <w:sz w:val="24"/>
          <w:szCs w:val="24"/>
        </w:rPr>
      </w:pPr>
      <w:r w:rsidRPr="00881C48">
        <w:rPr>
          <w:rFonts w:ascii="Times New Roman" w:hAnsi="Times New Roman" w:cs="Times New Roman"/>
          <w:i/>
          <w:spacing w:val="-1"/>
          <w:sz w:val="24"/>
          <w:szCs w:val="24"/>
        </w:rPr>
        <w:lastRenderedPageBreak/>
        <w:t>Форма</w:t>
      </w:r>
      <w:r w:rsidR="004B2274" w:rsidRPr="00881C48">
        <w:rPr>
          <w:rFonts w:ascii="Times New Roman" w:hAnsi="Times New Roman" w:cs="Times New Roman"/>
          <w:i/>
          <w:sz w:val="24"/>
          <w:szCs w:val="24"/>
        </w:rPr>
        <w:t xml:space="preserve"> </w:t>
      </w:r>
      <w:r w:rsidRPr="00881C48">
        <w:rPr>
          <w:rFonts w:ascii="Times New Roman" w:hAnsi="Times New Roman" w:cs="Times New Roman"/>
          <w:i/>
          <w:sz w:val="24"/>
          <w:szCs w:val="24"/>
        </w:rPr>
        <w:t>№3.</w:t>
      </w:r>
      <w:r w:rsidR="00973A79" w:rsidRPr="00881C48">
        <w:rPr>
          <w:rFonts w:ascii="Times New Roman" w:hAnsi="Times New Roman" w:cs="Times New Roman"/>
          <w:i/>
          <w:sz w:val="24"/>
          <w:szCs w:val="24"/>
        </w:rPr>
        <w:t xml:space="preserve"> </w:t>
      </w:r>
      <w:r w:rsidRPr="00881C48">
        <w:rPr>
          <w:rFonts w:ascii="Times New Roman" w:hAnsi="Times New Roman" w:cs="Times New Roman"/>
          <w:b w:val="0"/>
          <w:i/>
          <w:spacing w:val="-1"/>
          <w:sz w:val="24"/>
          <w:szCs w:val="24"/>
        </w:rPr>
        <w:t>Доверенность.</w:t>
      </w:r>
    </w:p>
    <w:p w14:paraId="70D583DA" w14:textId="77777777" w:rsidR="008D5881" w:rsidRPr="006D31ED" w:rsidRDefault="008D5881" w:rsidP="008D5881">
      <w:pPr>
        <w:spacing w:before="5" w:line="200" w:lineRule="exact"/>
        <w:jc w:val="both"/>
        <w:rPr>
          <w:sz w:val="20"/>
          <w:szCs w:val="20"/>
        </w:rPr>
      </w:pPr>
    </w:p>
    <w:p w14:paraId="4A302B8B" w14:textId="77777777" w:rsidR="008D5881" w:rsidRPr="006D31ED" w:rsidRDefault="008D5881" w:rsidP="008D5881">
      <w:pPr>
        <w:pStyle w:val="a7"/>
        <w:spacing w:before="72"/>
        <w:jc w:val="both"/>
        <w:rPr>
          <w:lang w:val="ru-RU"/>
        </w:rPr>
      </w:pPr>
      <w:r w:rsidRPr="006D31ED">
        <w:rPr>
          <w:spacing w:val="-1"/>
          <w:lang w:val="ru-RU"/>
        </w:rPr>
        <w:t>Дата,</w:t>
      </w:r>
      <w:r w:rsidR="004B2274">
        <w:rPr>
          <w:spacing w:val="-1"/>
          <w:lang w:val="ru-RU"/>
        </w:rPr>
        <w:t xml:space="preserve"> </w:t>
      </w:r>
      <w:r w:rsidRPr="006D31ED">
        <w:rPr>
          <w:spacing w:val="-1"/>
          <w:lang w:val="ru-RU"/>
        </w:rPr>
        <w:t>исх.</w:t>
      </w:r>
      <w:r w:rsidR="004B2274">
        <w:rPr>
          <w:spacing w:val="-1"/>
          <w:lang w:val="ru-RU"/>
        </w:rPr>
        <w:t xml:space="preserve"> </w:t>
      </w:r>
      <w:r w:rsidRPr="006D31ED">
        <w:rPr>
          <w:spacing w:val="-1"/>
          <w:lang w:val="ru-RU"/>
        </w:rPr>
        <w:t>Номер</w:t>
      </w:r>
    </w:p>
    <w:p w14:paraId="35035C52" w14:textId="77777777" w:rsidR="008D5881" w:rsidRPr="006D31ED" w:rsidRDefault="008D5881" w:rsidP="008D5881">
      <w:pPr>
        <w:spacing w:line="200" w:lineRule="exact"/>
        <w:jc w:val="both"/>
        <w:rPr>
          <w:sz w:val="20"/>
          <w:szCs w:val="20"/>
        </w:rPr>
      </w:pPr>
    </w:p>
    <w:p w14:paraId="5CF9940C" w14:textId="77777777" w:rsidR="008D5881" w:rsidRPr="006D31ED" w:rsidRDefault="008D5881" w:rsidP="008D5881">
      <w:pPr>
        <w:spacing w:before="8" w:line="280" w:lineRule="exact"/>
        <w:jc w:val="both"/>
        <w:rPr>
          <w:sz w:val="28"/>
          <w:szCs w:val="28"/>
        </w:rPr>
      </w:pPr>
    </w:p>
    <w:p w14:paraId="6DB17D87" w14:textId="77777777"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004B2274">
        <w:rPr>
          <w:rFonts w:ascii="Times New Roman" w:eastAsia="Times New Roman" w:hAnsi="Times New Roman" w:cs="Times New Roman"/>
          <w:b/>
          <w:bCs/>
          <w:spacing w:val="-1"/>
        </w:rPr>
        <w:t xml:space="preserve"> </w:t>
      </w:r>
      <w:r w:rsidRPr="006D31ED">
        <w:rPr>
          <w:rFonts w:ascii="Times New Roman" w:eastAsia="Times New Roman" w:hAnsi="Times New Roman" w:cs="Times New Roman"/>
          <w:b/>
          <w:bCs/>
        </w:rPr>
        <w:t>№</w:t>
      </w:r>
    </w:p>
    <w:p w14:paraId="4D2996D5" w14:textId="77777777" w:rsidR="008D5881" w:rsidRPr="006D31ED" w:rsidRDefault="008D5881" w:rsidP="008D5881">
      <w:pPr>
        <w:spacing w:before="19" w:line="120" w:lineRule="exact"/>
        <w:jc w:val="both"/>
        <w:rPr>
          <w:sz w:val="12"/>
          <w:szCs w:val="12"/>
        </w:rPr>
      </w:pPr>
    </w:p>
    <w:p w14:paraId="4F8C4DB5" w14:textId="0C1F4D1A" w:rsidR="008D5881" w:rsidRPr="006D31ED" w:rsidRDefault="00AE583F" w:rsidP="004D4129">
      <w:pPr>
        <w:spacing w:before="81"/>
        <w:ind w:left="1"/>
        <w:jc w:val="center"/>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78720" behindDoc="1" locked="0" layoutInCell="1" allowOverlap="1" wp14:anchorId="796555C5" wp14:editId="60BEA07A">
                <wp:simplePos x="0" y="0"/>
                <wp:positionH relativeFrom="page">
                  <wp:posOffset>922020</wp:posOffset>
                </wp:positionH>
                <wp:positionV relativeFrom="paragraph">
                  <wp:posOffset>66040</wp:posOffset>
                </wp:positionV>
                <wp:extent cx="607949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9490" cy="1270"/>
                          <a:chOff x="1452" y="104"/>
                          <a:chExt cx="9574" cy="2"/>
                        </a:xfrm>
                      </wpg:grpSpPr>
                      <wps:wsp>
                        <wps:cNvPr id="29" name="Freeform 41"/>
                        <wps:cNvSpPr>
                          <a:spLocks/>
                        </wps:cNvSpPr>
                        <wps:spPr bwMode="auto">
                          <a:xfrm>
                            <a:off x="1452" y="104"/>
                            <a:ext cx="9574" cy="2"/>
                          </a:xfrm>
                          <a:custGeom>
                            <a:avLst/>
                            <a:gdLst>
                              <a:gd name="T0" fmla="+- 0 1452 1452"/>
                              <a:gd name="T1" fmla="*/ T0 w 9574"/>
                              <a:gd name="T2" fmla="+- 0 11026 1452"/>
                              <a:gd name="T3" fmla="*/ T2 w 9574"/>
                            </a:gdLst>
                            <a:ahLst/>
                            <a:cxnLst>
                              <a:cxn ang="0">
                                <a:pos x="T1" y="0"/>
                              </a:cxn>
                              <a:cxn ang="0">
                                <a:pos x="T3" y="0"/>
                              </a:cxn>
                            </a:cxnLst>
                            <a:rect l="0" t="0" r="r" b="b"/>
                            <a:pathLst>
                              <a:path w="9574">
                                <a:moveTo>
                                  <a:pt x="0" y="0"/>
                                </a:moveTo>
                                <a:lnTo>
                                  <a:pt x="957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AD5674" id="Group 40" o:spid="_x0000_s1026" style="position:absolute;margin-left:72.6pt;margin-top:5.2pt;width:478.7pt;height:.1pt;z-index:-251637760;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">
                <v:shape id="Freeform 41" o:spid="_x0000_s1027" style="position:absolute;left:1452;top:104;width:9574;height:2;visibility:visible;mso-wrap-style:square;v-text-anchor:top" coordsize="95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" path="m,l9574,e" filled="f" strokeweight=".15578mm">
                  <v:path arrowok="t" o:connecttype="custom" o:connectlocs="0,0;9574,0" o:connectangles="0,0"/>
                </v:shape>
                <w10:wrap anchorx="page"/>
              </v:group>
            </w:pict>
          </mc:Fallback>
        </mc:AlternateContent>
      </w:r>
      <w:r w:rsidR="008D5881" w:rsidRPr="006D31ED">
        <w:rPr>
          <w:rFonts w:ascii="Times New Roman" w:hAnsi="Times New Roman"/>
          <w:i/>
          <w:vertAlign w:val="subscript"/>
        </w:rPr>
        <w:t>(место</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выдачи</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доверенности)</w:t>
      </w:r>
    </w:p>
    <w:p w14:paraId="548DFAE9" w14:textId="77777777" w:rsidR="008D5881" w:rsidRPr="006D31ED" w:rsidRDefault="008D5881" w:rsidP="004D4129">
      <w:pPr>
        <w:spacing w:before="81"/>
        <w:jc w:val="center"/>
        <w:rPr>
          <w:rFonts w:ascii="Times New Roman" w:hAnsi="Times New Roman"/>
          <w:i/>
          <w:sz w:val="14"/>
        </w:rPr>
      </w:pPr>
    </w:p>
    <w:p w14:paraId="65DF9489" w14:textId="6F0BD07C" w:rsidR="008D5881" w:rsidRPr="006D31ED" w:rsidRDefault="00AE583F" w:rsidP="004D4129">
      <w:pPr>
        <w:spacing w:before="81"/>
        <w:jc w:val="center"/>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79744" behindDoc="1" locked="0" layoutInCell="1" allowOverlap="1" wp14:anchorId="3F9863D9" wp14:editId="6F3F6B7F">
                <wp:simplePos x="0" y="0"/>
                <wp:positionH relativeFrom="page">
                  <wp:posOffset>956945</wp:posOffset>
                </wp:positionH>
                <wp:positionV relativeFrom="paragraph">
                  <wp:posOffset>66040</wp:posOffset>
                </wp:positionV>
                <wp:extent cx="6009640" cy="1270"/>
                <wp:effectExtent l="0" t="0" r="0" b="0"/>
                <wp:wrapNone/>
                <wp:docPr id="26"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1270"/>
                          <a:chOff x="1507" y="104"/>
                          <a:chExt cx="9464" cy="2"/>
                        </a:xfrm>
                      </wpg:grpSpPr>
                      <wps:wsp>
                        <wps:cNvPr id="27" name="Freeform 43"/>
                        <wps:cNvSpPr>
                          <a:spLocks/>
                        </wps:cNvSpPr>
                        <wps:spPr bwMode="auto">
                          <a:xfrm>
                            <a:off x="1507" y="104"/>
                            <a:ext cx="9464" cy="2"/>
                          </a:xfrm>
                          <a:custGeom>
                            <a:avLst/>
                            <a:gdLst>
                              <a:gd name="T0" fmla="+- 0 1507 1507"/>
                              <a:gd name="T1" fmla="*/ T0 w 9464"/>
                              <a:gd name="T2" fmla="+- 0 10971 1507"/>
                              <a:gd name="T3" fmla="*/ T2 w 9464"/>
                            </a:gdLst>
                            <a:ahLst/>
                            <a:cxnLst>
                              <a:cxn ang="0">
                                <a:pos x="T1" y="0"/>
                              </a:cxn>
                              <a:cxn ang="0">
                                <a:pos x="T3" y="0"/>
                              </a:cxn>
                            </a:cxnLst>
                            <a:rect l="0" t="0" r="r" b="b"/>
                            <a:pathLst>
                              <a:path w="9464">
                                <a:moveTo>
                                  <a:pt x="0" y="0"/>
                                </a:moveTo>
                                <a:lnTo>
                                  <a:pt x="946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34ECB" id="Group 42" o:spid="_x0000_s1026" style="position:absolute;margin-left:75.35pt;margin-top:5.2pt;width:473.2pt;height:.1pt;z-index:-25163673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">
                <v:shape id="Freeform 43" o:spid="_x0000_s1027" style="position:absolute;left:1507;top:104;width:9464;height:2;visibility:visible;mso-wrap-style:square;v-text-anchor:top" coordsize="94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" path="m,l9464,e" filled="f" strokeweight=".15578mm">
                  <v:path arrowok="t" o:connecttype="custom" o:connectlocs="0,0;9464,0" o:connectangles="0,0"/>
                </v:shape>
                <w10:wrap anchorx="page"/>
              </v:group>
            </w:pict>
          </mc:Fallback>
        </mc:AlternateContent>
      </w:r>
      <w:r w:rsidR="008D5881" w:rsidRPr="006D31ED">
        <w:rPr>
          <w:rFonts w:ascii="Times New Roman" w:hAnsi="Times New Roman"/>
          <w:i/>
          <w:vertAlign w:val="subscript"/>
        </w:rPr>
        <w:t>(прописью</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число,</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месяц</w:t>
      </w:r>
      <w:r w:rsidR="00973A79">
        <w:rPr>
          <w:rFonts w:ascii="Times New Roman" w:hAnsi="Times New Roman"/>
          <w:i/>
          <w:vertAlign w:val="subscript"/>
        </w:rPr>
        <w:t xml:space="preserve"> </w:t>
      </w:r>
      <w:r w:rsidR="008D5881" w:rsidRPr="006D31ED">
        <w:rPr>
          <w:rFonts w:ascii="Times New Roman" w:hAnsi="Times New Roman"/>
          <w:i/>
          <w:vertAlign w:val="subscript"/>
        </w:rPr>
        <w:t>и</w:t>
      </w:r>
      <w:r w:rsidR="00973A79">
        <w:rPr>
          <w:rFonts w:ascii="Times New Roman" w:hAnsi="Times New Roman"/>
          <w:i/>
          <w:vertAlign w:val="subscript"/>
        </w:rPr>
        <w:t xml:space="preserve"> </w:t>
      </w:r>
      <w:r w:rsidR="008D5881" w:rsidRPr="006D31ED">
        <w:rPr>
          <w:rFonts w:ascii="Times New Roman" w:hAnsi="Times New Roman"/>
          <w:i/>
          <w:vertAlign w:val="subscript"/>
        </w:rPr>
        <w:t>год</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выдачи</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доверенности)</w:t>
      </w:r>
    </w:p>
    <w:p w14:paraId="4D522815" w14:textId="77777777" w:rsidR="008D5881" w:rsidRPr="006D31ED" w:rsidRDefault="008D5881" w:rsidP="008D5881">
      <w:pPr>
        <w:pStyle w:val="a7"/>
        <w:spacing w:before="119" w:line="252" w:lineRule="exact"/>
        <w:ind w:left="832"/>
        <w:jc w:val="both"/>
        <w:rPr>
          <w:lang w:val="ru-RU"/>
        </w:rPr>
      </w:pPr>
      <w:r w:rsidRPr="006D31ED">
        <w:rPr>
          <w:spacing w:val="-1"/>
          <w:lang w:val="ru-RU"/>
        </w:rPr>
        <w:t>ИП,</w:t>
      </w:r>
      <w:r w:rsidR="00973A79">
        <w:rPr>
          <w:spacing w:val="-1"/>
          <w:lang w:val="ru-RU"/>
        </w:rPr>
        <w:t xml:space="preserve"> </w:t>
      </w:r>
      <w:r w:rsidRPr="006D31ED">
        <w:rPr>
          <w:spacing w:val="-1"/>
          <w:lang w:val="ru-RU"/>
        </w:rPr>
        <w:t>юридическое</w:t>
      </w:r>
      <w:r w:rsidR="00973A79">
        <w:rPr>
          <w:spacing w:val="-1"/>
          <w:lang w:val="ru-RU"/>
        </w:rPr>
        <w:t xml:space="preserve"> </w:t>
      </w:r>
      <w:r w:rsidRPr="006D31ED">
        <w:rPr>
          <w:spacing w:val="-1"/>
          <w:lang w:val="ru-RU"/>
        </w:rPr>
        <w:t>лицо</w:t>
      </w:r>
      <w:r w:rsidR="004B2274">
        <w:rPr>
          <w:spacing w:val="-1"/>
          <w:lang w:val="ru-RU"/>
        </w:rPr>
        <w:t xml:space="preserve"> </w:t>
      </w:r>
      <w:r w:rsidRPr="006D31ED">
        <w:rPr>
          <w:lang w:val="ru-RU"/>
        </w:rPr>
        <w:t xml:space="preserve">– </w:t>
      </w:r>
      <w:r w:rsidRPr="006D31ED">
        <w:rPr>
          <w:spacing w:val="-1"/>
          <w:lang w:val="ru-RU"/>
        </w:rPr>
        <w:t>участника</w:t>
      </w:r>
      <w:r w:rsidR="003950E5">
        <w:rPr>
          <w:spacing w:val="-1"/>
          <w:lang w:val="ru-RU"/>
        </w:rPr>
        <w:t xml:space="preserve"> а</w:t>
      </w:r>
      <w:r w:rsidRPr="006D31ED">
        <w:rPr>
          <w:spacing w:val="-1"/>
          <w:lang w:val="ru-RU"/>
        </w:rPr>
        <w:t>укциона:</w:t>
      </w:r>
    </w:p>
    <w:p w14:paraId="63D87F13" w14:textId="77777777" w:rsidR="008D5881" w:rsidRPr="006D31ED" w:rsidRDefault="008D5881" w:rsidP="008D5881">
      <w:pPr>
        <w:pStyle w:val="a7"/>
        <w:tabs>
          <w:tab w:val="left" w:pos="8307"/>
        </w:tabs>
        <w:spacing w:line="239" w:lineRule="exact"/>
        <w:jc w:val="both"/>
        <w:rPr>
          <w:lang w:val="ru-RU"/>
        </w:rPr>
      </w:pPr>
      <w:r w:rsidRPr="006D31ED">
        <w:rPr>
          <w:spacing w:val="-1"/>
          <w:lang w:val="ru-RU"/>
        </w:rPr>
        <w:t>(далее</w:t>
      </w:r>
      <w:r w:rsidR="004D4129" w:rsidRPr="006D31ED">
        <w:rPr>
          <w:lang w:val="ru-RU"/>
        </w:rPr>
        <w:t xml:space="preserve"> – </w:t>
      </w:r>
      <w:r w:rsidRPr="006D31ED">
        <w:rPr>
          <w:spacing w:val="-1"/>
          <w:lang w:val="ru-RU"/>
        </w:rPr>
        <w:t>доверитель)</w:t>
      </w:r>
    </w:p>
    <w:p w14:paraId="038FE6C1"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00973A79">
        <w:rPr>
          <w:rFonts w:ascii="Times New Roman" w:hAnsi="Times New Roman"/>
          <w:i/>
          <w:sz w:val="14"/>
        </w:rPr>
        <w:t xml:space="preserve"> </w:t>
      </w:r>
      <w:r w:rsidRPr="006D31ED">
        <w:rPr>
          <w:rFonts w:ascii="Times New Roman" w:hAnsi="Times New Roman"/>
          <w:i/>
          <w:spacing w:val="-1"/>
          <w:sz w:val="14"/>
        </w:rPr>
        <w:t>участника</w:t>
      </w:r>
      <w:r w:rsidR="00973A79">
        <w:rPr>
          <w:rFonts w:ascii="Times New Roman" w:hAnsi="Times New Roman"/>
          <w:i/>
          <w:spacing w:val="-1"/>
          <w:sz w:val="14"/>
        </w:rPr>
        <w:t xml:space="preserve"> </w:t>
      </w:r>
      <w:r w:rsidRPr="006D31ED">
        <w:rPr>
          <w:rFonts w:ascii="Times New Roman" w:hAnsi="Times New Roman"/>
          <w:i/>
          <w:sz w:val="14"/>
        </w:rPr>
        <w:t>размещения</w:t>
      </w:r>
      <w:r w:rsidR="00973A79">
        <w:rPr>
          <w:rFonts w:ascii="Times New Roman" w:hAnsi="Times New Roman"/>
          <w:i/>
          <w:sz w:val="14"/>
        </w:rPr>
        <w:t xml:space="preserve"> </w:t>
      </w:r>
      <w:r w:rsidRPr="006D31ED">
        <w:rPr>
          <w:rFonts w:ascii="Times New Roman" w:hAnsi="Times New Roman"/>
          <w:i/>
          <w:spacing w:val="-1"/>
          <w:sz w:val="14"/>
        </w:rPr>
        <w:t>заказа)</w:t>
      </w:r>
    </w:p>
    <w:p w14:paraId="42942E57" w14:textId="77777777" w:rsidR="008D5881" w:rsidRPr="006D31ED" w:rsidRDefault="008D5881" w:rsidP="008D5881">
      <w:pPr>
        <w:pStyle w:val="a7"/>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ab/>
      </w:r>
    </w:p>
    <w:p w14:paraId="49C28A3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00973A79">
        <w:rPr>
          <w:rFonts w:ascii="Times New Roman" w:hAnsi="Times New Roman"/>
          <w:i/>
          <w:sz w:val="14"/>
        </w:rPr>
        <w:t xml:space="preserve"> </w:t>
      </w:r>
      <w:r w:rsidRPr="006D31ED">
        <w:rPr>
          <w:rFonts w:ascii="Times New Roman" w:hAnsi="Times New Roman"/>
          <w:i/>
          <w:sz w:val="14"/>
        </w:rPr>
        <w:t>имя,</w:t>
      </w:r>
      <w:r w:rsidR="00973A79">
        <w:rPr>
          <w:rFonts w:ascii="Times New Roman" w:hAnsi="Times New Roman"/>
          <w:i/>
          <w:sz w:val="14"/>
        </w:rPr>
        <w:t xml:space="preserve"> </w:t>
      </w:r>
      <w:r w:rsidRPr="006D31ED">
        <w:rPr>
          <w:rFonts w:ascii="Times New Roman" w:hAnsi="Times New Roman"/>
          <w:i/>
          <w:spacing w:val="-1"/>
          <w:sz w:val="14"/>
        </w:rPr>
        <w:t>отчество,</w:t>
      </w:r>
      <w:r w:rsidR="00973A79">
        <w:rPr>
          <w:rFonts w:ascii="Times New Roman" w:hAnsi="Times New Roman"/>
          <w:i/>
          <w:spacing w:val="-1"/>
          <w:sz w:val="14"/>
        </w:rPr>
        <w:t xml:space="preserve"> </w:t>
      </w:r>
      <w:r w:rsidRPr="006D31ED">
        <w:rPr>
          <w:rFonts w:ascii="Times New Roman" w:hAnsi="Times New Roman"/>
          <w:i/>
          <w:spacing w:val="-1"/>
          <w:sz w:val="14"/>
        </w:rPr>
        <w:t>должность)</w:t>
      </w:r>
    </w:p>
    <w:p w14:paraId="473DF657" w14:textId="77777777" w:rsidR="008D5881" w:rsidRPr="006D31ED" w:rsidRDefault="008D5881" w:rsidP="008D5881">
      <w:pPr>
        <w:pStyle w:val="a7"/>
        <w:tabs>
          <w:tab w:val="left" w:pos="10002"/>
        </w:tabs>
        <w:spacing w:before="119" w:line="239" w:lineRule="exact"/>
        <w:jc w:val="both"/>
        <w:rPr>
          <w:lang w:val="ru-RU"/>
        </w:rPr>
      </w:pPr>
      <w:r w:rsidRPr="006D31ED">
        <w:rPr>
          <w:spacing w:val="-1"/>
          <w:lang w:val="ru-RU"/>
        </w:rPr>
        <w:t>действующий (</w:t>
      </w:r>
      <w:proofErr w:type="spellStart"/>
      <w:r w:rsidRPr="006D31ED">
        <w:rPr>
          <w:spacing w:val="-1"/>
          <w:lang w:val="ru-RU"/>
        </w:rPr>
        <w:t>ая</w:t>
      </w:r>
      <w:proofErr w:type="spellEnd"/>
      <w:r w:rsidRPr="006D31ED">
        <w:rPr>
          <w:spacing w:val="-1"/>
          <w:lang w:val="ru-RU"/>
        </w:rPr>
        <w:t>)</w:t>
      </w:r>
      <w:r w:rsidR="00973A79">
        <w:rPr>
          <w:spacing w:val="-1"/>
          <w:lang w:val="ru-RU"/>
        </w:rPr>
        <w:t xml:space="preserve"> </w:t>
      </w:r>
      <w:r w:rsidRPr="006D31ED">
        <w:rPr>
          <w:spacing w:val="-1"/>
          <w:lang w:val="ru-RU"/>
        </w:rPr>
        <w:t>на</w:t>
      </w:r>
      <w:r w:rsidR="00973A79">
        <w:rPr>
          <w:spacing w:val="-1"/>
          <w:lang w:val="ru-RU"/>
        </w:rPr>
        <w:t xml:space="preserve"> </w:t>
      </w:r>
      <w:r w:rsidRPr="006D31ED">
        <w:rPr>
          <w:spacing w:val="-2"/>
          <w:lang w:val="ru-RU"/>
        </w:rPr>
        <w:t>основании</w:t>
      </w:r>
      <w:r w:rsidRPr="006D31ED">
        <w:rPr>
          <w:u w:val="single" w:color="000000"/>
          <w:lang w:val="ru-RU"/>
        </w:rPr>
        <w:tab/>
      </w:r>
    </w:p>
    <w:p w14:paraId="2F203994"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00973A79">
        <w:rPr>
          <w:rFonts w:ascii="Times New Roman" w:hAnsi="Times New Roman"/>
          <w:spacing w:val="-1"/>
          <w:sz w:val="14"/>
        </w:rPr>
        <w:t xml:space="preserve"> </w:t>
      </w:r>
      <w:r w:rsidRPr="006D31ED">
        <w:rPr>
          <w:rFonts w:ascii="Times New Roman" w:hAnsi="Times New Roman"/>
          <w:sz w:val="14"/>
        </w:rPr>
        <w:t>доверенности,</w:t>
      </w:r>
      <w:r w:rsidR="00973A79">
        <w:rPr>
          <w:rFonts w:ascii="Times New Roman" w:hAnsi="Times New Roman"/>
          <w:sz w:val="14"/>
        </w:rPr>
        <w:t xml:space="preserve"> </w:t>
      </w:r>
      <w:r w:rsidRPr="006D31ED">
        <w:rPr>
          <w:rFonts w:ascii="Times New Roman" w:hAnsi="Times New Roman"/>
          <w:sz w:val="14"/>
        </w:rPr>
        <w:t>положения</w:t>
      </w:r>
      <w:r w:rsidR="00973A79">
        <w:rPr>
          <w:rFonts w:ascii="Times New Roman" w:hAnsi="Times New Roman"/>
          <w:sz w:val="14"/>
        </w:rPr>
        <w:t xml:space="preserve"> </w:t>
      </w:r>
      <w:r w:rsidRPr="006D31ED">
        <w:rPr>
          <w:rFonts w:ascii="Times New Roman" w:hAnsi="Times New Roman"/>
          <w:sz w:val="14"/>
        </w:rPr>
        <w:t>и</w:t>
      </w:r>
      <w:r w:rsidR="00973A79">
        <w:rPr>
          <w:rFonts w:ascii="Times New Roman" w:hAnsi="Times New Roman"/>
          <w:sz w:val="14"/>
        </w:rPr>
        <w:t xml:space="preserve"> </w:t>
      </w:r>
      <w:r w:rsidRPr="006D31ED">
        <w:rPr>
          <w:rFonts w:ascii="Times New Roman" w:hAnsi="Times New Roman"/>
          <w:sz w:val="14"/>
        </w:rPr>
        <w:t>т.д.)</w:t>
      </w:r>
    </w:p>
    <w:p w14:paraId="024DB1AB" w14:textId="77777777" w:rsidR="008D5881" w:rsidRPr="006D31ED" w:rsidRDefault="00973A79" w:rsidP="008D5881">
      <w:pPr>
        <w:pStyle w:val="a7"/>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Pr>
          <w:spacing w:val="-1"/>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14:paraId="79A5AAD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00973A79">
        <w:rPr>
          <w:rFonts w:ascii="Times New Roman" w:hAnsi="Times New Roman"/>
          <w:i/>
          <w:sz w:val="14"/>
        </w:rPr>
        <w:t xml:space="preserve"> </w:t>
      </w:r>
      <w:r w:rsidRPr="006D31ED">
        <w:rPr>
          <w:rFonts w:ascii="Times New Roman" w:hAnsi="Times New Roman"/>
          <w:i/>
          <w:sz w:val="14"/>
        </w:rPr>
        <w:t>имя,</w:t>
      </w:r>
      <w:r w:rsidR="00973A79">
        <w:rPr>
          <w:rFonts w:ascii="Times New Roman" w:hAnsi="Times New Roman"/>
          <w:i/>
          <w:sz w:val="14"/>
        </w:rPr>
        <w:t xml:space="preserve"> </w:t>
      </w:r>
      <w:r w:rsidRPr="006D31ED">
        <w:rPr>
          <w:rFonts w:ascii="Times New Roman" w:hAnsi="Times New Roman"/>
          <w:i/>
          <w:spacing w:val="-1"/>
          <w:sz w:val="14"/>
        </w:rPr>
        <w:t>отчество,</w:t>
      </w:r>
      <w:r w:rsidR="00973A79">
        <w:rPr>
          <w:rFonts w:ascii="Times New Roman" w:hAnsi="Times New Roman"/>
          <w:i/>
          <w:spacing w:val="-1"/>
          <w:sz w:val="14"/>
        </w:rPr>
        <w:t xml:space="preserve"> </w:t>
      </w:r>
      <w:r w:rsidRPr="006D31ED">
        <w:rPr>
          <w:rFonts w:ascii="Times New Roman" w:hAnsi="Times New Roman"/>
          <w:i/>
          <w:spacing w:val="-1"/>
          <w:sz w:val="14"/>
        </w:rPr>
        <w:t>должность)</w:t>
      </w:r>
    </w:p>
    <w:p w14:paraId="6398AD89" w14:textId="77777777" w:rsidR="004D4129"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p>
    <w:p w14:paraId="73465C06" w14:textId="77777777" w:rsidR="008D5881"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00973A79">
        <w:rPr>
          <w:spacing w:val="-1"/>
          <w:lang w:val="ru-RU"/>
        </w:rPr>
        <w:t xml:space="preserve"> </w:t>
      </w:r>
      <w:r w:rsidRPr="006D31ED">
        <w:rPr>
          <w:spacing w:val="-1"/>
          <w:lang w:val="ru-RU"/>
        </w:rPr>
        <w:t>интересы</w:t>
      </w:r>
      <w:r w:rsidR="00973A79">
        <w:rPr>
          <w:spacing w:val="-1"/>
          <w:lang w:val="ru-RU"/>
        </w:rPr>
        <w:t xml:space="preserve"> </w:t>
      </w:r>
      <w:r w:rsidRPr="006D31ED">
        <w:rPr>
          <w:spacing w:val="-1"/>
          <w:lang w:val="ru-RU"/>
        </w:rPr>
        <w:t>доверителя на</w:t>
      </w:r>
      <w:r w:rsidR="00973A79">
        <w:rPr>
          <w:spacing w:val="-1"/>
          <w:lang w:val="ru-RU"/>
        </w:rPr>
        <w:t xml:space="preserve"> </w:t>
      </w:r>
      <w:r w:rsidRPr="006D31ED">
        <w:rPr>
          <w:spacing w:val="-1"/>
          <w:lang w:val="ru-RU"/>
        </w:rPr>
        <w:t>аукционе</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14:paraId="6D454AA9" w14:textId="77777777" w:rsidR="008D5881" w:rsidRPr="006D31ED" w:rsidRDefault="008D5881" w:rsidP="008D5881">
      <w:pPr>
        <w:pStyle w:val="a7"/>
        <w:tabs>
          <w:tab w:val="left" w:pos="8088"/>
        </w:tabs>
        <w:spacing w:line="234" w:lineRule="exact"/>
        <w:jc w:val="both"/>
        <w:rPr>
          <w:lang w:val="ru-RU"/>
        </w:rPr>
      </w:pPr>
      <w:r w:rsidRPr="006D31ED">
        <w:rPr>
          <w:u w:val="single" w:color="000000"/>
          <w:lang w:val="ru-RU"/>
        </w:rPr>
        <w:tab/>
      </w:r>
      <w:r w:rsidRPr="006D31ED">
        <w:rPr>
          <w:spacing w:val="-1"/>
          <w:lang w:val="ru-RU"/>
        </w:rPr>
        <w:t>(далее</w:t>
      </w:r>
      <w:r w:rsidRPr="006D31ED">
        <w:rPr>
          <w:lang w:val="ru-RU"/>
        </w:rPr>
        <w:t xml:space="preserve"> –</w:t>
      </w:r>
      <w:r w:rsidR="004B2274">
        <w:rPr>
          <w:lang w:val="ru-RU"/>
        </w:rPr>
        <w:t xml:space="preserve"> </w:t>
      </w:r>
      <w:r w:rsidRPr="006D31ED">
        <w:rPr>
          <w:spacing w:val="-1"/>
          <w:lang w:val="ru-RU"/>
        </w:rPr>
        <w:t>аукцион)</w:t>
      </w:r>
    </w:p>
    <w:p w14:paraId="164E3899"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00973A79">
        <w:rPr>
          <w:rFonts w:ascii="Times New Roman" w:hAnsi="Times New Roman"/>
          <w:i/>
          <w:sz w:val="14"/>
        </w:rPr>
        <w:t xml:space="preserve"> </w:t>
      </w:r>
      <w:r w:rsidRPr="006D31ED">
        <w:rPr>
          <w:rFonts w:ascii="Times New Roman" w:hAnsi="Times New Roman"/>
          <w:i/>
          <w:sz w:val="14"/>
        </w:rPr>
        <w:t>наименование</w:t>
      </w:r>
      <w:r w:rsidR="00973A79">
        <w:rPr>
          <w:rFonts w:ascii="Times New Roman" w:hAnsi="Times New Roman"/>
          <w:i/>
          <w:sz w:val="14"/>
        </w:rPr>
        <w:t xml:space="preserve"> </w:t>
      </w:r>
      <w:r w:rsidRPr="006D31ED">
        <w:rPr>
          <w:rFonts w:ascii="Times New Roman" w:hAnsi="Times New Roman"/>
          <w:i/>
          <w:sz w:val="14"/>
        </w:rPr>
        <w:t>предмета</w:t>
      </w:r>
      <w:r w:rsidR="00973A79">
        <w:rPr>
          <w:rFonts w:ascii="Times New Roman" w:hAnsi="Times New Roman"/>
          <w:i/>
          <w:sz w:val="14"/>
        </w:rPr>
        <w:t xml:space="preserve"> </w:t>
      </w:r>
      <w:r w:rsidRPr="006D31ED">
        <w:rPr>
          <w:rFonts w:ascii="Times New Roman" w:hAnsi="Times New Roman"/>
          <w:i/>
          <w:sz w:val="14"/>
        </w:rPr>
        <w:t>аукциона)</w:t>
      </w:r>
    </w:p>
    <w:p w14:paraId="51DDFB28" w14:textId="77777777" w:rsidR="008D5881" w:rsidRPr="006D31ED" w:rsidRDefault="008D5881" w:rsidP="008D5881">
      <w:pPr>
        <w:spacing w:before="5" w:line="90" w:lineRule="exact"/>
        <w:jc w:val="both"/>
        <w:rPr>
          <w:sz w:val="9"/>
          <w:szCs w:val="9"/>
        </w:rPr>
      </w:pPr>
    </w:p>
    <w:p w14:paraId="4BF90280" w14:textId="77777777" w:rsidR="008D5881" w:rsidRPr="006D31ED" w:rsidRDefault="008D5881" w:rsidP="008D5881">
      <w:pPr>
        <w:spacing w:line="140" w:lineRule="exact"/>
        <w:jc w:val="both"/>
        <w:rPr>
          <w:sz w:val="14"/>
          <w:szCs w:val="14"/>
        </w:rPr>
      </w:pPr>
    </w:p>
    <w:p w14:paraId="2AE1C197" w14:textId="77777777" w:rsidR="008D5881" w:rsidRPr="006D31ED" w:rsidRDefault="008D5881" w:rsidP="008D5881">
      <w:pPr>
        <w:pStyle w:val="a7"/>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ab/>
      </w:r>
    </w:p>
    <w:p w14:paraId="31CC9692"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005D1F56">
        <w:rPr>
          <w:rFonts w:ascii="Times New Roman" w:hAnsi="Times New Roman"/>
          <w:i/>
          <w:sz w:val="14"/>
        </w:rPr>
        <w:t xml:space="preserve"> </w:t>
      </w:r>
      <w:r w:rsidRPr="006D31ED">
        <w:rPr>
          <w:rFonts w:ascii="Times New Roman" w:hAnsi="Times New Roman"/>
          <w:i/>
          <w:spacing w:val="-1"/>
          <w:sz w:val="14"/>
        </w:rPr>
        <w:t>название</w:t>
      </w:r>
      <w:r w:rsidR="005D1F56">
        <w:rPr>
          <w:rFonts w:ascii="Times New Roman" w:hAnsi="Times New Roman"/>
          <w:i/>
          <w:spacing w:val="-1"/>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005D1F56">
        <w:rPr>
          <w:rFonts w:ascii="Times New Roman" w:hAnsi="Times New Roman"/>
          <w:i/>
          <w:sz w:val="14"/>
        </w:rPr>
        <w:t xml:space="preserve"> </w:t>
      </w:r>
      <w:r w:rsidRPr="006D31ED">
        <w:rPr>
          <w:rFonts w:ascii="Times New Roman" w:hAnsi="Times New Roman"/>
          <w:i/>
          <w:sz w:val="14"/>
        </w:rPr>
        <w:t>торгов).</w:t>
      </w:r>
    </w:p>
    <w:p w14:paraId="10B93B47" w14:textId="77777777" w:rsidR="008D5881" w:rsidRPr="006D31ED" w:rsidRDefault="008D5881" w:rsidP="008D5881">
      <w:pPr>
        <w:spacing w:before="2" w:line="90" w:lineRule="exact"/>
        <w:jc w:val="both"/>
        <w:rPr>
          <w:sz w:val="9"/>
          <w:szCs w:val="9"/>
        </w:rPr>
      </w:pPr>
    </w:p>
    <w:p w14:paraId="2D23DD46" w14:textId="77777777" w:rsidR="008D5881" w:rsidRPr="006D31ED" w:rsidRDefault="008D5881" w:rsidP="004D4129">
      <w:pPr>
        <w:pStyle w:val="a7"/>
        <w:ind w:right="220" w:firstLine="596"/>
        <w:jc w:val="both"/>
        <w:rPr>
          <w:sz w:val="24"/>
          <w:szCs w:val="24"/>
          <w:lang w:val="ru-RU"/>
        </w:rPr>
      </w:pPr>
      <w:r w:rsidRPr="006D31ED">
        <w:rPr>
          <w:spacing w:val="-1"/>
          <w:sz w:val="24"/>
          <w:szCs w:val="24"/>
          <w:lang w:val="ru-RU"/>
        </w:rPr>
        <w:t>Представитель</w:t>
      </w:r>
      <w:r w:rsidR="00973A79">
        <w:rPr>
          <w:spacing w:val="-1"/>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00973A79">
        <w:rPr>
          <w:spacing w:val="-1"/>
          <w:sz w:val="24"/>
          <w:szCs w:val="24"/>
          <w:lang w:val="ru-RU"/>
        </w:rPr>
        <w:t xml:space="preserve"> </w:t>
      </w:r>
      <w:r w:rsidRPr="006D31ED">
        <w:rPr>
          <w:sz w:val="24"/>
          <w:szCs w:val="24"/>
          <w:lang w:val="ru-RU"/>
        </w:rPr>
        <w:t>в</w:t>
      </w:r>
      <w:r w:rsidR="00973A79">
        <w:rPr>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00973A79">
        <w:rPr>
          <w:spacing w:val="-2"/>
          <w:sz w:val="24"/>
          <w:szCs w:val="24"/>
          <w:lang w:val="ru-RU"/>
        </w:rPr>
        <w:t xml:space="preserve"> </w:t>
      </w:r>
      <w:r w:rsidRPr="006D31ED">
        <w:rPr>
          <w:spacing w:val="-1"/>
          <w:sz w:val="24"/>
          <w:szCs w:val="24"/>
          <w:lang w:val="ru-RU"/>
        </w:rPr>
        <w:t>подавать</w:t>
      </w:r>
      <w:r w:rsidR="00973A79">
        <w:rPr>
          <w:spacing w:val="-1"/>
          <w:sz w:val="24"/>
          <w:szCs w:val="24"/>
          <w:lang w:val="ru-RU"/>
        </w:rPr>
        <w:t xml:space="preserve"> </w:t>
      </w:r>
      <w:r w:rsidRPr="006D31ED">
        <w:rPr>
          <w:spacing w:val="-1"/>
          <w:sz w:val="24"/>
          <w:szCs w:val="24"/>
          <w:lang w:val="ru-RU"/>
        </w:rPr>
        <w:t>предложения</w:t>
      </w:r>
      <w:r w:rsidR="00973A79">
        <w:rPr>
          <w:spacing w:val="-1"/>
          <w:sz w:val="24"/>
          <w:szCs w:val="24"/>
          <w:lang w:val="ru-RU"/>
        </w:rPr>
        <w:t xml:space="preserve"> </w:t>
      </w:r>
      <w:r w:rsidRPr="006D31ED">
        <w:rPr>
          <w:sz w:val="24"/>
          <w:szCs w:val="24"/>
          <w:lang w:val="ru-RU"/>
        </w:rPr>
        <w:t>о</w:t>
      </w:r>
      <w:r w:rsidR="00973A79">
        <w:rPr>
          <w:sz w:val="24"/>
          <w:szCs w:val="24"/>
          <w:lang w:val="ru-RU"/>
        </w:rPr>
        <w:t xml:space="preserve"> </w:t>
      </w:r>
      <w:r w:rsidRPr="006D31ED">
        <w:rPr>
          <w:spacing w:val="-1"/>
          <w:sz w:val="24"/>
          <w:szCs w:val="24"/>
          <w:lang w:val="ru-RU"/>
        </w:rPr>
        <w:t>цене</w:t>
      </w:r>
      <w:r w:rsidR="00973A79">
        <w:rPr>
          <w:spacing w:val="-1"/>
          <w:sz w:val="24"/>
          <w:szCs w:val="24"/>
          <w:lang w:val="ru-RU"/>
        </w:rPr>
        <w:t xml:space="preserve"> </w:t>
      </w:r>
      <w:r w:rsidRPr="006D31ED">
        <w:rPr>
          <w:spacing w:val="-1"/>
          <w:sz w:val="24"/>
          <w:szCs w:val="24"/>
          <w:lang w:val="ru-RU"/>
        </w:rPr>
        <w:t>договора</w:t>
      </w:r>
      <w:r w:rsidR="00973A79">
        <w:rPr>
          <w:spacing w:val="-1"/>
          <w:sz w:val="24"/>
          <w:szCs w:val="24"/>
          <w:lang w:val="ru-RU"/>
        </w:rPr>
        <w:t xml:space="preserve"> </w:t>
      </w:r>
      <w:r w:rsidRPr="006D31ED">
        <w:rPr>
          <w:spacing w:val="-1"/>
          <w:sz w:val="24"/>
          <w:szCs w:val="24"/>
          <w:lang w:val="ru-RU"/>
        </w:rPr>
        <w:t>аренды,</w:t>
      </w:r>
      <w:r w:rsidR="00973A79">
        <w:rPr>
          <w:spacing w:val="-1"/>
          <w:sz w:val="24"/>
          <w:szCs w:val="24"/>
          <w:lang w:val="ru-RU"/>
        </w:rPr>
        <w:t xml:space="preserve"> </w:t>
      </w:r>
      <w:r w:rsidRPr="006D31ED">
        <w:rPr>
          <w:spacing w:val="-1"/>
          <w:sz w:val="24"/>
          <w:szCs w:val="24"/>
          <w:lang w:val="ru-RU"/>
        </w:rPr>
        <w:t>подавать</w:t>
      </w:r>
      <w:r w:rsidR="00973A79">
        <w:rPr>
          <w:spacing w:val="-1"/>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00973A79">
        <w:rPr>
          <w:spacing w:val="-1"/>
          <w:sz w:val="24"/>
          <w:szCs w:val="24"/>
          <w:lang w:val="ru-RU"/>
        </w:rPr>
        <w:t xml:space="preserve"> </w:t>
      </w:r>
      <w:r w:rsidRPr="006D31ED">
        <w:rPr>
          <w:spacing w:val="-1"/>
          <w:sz w:val="24"/>
          <w:szCs w:val="24"/>
          <w:lang w:val="ru-RU"/>
        </w:rPr>
        <w:t>аукционной комиссии необходимые</w:t>
      </w:r>
      <w:r w:rsidR="00973A79">
        <w:rPr>
          <w:spacing w:val="-1"/>
          <w:sz w:val="24"/>
          <w:szCs w:val="24"/>
          <w:lang w:val="ru-RU"/>
        </w:rPr>
        <w:t xml:space="preserve"> </w:t>
      </w:r>
      <w:r w:rsidRPr="006D31ED">
        <w:rPr>
          <w:spacing w:val="-1"/>
          <w:sz w:val="24"/>
          <w:szCs w:val="24"/>
          <w:lang w:val="ru-RU"/>
        </w:rPr>
        <w:t>документы,</w:t>
      </w:r>
      <w:r w:rsidR="00973A79">
        <w:rPr>
          <w:spacing w:val="-1"/>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00973A79">
        <w:rPr>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00973A79">
        <w:rPr>
          <w:spacing w:val="-1"/>
          <w:sz w:val="24"/>
          <w:szCs w:val="24"/>
          <w:lang w:val="ru-RU"/>
        </w:rPr>
        <w:t xml:space="preserve"> </w:t>
      </w:r>
      <w:r w:rsidRPr="006D31ED">
        <w:rPr>
          <w:spacing w:val="-1"/>
          <w:sz w:val="24"/>
          <w:szCs w:val="24"/>
          <w:lang w:val="ru-RU"/>
        </w:rPr>
        <w:t>совершать</w:t>
      </w:r>
      <w:r w:rsidR="00973A79">
        <w:rPr>
          <w:spacing w:val="-1"/>
          <w:sz w:val="24"/>
          <w:szCs w:val="24"/>
          <w:lang w:val="ru-RU"/>
        </w:rPr>
        <w:t xml:space="preserve"> </w:t>
      </w:r>
      <w:r w:rsidRPr="006D31ED">
        <w:rPr>
          <w:spacing w:val="-1"/>
          <w:sz w:val="24"/>
          <w:szCs w:val="24"/>
          <w:lang w:val="ru-RU"/>
        </w:rPr>
        <w:t>иные</w:t>
      </w:r>
      <w:r w:rsidR="00973A79">
        <w:rPr>
          <w:spacing w:val="-1"/>
          <w:sz w:val="24"/>
          <w:szCs w:val="24"/>
          <w:lang w:val="ru-RU"/>
        </w:rPr>
        <w:t xml:space="preserve"> </w:t>
      </w:r>
      <w:r w:rsidRPr="006D31ED">
        <w:rPr>
          <w:spacing w:val="-1"/>
          <w:sz w:val="24"/>
          <w:szCs w:val="24"/>
          <w:lang w:val="ru-RU"/>
        </w:rPr>
        <w:t>действия,</w:t>
      </w:r>
      <w:r w:rsidR="00973A79">
        <w:rPr>
          <w:spacing w:val="-1"/>
          <w:sz w:val="24"/>
          <w:szCs w:val="24"/>
          <w:lang w:val="ru-RU"/>
        </w:rPr>
        <w:t xml:space="preserve"> </w:t>
      </w:r>
      <w:r w:rsidRPr="006D31ED">
        <w:rPr>
          <w:spacing w:val="-1"/>
          <w:sz w:val="24"/>
          <w:szCs w:val="24"/>
          <w:lang w:val="ru-RU"/>
        </w:rPr>
        <w:t>связанные</w:t>
      </w:r>
      <w:r w:rsidR="00973A79">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00973A79">
        <w:rPr>
          <w:spacing w:val="-1"/>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14:paraId="53EC8F09" w14:textId="77777777" w:rsidR="008D5881" w:rsidRPr="006D31ED" w:rsidRDefault="008D5881" w:rsidP="008D5881">
      <w:pPr>
        <w:pStyle w:val="a7"/>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14:paraId="3538267C" w14:textId="77777777" w:rsidR="008D5881" w:rsidRPr="006D31ED" w:rsidRDefault="008D5881" w:rsidP="008D5881">
      <w:pPr>
        <w:spacing w:before="11" w:line="240" w:lineRule="exact"/>
        <w:jc w:val="both"/>
        <w:rPr>
          <w:sz w:val="24"/>
          <w:szCs w:val="24"/>
        </w:rPr>
      </w:pPr>
    </w:p>
    <w:p w14:paraId="46293132"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005D1F56">
        <w:rPr>
          <w:rFonts w:ascii="Times New Roman" w:hAnsi="Times New Roman"/>
          <w:i/>
          <w:sz w:val="14"/>
        </w:rPr>
        <w:t xml:space="preserve"> </w:t>
      </w:r>
      <w:r w:rsidRPr="006D31ED">
        <w:rPr>
          <w:rFonts w:ascii="Times New Roman" w:hAnsi="Times New Roman"/>
          <w:i/>
          <w:spacing w:val="-1"/>
          <w:sz w:val="14"/>
        </w:rPr>
        <w:t>представителя)</w:t>
      </w:r>
      <w:r w:rsidR="00973A79">
        <w:rPr>
          <w:rFonts w:ascii="Times New Roman" w:hAnsi="Times New Roman"/>
          <w:i/>
          <w:spacing w:val="-1"/>
          <w:sz w:val="14"/>
        </w:rPr>
        <w:t xml:space="preserve"> </w:t>
      </w:r>
      <w:r w:rsidRPr="006D31ED">
        <w:rPr>
          <w:rFonts w:ascii="Times New Roman" w:hAnsi="Times New Roman"/>
          <w:i/>
          <w:sz w:val="14"/>
        </w:rPr>
        <w:t>(Подпись</w:t>
      </w:r>
      <w:r w:rsidR="00973A79">
        <w:rPr>
          <w:rFonts w:ascii="Times New Roman" w:hAnsi="Times New Roman"/>
          <w:i/>
          <w:sz w:val="14"/>
        </w:rPr>
        <w:t xml:space="preserve"> </w:t>
      </w:r>
      <w:r w:rsidRPr="006D31ED">
        <w:rPr>
          <w:rFonts w:ascii="Times New Roman" w:hAnsi="Times New Roman"/>
          <w:i/>
          <w:sz w:val="14"/>
        </w:rPr>
        <w:t>представителя)</w:t>
      </w:r>
    </w:p>
    <w:p w14:paraId="35513650" w14:textId="77777777" w:rsidR="008D5881" w:rsidRPr="006D31ED" w:rsidRDefault="008D5881" w:rsidP="008D5881">
      <w:pPr>
        <w:spacing w:line="120" w:lineRule="exact"/>
        <w:jc w:val="both"/>
        <w:rPr>
          <w:sz w:val="12"/>
          <w:szCs w:val="12"/>
        </w:rPr>
      </w:pPr>
    </w:p>
    <w:p w14:paraId="079D6B2A" w14:textId="69FBCFE5" w:rsidR="008D5881" w:rsidRPr="006D31ED" w:rsidRDefault="008D5881" w:rsidP="008D5881">
      <w:pPr>
        <w:pStyle w:val="a7"/>
        <w:tabs>
          <w:tab w:val="left" w:pos="3888"/>
          <w:tab w:val="left" w:pos="6807"/>
          <w:tab w:val="left" w:pos="7740"/>
        </w:tabs>
        <w:jc w:val="both"/>
        <w:rPr>
          <w:lang w:val="ru-RU"/>
        </w:rPr>
      </w:pPr>
      <w:r w:rsidRPr="006D31ED">
        <w:rPr>
          <w:spacing w:val="-1"/>
          <w:lang w:val="ru-RU"/>
        </w:rPr>
        <w:t>Доверенность</w:t>
      </w:r>
      <w:r w:rsidR="00973A79">
        <w:rPr>
          <w:spacing w:val="-1"/>
          <w:lang w:val="ru-RU"/>
        </w:rPr>
        <w:t xml:space="preserve"> </w:t>
      </w:r>
      <w:r w:rsidRPr="006D31ED">
        <w:rPr>
          <w:spacing w:val="-1"/>
          <w:lang w:val="ru-RU"/>
        </w:rPr>
        <w:t>действительна</w:t>
      </w:r>
      <w:r w:rsidR="00973A79">
        <w:rPr>
          <w:spacing w:val="-1"/>
          <w:lang w:val="ru-RU"/>
        </w:rPr>
        <w:t xml:space="preserve"> </w:t>
      </w:r>
      <w:r w:rsidRPr="006D31ED">
        <w:rPr>
          <w:spacing w:val="-1"/>
          <w:lang w:val="ru-RU"/>
        </w:rPr>
        <w:t>по</w:t>
      </w:r>
      <w:r w:rsidR="00E6356D">
        <w:rPr>
          <w:spacing w:val="-1"/>
          <w:lang w:val="ru-RU"/>
        </w:rPr>
        <w:t xml:space="preserve"> </w:t>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14:paraId="3D24E467" w14:textId="77777777" w:rsidR="008D5881" w:rsidRPr="006D31ED" w:rsidRDefault="008D5881" w:rsidP="008D5881">
      <w:pPr>
        <w:spacing w:before="20" w:line="260" w:lineRule="exact"/>
        <w:jc w:val="both"/>
        <w:rPr>
          <w:sz w:val="26"/>
          <w:szCs w:val="26"/>
        </w:rPr>
      </w:pPr>
    </w:p>
    <w:p w14:paraId="0C9C5252" w14:textId="704FD655" w:rsidR="008D5881" w:rsidRPr="00954A7D" w:rsidRDefault="008D5881" w:rsidP="00954A7D">
      <w:pPr>
        <w:pStyle w:val="a7"/>
        <w:tabs>
          <w:tab w:val="left" w:pos="6387"/>
          <w:tab w:val="left" w:pos="9320"/>
        </w:tabs>
        <w:jc w:val="both"/>
        <w:rPr>
          <w:lang w:val="ru-RU"/>
        </w:rPr>
      </w:pPr>
      <w:r w:rsidRPr="006D31ED">
        <w:rPr>
          <w:spacing w:val="-1"/>
          <w:lang w:val="ru-RU"/>
        </w:rPr>
        <w:t>Руководитель</w:t>
      </w:r>
      <w:r w:rsidR="005D1F56">
        <w:rPr>
          <w:spacing w:val="-1"/>
          <w:lang w:val="ru-RU"/>
        </w:rPr>
        <w:t xml:space="preserve"> </w:t>
      </w:r>
      <w:r w:rsidRPr="006D31ED">
        <w:rPr>
          <w:spacing w:val="-1"/>
          <w:lang w:val="ru-RU"/>
        </w:rPr>
        <w:t>организации</w:t>
      </w:r>
      <w:r w:rsidRPr="006D31ED">
        <w:rPr>
          <w:spacing w:val="-1"/>
          <w:u w:val="single" w:color="000000"/>
          <w:lang w:val="ru-RU"/>
        </w:rPr>
        <w:tab/>
      </w:r>
      <w:r w:rsidRPr="006D31ED">
        <w:rPr>
          <w:lang w:val="ru-RU"/>
        </w:rPr>
        <w:t>(</w:t>
      </w:r>
      <w:proofErr w:type="gramStart"/>
      <w:r w:rsidRPr="006D31ED">
        <w:rPr>
          <w:u w:val="single" w:color="000000"/>
          <w:lang w:val="ru-RU"/>
        </w:rPr>
        <w:tab/>
      </w:r>
      <w:r w:rsidRPr="006D31ED">
        <w:rPr>
          <w:lang w:val="ru-RU"/>
        </w:rPr>
        <w:t>)</w:t>
      </w:r>
      <w:r w:rsidRPr="000D1DE1">
        <w:rPr>
          <w:i/>
          <w:sz w:val="14"/>
          <w:lang w:val="ru-RU"/>
        </w:rPr>
        <w:t>(</w:t>
      </w:r>
      <w:proofErr w:type="gramEnd"/>
      <w:r w:rsidRPr="000D1DE1">
        <w:rPr>
          <w:i/>
          <w:sz w:val="14"/>
          <w:lang w:val="ru-RU"/>
        </w:rPr>
        <w:t>Ф.И.О.)</w:t>
      </w:r>
    </w:p>
    <w:p w14:paraId="640ED906" w14:textId="77777777"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14:paraId="28A89A3A" w14:textId="77777777"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14:paraId="67317989" w14:textId="7C636572" w:rsidR="008D5881" w:rsidRPr="006D31ED" w:rsidRDefault="008D5881" w:rsidP="00881C48">
      <w:pPr>
        <w:pStyle w:val="6"/>
        <w:spacing w:before="72"/>
        <w:ind w:left="5245" w:hanging="5245"/>
        <w:rPr>
          <w:rFonts w:ascii="Times New Roman" w:hAnsi="Times New Roman" w:cs="Times New Roman"/>
          <w:b w:val="0"/>
          <w:bCs w:val="0"/>
          <w:i/>
          <w:sz w:val="24"/>
          <w:szCs w:val="24"/>
        </w:rPr>
      </w:pPr>
      <w:r w:rsidRPr="00881C48">
        <w:rPr>
          <w:rFonts w:ascii="Times New Roman" w:hAnsi="Times New Roman" w:cs="Times New Roman"/>
          <w:i/>
          <w:spacing w:val="-1"/>
          <w:sz w:val="24"/>
          <w:szCs w:val="24"/>
        </w:rPr>
        <w:lastRenderedPageBreak/>
        <w:t>Форма</w:t>
      </w:r>
      <w:r w:rsidR="004B2274" w:rsidRPr="00881C48">
        <w:rPr>
          <w:rFonts w:ascii="Times New Roman" w:hAnsi="Times New Roman" w:cs="Times New Roman"/>
          <w:i/>
          <w:spacing w:val="-1"/>
          <w:sz w:val="24"/>
          <w:szCs w:val="24"/>
        </w:rPr>
        <w:t xml:space="preserve"> </w:t>
      </w:r>
      <w:r w:rsidRPr="00881C48">
        <w:rPr>
          <w:rFonts w:ascii="Times New Roman" w:hAnsi="Times New Roman" w:cs="Times New Roman"/>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Заявка</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70106E22" w14:textId="77777777" w:rsidR="008D5881" w:rsidRPr="006D31ED" w:rsidRDefault="008D5881" w:rsidP="008D5881">
      <w:pPr>
        <w:spacing w:before="20" w:line="260" w:lineRule="exact"/>
        <w:rPr>
          <w:sz w:val="26"/>
          <w:szCs w:val="26"/>
        </w:rPr>
      </w:pPr>
    </w:p>
    <w:p w14:paraId="415E07BC" w14:textId="77777777"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1"/>
        </w:rPr>
        <w:t xml:space="preserve">УЧАСТИЕ </w:t>
      </w:r>
      <w:r w:rsidRPr="006D31ED">
        <w:rPr>
          <w:rFonts w:ascii="Times New Roman" w:hAnsi="Times New Roman"/>
          <w:b/>
        </w:rPr>
        <w:t>В</w:t>
      </w:r>
      <w:r w:rsidRPr="006D31ED">
        <w:rPr>
          <w:rFonts w:ascii="Times New Roman" w:hAnsi="Times New Roman"/>
          <w:b/>
          <w:spacing w:val="-2"/>
        </w:rPr>
        <w:t>АУКЦИОНЕ</w:t>
      </w:r>
    </w:p>
    <w:p w14:paraId="4F5B9B07" w14:textId="77777777"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00AE441B">
        <w:rPr>
          <w:rFonts w:ascii="Times New Roman" w:hAnsi="Times New Roman"/>
          <w:b/>
          <w:i/>
          <w:spacing w:val="-1"/>
        </w:rPr>
        <w:t xml:space="preserve"> </w:t>
      </w:r>
      <w:r w:rsidRPr="006D31ED">
        <w:rPr>
          <w:rFonts w:ascii="Times New Roman" w:hAnsi="Times New Roman"/>
          <w:b/>
          <w:i/>
          <w:spacing w:val="-1"/>
        </w:rPr>
        <w:t>заключения</w:t>
      </w:r>
      <w:r w:rsidR="005D1F56">
        <w:rPr>
          <w:rFonts w:ascii="Times New Roman" w:hAnsi="Times New Roman"/>
          <w:b/>
          <w:i/>
          <w:spacing w:val="-1"/>
        </w:rPr>
        <w:t xml:space="preserve"> </w:t>
      </w:r>
      <w:r w:rsidRPr="006D31ED">
        <w:rPr>
          <w:rFonts w:ascii="Times New Roman" w:hAnsi="Times New Roman"/>
          <w:b/>
          <w:i/>
          <w:spacing w:val="-1"/>
        </w:rPr>
        <w:t>договора</w:t>
      </w:r>
      <w:r w:rsidR="00AE441B">
        <w:rPr>
          <w:rFonts w:ascii="Times New Roman" w:hAnsi="Times New Roman"/>
          <w:b/>
          <w:i/>
          <w:spacing w:val="-1"/>
        </w:rPr>
        <w:t xml:space="preserve"> </w:t>
      </w:r>
      <w:r w:rsidRPr="006D31ED">
        <w:rPr>
          <w:rFonts w:ascii="Times New Roman" w:hAnsi="Times New Roman"/>
          <w:b/>
          <w:i/>
          <w:spacing w:val="-1"/>
        </w:rPr>
        <w:t>аренды</w:t>
      </w:r>
      <w:r w:rsidR="00AE441B">
        <w:rPr>
          <w:rFonts w:ascii="Times New Roman" w:hAnsi="Times New Roman"/>
          <w:b/>
          <w:i/>
          <w:spacing w:val="-1"/>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00AE441B">
        <w:rPr>
          <w:rFonts w:ascii="Times New Roman" w:hAnsi="Times New Roman"/>
          <w:b/>
          <w:i/>
          <w:spacing w:val="-1"/>
        </w:rPr>
        <w:t xml:space="preserve"> </w:t>
      </w:r>
      <w:r w:rsidRPr="006D31ED">
        <w:rPr>
          <w:rFonts w:ascii="Times New Roman" w:hAnsi="Times New Roman"/>
          <w:b/>
          <w:i/>
          <w:spacing w:val="-1"/>
        </w:rPr>
        <w:t>имущества</w:t>
      </w:r>
    </w:p>
    <w:p w14:paraId="08572C52" w14:textId="77777777" w:rsidR="008D5881" w:rsidRPr="006D31ED" w:rsidRDefault="008D5881" w:rsidP="008D5881">
      <w:pPr>
        <w:pStyle w:val="a7"/>
        <w:spacing w:line="250" w:lineRule="exact"/>
        <w:ind w:left="3"/>
        <w:jc w:val="center"/>
        <w:rPr>
          <w:lang w:val="ru-RU"/>
        </w:rPr>
      </w:pPr>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
    <w:p w14:paraId="134BF1ED" w14:textId="77777777"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B2274">
        <w:rPr>
          <w:rFonts w:ascii="Times New Roman" w:hAnsi="Times New Roman"/>
          <w:b/>
          <w:spacing w:val="-1"/>
        </w:rPr>
        <w:t xml:space="preserve"> </w:t>
      </w:r>
      <w:r w:rsidR="000E5A64">
        <w:rPr>
          <w:rFonts w:ascii="Times New Roman" w:hAnsi="Times New Roman" w:cs="Times New Roman"/>
        </w:rPr>
        <w:t>–</w:t>
      </w:r>
    </w:p>
    <w:p w14:paraId="638CC40C" w14:textId="2BC2FEA7" w:rsidR="008D5881" w:rsidRPr="006D31ED" w:rsidRDefault="00AE583F" w:rsidP="008D5881">
      <w:pPr>
        <w:spacing w:before="72"/>
        <w:ind w:left="1528"/>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80768" behindDoc="1" locked="0" layoutInCell="1" allowOverlap="1" wp14:anchorId="543B4A48" wp14:editId="054BC169">
                <wp:simplePos x="0" y="0"/>
                <wp:positionH relativeFrom="page">
                  <wp:posOffset>719455</wp:posOffset>
                </wp:positionH>
                <wp:positionV relativeFrom="paragraph">
                  <wp:posOffset>29845</wp:posOffset>
                </wp:positionV>
                <wp:extent cx="5661025" cy="1270"/>
                <wp:effectExtent l="0" t="0" r="0" b="0"/>
                <wp:wrapNone/>
                <wp:docPr id="2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025" cy="1270"/>
                          <a:chOff x="1133" y="47"/>
                          <a:chExt cx="8915" cy="2"/>
                        </a:xfrm>
                      </wpg:grpSpPr>
                      <wps:wsp>
                        <wps:cNvPr id="25" name="Freeform 45"/>
                        <wps:cNvSpPr>
                          <a:spLocks/>
                        </wps:cNvSpPr>
                        <wps:spPr bwMode="auto">
                          <a:xfrm>
                            <a:off x="1133" y="47"/>
                            <a:ext cx="8915" cy="2"/>
                          </a:xfrm>
                          <a:custGeom>
                            <a:avLst/>
                            <a:gdLst>
                              <a:gd name="T0" fmla="+- 0 1133 1133"/>
                              <a:gd name="T1" fmla="*/ T0 w 8915"/>
                              <a:gd name="T2" fmla="+- 0 10047 1133"/>
                              <a:gd name="T3" fmla="*/ T2 w 8915"/>
                            </a:gdLst>
                            <a:ahLst/>
                            <a:cxnLst>
                              <a:cxn ang="0">
                                <a:pos x="T1" y="0"/>
                              </a:cxn>
                              <a:cxn ang="0">
                                <a:pos x="T3" y="0"/>
                              </a:cxn>
                            </a:cxnLst>
                            <a:rect l="0" t="0" r="r" b="b"/>
                            <a:pathLst>
                              <a:path w="8915">
                                <a:moveTo>
                                  <a:pt x="0" y="0"/>
                                </a:moveTo>
                                <a:lnTo>
                                  <a:pt x="891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26908" id="Group 44" o:spid="_x0000_s1026" style="position:absolute;margin-left:56.65pt;margin-top:2.35pt;width:445.75pt;height:.1pt;z-index:-25163571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">
                <v:shape id="Freeform 45" o:spid="_x0000_s1027" style="position:absolute;left:1133;top:47;width:8915;height:2;visibility:visible;mso-wrap-style:square;v-text-anchor:top" coordsize="89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" path="m,l8914,e" filled="f" strokeweight=".15578mm">
                  <v:path arrowok="t" o:connecttype="custom" o:connectlocs="0,0;8914,0" o:connectangles="0,0"/>
                </v:shape>
                <w10:wrap anchorx="page"/>
              </v:group>
            </w:pict>
          </mc:Fallback>
        </mc:AlternateContent>
      </w:r>
      <w:r w:rsidR="008D5881" w:rsidRPr="006D31ED">
        <w:rPr>
          <w:rFonts w:ascii="Times New Roman" w:hAnsi="Times New Roman"/>
          <w:i/>
          <w:spacing w:val="-1"/>
          <w:vertAlign w:val="subscript"/>
        </w:rPr>
        <w:t>(Ф.И.О./Наименование</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заявителя</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юридического</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лица</w:t>
      </w:r>
      <w:r w:rsidR="00E6356D">
        <w:rPr>
          <w:rFonts w:ascii="Times New Roman" w:hAnsi="Times New Roman"/>
          <w:i/>
          <w:spacing w:val="-1"/>
          <w:vertAlign w:val="subscript"/>
        </w:rPr>
        <w:t>,</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индивидуального</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предпринимателя)</w:t>
      </w:r>
    </w:p>
    <w:p w14:paraId="2A49EDFB" w14:textId="0C37BDC7"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лиц,</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зарегистрированных</w:t>
      </w:r>
      <w:r w:rsidRPr="006D31ED">
        <w:rPr>
          <w:rFonts w:ascii="Times New Roman" w:hAnsi="Times New Roman"/>
          <w:b/>
          <w:i/>
          <w:sz w:val="24"/>
          <w:szCs w:val="24"/>
        </w:rPr>
        <w:t xml:space="preserve"> в</w:t>
      </w:r>
      <w:r w:rsidR="00412283">
        <w:rPr>
          <w:rFonts w:ascii="Times New Roman" w:hAnsi="Times New Roman"/>
          <w:b/>
          <w:i/>
          <w:sz w:val="24"/>
          <w:szCs w:val="24"/>
        </w:rPr>
        <w:t xml:space="preserve"> </w:t>
      </w:r>
      <w:r w:rsidRPr="006D31ED">
        <w:rPr>
          <w:rFonts w:ascii="Times New Roman" w:hAnsi="Times New Roman"/>
          <w:b/>
          <w:i/>
          <w:spacing w:val="-1"/>
          <w:sz w:val="24"/>
          <w:szCs w:val="24"/>
        </w:rPr>
        <w:t>качестве</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индивидуальных</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предпринимателей:</w:t>
      </w:r>
    </w:p>
    <w:p w14:paraId="713B860E" w14:textId="77777777" w:rsidR="008D5881" w:rsidRPr="006D31ED" w:rsidRDefault="008D5881" w:rsidP="008D5881">
      <w:pPr>
        <w:pStyle w:val="a7"/>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00AE441B">
        <w:rPr>
          <w:sz w:val="24"/>
          <w:szCs w:val="24"/>
          <w:lang w:val="ru-RU"/>
        </w:rPr>
        <w:t xml:space="preserve"> </w:t>
      </w:r>
      <w:r w:rsidRPr="006D31ED">
        <w:rPr>
          <w:spacing w:val="-1"/>
          <w:sz w:val="24"/>
          <w:szCs w:val="24"/>
          <w:lang w:val="ru-RU"/>
        </w:rPr>
        <w:t>государственной</w:t>
      </w:r>
      <w:r w:rsidR="00AE441B">
        <w:rPr>
          <w:spacing w:val="-1"/>
          <w:sz w:val="24"/>
          <w:szCs w:val="24"/>
          <w:lang w:val="ru-RU"/>
        </w:rPr>
        <w:t xml:space="preserve"> </w:t>
      </w:r>
      <w:r w:rsidRPr="006D31ED">
        <w:rPr>
          <w:spacing w:val="-2"/>
          <w:sz w:val="24"/>
          <w:szCs w:val="24"/>
          <w:lang w:val="ru-RU"/>
        </w:rPr>
        <w:t>регистрации</w:t>
      </w:r>
      <w:r w:rsidR="00AE441B">
        <w:rPr>
          <w:spacing w:val="-2"/>
          <w:sz w:val="24"/>
          <w:szCs w:val="24"/>
          <w:lang w:val="ru-RU"/>
        </w:rPr>
        <w:t xml:space="preserve"> </w:t>
      </w:r>
      <w:r w:rsidRPr="006D31ED">
        <w:rPr>
          <w:spacing w:val="-1"/>
          <w:sz w:val="24"/>
          <w:szCs w:val="24"/>
          <w:lang w:val="ru-RU"/>
        </w:rPr>
        <w:t>физического</w:t>
      </w:r>
      <w:r w:rsidR="00AE441B">
        <w:rPr>
          <w:spacing w:val="-1"/>
          <w:sz w:val="24"/>
          <w:szCs w:val="24"/>
          <w:lang w:val="ru-RU"/>
        </w:rPr>
        <w:t xml:space="preserve"> </w:t>
      </w:r>
      <w:r w:rsidRPr="006D31ED">
        <w:rPr>
          <w:spacing w:val="-1"/>
          <w:sz w:val="24"/>
          <w:szCs w:val="24"/>
          <w:lang w:val="ru-RU"/>
        </w:rPr>
        <w:t>лица</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качестве</w:t>
      </w:r>
      <w:r w:rsidR="00AE441B">
        <w:rPr>
          <w:spacing w:val="-1"/>
          <w:sz w:val="24"/>
          <w:szCs w:val="24"/>
          <w:lang w:val="ru-RU"/>
        </w:rPr>
        <w:t xml:space="preserve"> </w:t>
      </w:r>
      <w:r w:rsidRPr="006D31ED">
        <w:rPr>
          <w:spacing w:val="-1"/>
          <w:sz w:val="24"/>
          <w:szCs w:val="24"/>
          <w:lang w:val="ru-RU"/>
        </w:rPr>
        <w:t>индивидуального</w:t>
      </w:r>
      <w:r w:rsidR="00AE441B">
        <w:rPr>
          <w:spacing w:val="-1"/>
          <w:sz w:val="24"/>
          <w:szCs w:val="24"/>
          <w:lang w:val="ru-RU"/>
        </w:rPr>
        <w:t xml:space="preserve"> </w:t>
      </w:r>
      <w:r w:rsidRPr="006D31ED">
        <w:rPr>
          <w:spacing w:val="-1"/>
          <w:sz w:val="24"/>
          <w:szCs w:val="24"/>
          <w:lang w:val="ru-RU"/>
        </w:rPr>
        <w:t>предпринимателя</w:t>
      </w:r>
      <w:r w:rsidR="00AE441B">
        <w:rPr>
          <w:spacing w:val="-1"/>
          <w:sz w:val="24"/>
          <w:szCs w:val="24"/>
          <w:lang w:val="ru-RU"/>
        </w:rPr>
        <w:t xml:space="preserve"> </w:t>
      </w:r>
      <w:r w:rsidRPr="006D31ED">
        <w:rPr>
          <w:spacing w:val="-1"/>
          <w:sz w:val="24"/>
          <w:szCs w:val="24"/>
          <w:lang w:val="ru-RU"/>
        </w:rPr>
        <w:t>(или</w:t>
      </w:r>
      <w:r w:rsidR="00AE441B">
        <w:rPr>
          <w:spacing w:val="-1"/>
          <w:sz w:val="24"/>
          <w:szCs w:val="24"/>
          <w:lang w:val="ru-RU"/>
        </w:rPr>
        <w:t xml:space="preserve"> </w:t>
      </w:r>
      <w:r w:rsidRPr="006D31ED">
        <w:rPr>
          <w:spacing w:val="-1"/>
          <w:sz w:val="24"/>
          <w:szCs w:val="24"/>
          <w:lang w:val="ru-RU"/>
        </w:rPr>
        <w:t>свидетельство</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внесении</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ЕГРИП</w:t>
      </w:r>
      <w:r w:rsidR="00AE441B">
        <w:rPr>
          <w:spacing w:val="-1"/>
          <w:sz w:val="24"/>
          <w:szCs w:val="24"/>
          <w:lang w:val="ru-RU"/>
        </w:rPr>
        <w:t xml:space="preserve"> </w:t>
      </w:r>
      <w:r w:rsidRPr="006D31ED">
        <w:rPr>
          <w:spacing w:val="-1"/>
          <w:sz w:val="24"/>
          <w:szCs w:val="24"/>
          <w:lang w:val="ru-RU"/>
        </w:rPr>
        <w:t>записи</w:t>
      </w:r>
      <w:r w:rsidR="00AE441B">
        <w:rPr>
          <w:spacing w:val="-1"/>
          <w:sz w:val="24"/>
          <w:szCs w:val="24"/>
          <w:lang w:val="ru-RU"/>
        </w:rPr>
        <w:t xml:space="preserve"> </w:t>
      </w:r>
      <w:r w:rsidRPr="006D31ED">
        <w:rPr>
          <w:sz w:val="24"/>
          <w:szCs w:val="24"/>
          <w:lang w:val="ru-RU"/>
        </w:rPr>
        <w:t>об</w:t>
      </w:r>
      <w:r w:rsidR="00AE441B">
        <w:rPr>
          <w:sz w:val="24"/>
          <w:szCs w:val="24"/>
          <w:lang w:val="ru-RU"/>
        </w:rPr>
        <w:t xml:space="preserve"> </w:t>
      </w:r>
      <w:r w:rsidRPr="006D31ED">
        <w:rPr>
          <w:spacing w:val="-1"/>
          <w:sz w:val="24"/>
          <w:szCs w:val="24"/>
          <w:lang w:val="ru-RU"/>
        </w:rPr>
        <w:t>индивидуальном</w:t>
      </w:r>
      <w:r w:rsidR="00AE441B">
        <w:rPr>
          <w:spacing w:val="-1"/>
          <w:sz w:val="24"/>
          <w:szCs w:val="24"/>
          <w:lang w:val="ru-RU"/>
        </w:rPr>
        <w:t xml:space="preserve"> </w:t>
      </w:r>
      <w:r w:rsidRPr="006D31ED">
        <w:rPr>
          <w:spacing w:val="-1"/>
          <w:sz w:val="24"/>
          <w:szCs w:val="24"/>
          <w:lang w:val="ru-RU"/>
        </w:rPr>
        <w:t>предпринимателе,</w:t>
      </w:r>
      <w:r w:rsidR="00AE441B">
        <w:rPr>
          <w:spacing w:val="-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00AE441B">
        <w:rPr>
          <w:sz w:val="24"/>
          <w:szCs w:val="24"/>
          <w:lang w:val="ru-RU"/>
        </w:rPr>
        <w:t xml:space="preserve"> </w:t>
      </w:r>
      <w:r w:rsidRPr="006D31ED">
        <w:rPr>
          <w:spacing w:val="-1"/>
          <w:sz w:val="24"/>
          <w:szCs w:val="24"/>
          <w:lang w:val="ru-RU"/>
        </w:rPr>
        <w:t>01.01.2004</w:t>
      </w:r>
      <w:r w:rsidR="004B2274">
        <w:rPr>
          <w:spacing w:val="-1"/>
          <w:sz w:val="24"/>
          <w:szCs w:val="24"/>
          <w:lang w:val="ru-RU"/>
        </w:rPr>
        <w:t xml:space="preserve"> </w:t>
      </w:r>
      <w:r w:rsidRPr="006D31ED">
        <w:rPr>
          <w:sz w:val="24"/>
          <w:szCs w:val="24"/>
          <w:lang w:val="ru-RU"/>
        </w:rPr>
        <w:t>г.):</w:t>
      </w:r>
    </w:p>
    <w:p w14:paraId="1392B90E" w14:textId="77777777" w:rsidR="008D5881" w:rsidRPr="006D31ED" w:rsidRDefault="008D5881" w:rsidP="008D5881">
      <w:pPr>
        <w:pStyle w:val="a7"/>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14:paraId="7ED20C33" w14:textId="77777777" w:rsidR="008D5881" w:rsidRPr="006D31ED" w:rsidRDefault="008D5881" w:rsidP="008D5881">
      <w:pPr>
        <w:pStyle w:val="a7"/>
        <w:tabs>
          <w:tab w:val="left" w:pos="2656"/>
          <w:tab w:val="left" w:pos="4859"/>
        </w:tabs>
        <w:spacing w:before="179"/>
        <w:rPr>
          <w:sz w:val="24"/>
          <w:szCs w:val="24"/>
          <w:lang w:val="ru-RU"/>
        </w:rPr>
      </w:pPr>
      <w:r w:rsidRPr="006D31ED">
        <w:rPr>
          <w:spacing w:val="-1"/>
          <w:sz w:val="24"/>
          <w:szCs w:val="24"/>
          <w:lang w:val="ru-RU"/>
        </w:rPr>
        <w:t>Дата</w:t>
      </w:r>
      <w:r w:rsidR="00412283">
        <w:rPr>
          <w:spacing w:val="-1"/>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г.</w:t>
      </w:r>
    </w:p>
    <w:p w14:paraId="5B2AF09E" w14:textId="77777777" w:rsidR="004D4129" w:rsidRPr="006D31ED" w:rsidRDefault="008D5881" w:rsidP="008D5881">
      <w:pPr>
        <w:pStyle w:val="a7"/>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00412283">
        <w:rPr>
          <w:spacing w:val="-1"/>
          <w:sz w:val="24"/>
          <w:szCs w:val="24"/>
          <w:lang w:val="ru-RU"/>
        </w:rPr>
        <w:t xml:space="preserve"> </w:t>
      </w:r>
      <w:r w:rsidRPr="006D31ED">
        <w:rPr>
          <w:spacing w:val="-1"/>
          <w:sz w:val="24"/>
          <w:szCs w:val="24"/>
          <w:lang w:val="ru-RU"/>
        </w:rPr>
        <w:t>осуществивший регистрацию</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p>
    <w:p w14:paraId="195DD36A" w14:textId="77777777" w:rsidR="008D5881" w:rsidRPr="006D31ED" w:rsidRDefault="008D5881" w:rsidP="008D5881">
      <w:pPr>
        <w:pStyle w:val="a7"/>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00412283">
        <w:rPr>
          <w:spacing w:val="-1"/>
          <w:sz w:val="24"/>
          <w:szCs w:val="24"/>
          <w:lang w:val="ru-RU"/>
        </w:rPr>
        <w:t xml:space="preserve"> </w:t>
      </w:r>
      <w:r w:rsidRPr="006D31ED">
        <w:rPr>
          <w:spacing w:val="-1"/>
          <w:sz w:val="24"/>
          <w:szCs w:val="24"/>
          <w:lang w:val="ru-RU"/>
        </w:rPr>
        <w:t>выдачи:</w:t>
      </w:r>
      <w:r w:rsidRPr="006D31ED">
        <w:rPr>
          <w:sz w:val="24"/>
          <w:szCs w:val="24"/>
          <w:u w:val="single" w:color="000000"/>
          <w:lang w:val="ru-RU"/>
        </w:rPr>
        <w:tab/>
      </w:r>
      <w:r w:rsidRPr="006D31ED">
        <w:rPr>
          <w:sz w:val="24"/>
          <w:szCs w:val="24"/>
          <w:u w:val="single" w:color="000000"/>
          <w:lang w:val="ru-RU"/>
        </w:rPr>
        <w:tab/>
      </w:r>
      <w:r w:rsidRPr="006D31ED">
        <w:rPr>
          <w:spacing w:val="-1"/>
          <w:sz w:val="24"/>
          <w:szCs w:val="24"/>
          <w:lang w:val="ru-RU"/>
        </w:rPr>
        <w:t>ОГРНИП</w:t>
      </w:r>
      <w:r w:rsidRPr="006D31ED">
        <w:rPr>
          <w:sz w:val="24"/>
          <w:szCs w:val="24"/>
          <w:u w:val="single" w:color="000000"/>
          <w:lang w:val="ru-RU"/>
        </w:rPr>
        <w:tab/>
      </w:r>
    </w:p>
    <w:p w14:paraId="3F844035" w14:textId="77777777" w:rsidR="008D5881" w:rsidRPr="006D31ED" w:rsidRDefault="008D5881" w:rsidP="008D5881">
      <w:pPr>
        <w:spacing w:before="3" w:line="170" w:lineRule="exact"/>
        <w:rPr>
          <w:sz w:val="17"/>
          <w:szCs w:val="17"/>
        </w:rPr>
      </w:pPr>
    </w:p>
    <w:p w14:paraId="4F9FFBA8" w14:textId="77777777" w:rsidR="008D5881" w:rsidRPr="006D31ED" w:rsidRDefault="008D5881" w:rsidP="008D5881">
      <w:pPr>
        <w:pStyle w:val="6"/>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004B2274">
        <w:rPr>
          <w:rFonts w:ascii="Times New Roman" w:hAnsi="Times New Roman" w:cs="Times New Roman"/>
          <w:i/>
          <w:spacing w:val="-1"/>
          <w:sz w:val="24"/>
          <w:szCs w:val="24"/>
        </w:rPr>
        <w:t xml:space="preserve"> </w:t>
      </w:r>
      <w:r w:rsidRPr="006D31ED">
        <w:rPr>
          <w:rFonts w:ascii="Times New Roman" w:hAnsi="Times New Roman" w:cs="Times New Roman"/>
          <w:i/>
          <w:spacing w:val="-2"/>
          <w:sz w:val="24"/>
          <w:szCs w:val="24"/>
        </w:rPr>
        <w:t>лиц:</w:t>
      </w:r>
    </w:p>
    <w:p w14:paraId="47864408" w14:textId="77777777" w:rsidR="008D5881" w:rsidRPr="006D31ED" w:rsidRDefault="008D5881" w:rsidP="008D5881">
      <w:pPr>
        <w:pStyle w:val="a7"/>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00AE441B">
        <w:rPr>
          <w:spacing w:val="-1"/>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ab/>
      </w:r>
    </w:p>
    <w:p w14:paraId="04ECC53F" w14:textId="77777777" w:rsidR="008D5881" w:rsidRPr="006D31ED" w:rsidRDefault="008D5881" w:rsidP="008D5881">
      <w:pPr>
        <w:spacing w:before="7" w:line="100" w:lineRule="exact"/>
        <w:rPr>
          <w:sz w:val="10"/>
          <w:szCs w:val="10"/>
        </w:rPr>
      </w:pPr>
    </w:p>
    <w:p w14:paraId="0A57A94D" w14:textId="77777777" w:rsidR="008D5881" w:rsidRPr="006D31ED" w:rsidRDefault="008D5881" w:rsidP="008D5881">
      <w:pPr>
        <w:pStyle w:val="a7"/>
        <w:tabs>
          <w:tab w:val="left" w:pos="2696"/>
          <w:tab w:val="left" w:pos="3040"/>
          <w:tab w:val="left" w:pos="3961"/>
          <w:tab w:val="left" w:pos="5006"/>
        </w:tabs>
        <w:spacing w:before="72"/>
        <w:rPr>
          <w:lang w:val="ru-RU"/>
        </w:rPr>
      </w:pP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ab/>
      </w:r>
    </w:p>
    <w:p w14:paraId="6006B747" w14:textId="77777777" w:rsidR="008D5881" w:rsidRPr="006D31ED" w:rsidRDefault="008D5881" w:rsidP="008D5881">
      <w:pPr>
        <w:pStyle w:val="a7"/>
        <w:tabs>
          <w:tab w:val="left" w:pos="2480"/>
        </w:tabs>
        <w:spacing w:before="20"/>
        <w:rPr>
          <w:lang w:val="ru-RU"/>
        </w:rPr>
      </w:pPr>
      <w:r w:rsidRPr="006D31ED">
        <w:rPr>
          <w:u w:val="single" w:color="000000"/>
          <w:lang w:val="ru-RU"/>
        </w:rPr>
        <w:tab/>
      </w:r>
      <w:r w:rsidRPr="006D31ED">
        <w:rPr>
          <w:lang w:val="ru-RU"/>
        </w:rPr>
        <w:t>г.</w:t>
      </w:r>
    </w:p>
    <w:p w14:paraId="7CB2037E" w14:textId="77777777" w:rsidR="008D5881" w:rsidRPr="006D31ED" w:rsidRDefault="008D5881" w:rsidP="008D5881">
      <w:pPr>
        <w:pStyle w:val="a7"/>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14:paraId="543CFDC5" w14:textId="77777777" w:rsidR="008D5881" w:rsidRPr="006D31ED" w:rsidRDefault="008D5881" w:rsidP="008D5881">
      <w:pPr>
        <w:pStyle w:val="a7"/>
        <w:tabs>
          <w:tab w:val="left" w:pos="4166"/>
          <w:tab w:val="left" w:pos="9099"/>
        </w:tabs>
        <w:spacing w:before="72"/>
        <w:rPr>
          <w:spacing w:val="-1"/>
          <w:sz w:val="24"/>
          <w:szCs w:val="24"/>
          <w:lang w:val="ru-RU"/>
        </w:rPr>
      </w:pPr>
      <w:r w:rsidRPr="006D31ED">
        <w:rPr>
          <w:spacing w:val="-1"/>
          <w:sz w:val="24"/>
          <w:szCs w:val="24"/>
          <w:lang w:val="ru-RU"/>
        </w:rPr>
        <w:t>Орган,</w:t>
      </w:r>
      <w:r w:rsidR="00AE441B">
        <w:rPr>
          <w:spacing w:val="-1"/>
          <w:sz w:val="24"/>
          <w:szCs w:val="24"/>
          <w:lang w:val="ru-RU"/>
        </w:rPr>
        <w:t xml:space="preserve"> </w:t>
      </w:r>
      <w:r w:rsidRPr="006D31ED">
        <w:rPr>
          <w:spacing w:val="-1"/>
          <w:sz w:val="24"/>
          <w:szCs w:val="24"/>
          <w:lang w:val="ru-RU"/>
        </w:rPr>
        <w:t>осуществивший</w:t>
      </w:r>
      <w:r w:rsidR="00AE441B">
        <w:rPr>
          <w:spacing w:val="-1"/>
          <w:sz w:val="24"/>
          <w:szCs w:val="24"/>
          <w:lang w:val="ru-RU"/>
        </w:rPr>
        <w:t xml:space="preserve"> </w:t>
      </w:r>
      <w:r w:rsidRPr="006D31ED">
        <w:rPr>
          <w:spacing w:val="-1"/>
          <w:sz w:val="24"/>
          <w:szCs w:val="24"/>
          <w:lang w:val="ru-RU"/>
        </w:rPr>
        <w:t>регистрацию</w:t>
      </w:r>
    </w:p>
    <w:p w14:paraId="42E0584A" w14:textId="77777777" w:rsidR="008D5881" w:rsidRPr="006D31ED" w:rsidRDefault="008D5881" w:rsidP="008D5881">
      <w:pPr>
        <w:spacing w:line="200" w:lineRule="exact"/>
        <w:rPr>
          <w:sz w:val="24"/>
          <w:szCs w:val="24"/>
        </w:rPr>
      </w:pPr>
    </w:p>
    <w:p w14:paraId="33A7F409" w14:textId="5C798176" w:rsidR="008D5881" w:rsidRPr="006D31ED" w:rsidRDefault="00AE583F" w:rsidP="008D5881">
      <w:pPr>
        <w:pStyle w:val="a7"/>
        <w:spacing w:before="72" w:line="412" w:lineRule="auto"/>
        <w:ind w:right="8441"/>
        <w:rPr>
          <w:sz w:val="24"/>
          <w:szCs w:val="24"/>
          <w:lang w:val="ru-RU"/>
        </w:rPr>
      </w:pPr>
      <w:r>
        <w:rPr>
          <w:noProof/>
          <w:sz w:val="24"/>
          <w:szCs w:val="24"/>
          <w:lang w:val="ru-RU" w:eastAsia="ru-RU"/>
        </w:rPr>
        <mc:AlternateContent>
          <mc:Choice Requires="wpg">
            <w:drawing>
              <wp:anchor distT="0" distB="0" distL="114300" distR="114300" simplePos="0" relativeHeight="251682816" behindDoc="1" locked="0" layoutInCell="1" allowOverlap="1" wp14:anchorId="019D8CD1" wp14:editId="231AF6C4">
                <wp:simplePos x="0" y="0"/>
                <wp:positionH relativeFrom="page">
                  <wp:posOffset>719455</wp:posOffset>
                </wp:positionH>
                <wp:positionV relativeFrom="paragraph">
                  <wp:posOffset>-70485</wp:posOffset>
                </wp:positionV>
                <wp:extent cx="4262120" cy="1270"/>
                <wp:effectExtent l="0" t="0" r="0" b="0"/>
                <wp:wrapNone/>
                <wp:docPr id="22"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1270"/>
                          <a:chOff x="1133" y="-111"/>
                          <a:chExt cx="6712" cy="2"/>
                        </a:xfrm>
                      </wpg:grpSpPr>
                      <wps:wsp>
                        <wps:cNvPr id="23" name="Freeform 49"/>
                        <wps:cNvSpPr>
                          <a:spLocks/>
                        </wps:cNvSpPr>
                        <wps:spPr bwMode="auto">
                          <a:xfrm>
                            <a:off x="1133" y="-111"/>
                            <a:ext cx="6712" cy="2"/>
                          </a:xfrm>
                          <a:custGeom>
                            <a:avLst/>
                            <a:gdLst>
                              <a:gd name="T0" fmla="+- 0 1133 1133"/>
                              <a:gd name="T1" fmla="*/ T0 w 6712"/>
                              <a:gd name="T2" fmla="+- 0 7844 1133"/>
                              <a:gd name="T3" fmla="*/ T2 w 6712"/>
                            </a:gdLst>
                            <a:ahLst/>
                            <a:cxnLst>
                              <a:cxn ang="0">
                                <a:pos x="T1" y="0"/>
                              </a:cxn>
                              <a:cxn ang="0">
                                <a:pos x="T3" y="0"/>
                              </a:cxn>
                            </a:cxnLst>
                            <a:rect l="0" t="0" r="r" b="b"/>
                            <a:pathLst>
                              <a:path w="6712">
                                <a:moveTo>
                                  <a:pt x="0" y="0"/>
                                </a:moveTo>
                                <a:lnTo>
                                  <a:pt x="671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AEF10C" id="Group 48" o:spid="_x0000_s1026" style="position:absolute;margin-left:56.65pt;margin-top:-5.55pt;width:335.6pt;height:.1pt;z-index:-251633664;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">
                <v:shape id="Freeform 49" o:spid="_x0000_s1027" style="position:absolute;left:1133;top:-111;width:6712;height:2;visibility:visible;mso-wrap-style:square;v-text-anchor:top" coordsize="67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" path="m,l6711,e" filled="f" strokeweight=".15578mm">
                  <v:path arrowok="t" o:connecttype="custom" o:connectlocs="0,0;6711,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83840" behindDoc="1" locked="0" layoutInCell="1" allowOverlap="1" wp14:anchorId="142FED8B" wp14:editId="744636D4">
                <wp:simplePos x="0" y="0"/>
                <wp:positionH relativeFrom="page">
                  <wp:posOffset>1607185</wp:posOffset>
                </wp:positionH>
                <wp:positionV relativeFrom="paragraph">
                  <wp:posOffset>203835</wp:posOffset>
                </wp:positionV>
                <wp:extent cx="3564255" cy="1270"/>
                <wp:effectExtent l="0" t="0" r="0" b="0"/>
                <wp:wrapNone/>
                <wp:docPr id="2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4255" cy="1270"/>
                          <a:chOff x="2531" y="321"/>
                          <a:chExt cx="5613" cy="2"/>
                        </a:xfrm>
                      </wpg:grpSpPr>
                      <wps:wsp>
                        <wps:cNvPr id="21" name="Freeform 51"/>
                        <wps:cNvSpPr>
                          <a:spLocks/>
                        </wps:cNvSpPr>
                        <wps:spPr bwMode="auto">
                          <a:xfrm>
                            <a:off x="2531" y="321"/>
                            <a:ext cx="5613" cy="2"/>
                          </a:xfrm>
                          <a:custGeom>
                            <a:avLst/>
                            <a:gdLst>
                              <a:gd name="T0" fmla="+- 0 2531 2531"/>
                              <a:gd name="T1" fmla="*/ T0 w 5613"/>
                              <a:gd name="T2" fmla="+- 0 8144 2531"/>
                              <a:gd name="T3" fmla="*/ T2 w 5613"/>
                            </a:gdLst>
                            <a:ahLst/>
                            <a:cxnLst>
                              <a:cxn ang="0">
                                <a:pos x="T1" y="0"/>
                              </a:cxn>
                              <a:cxn ang="0">
                                <a:pos x="T3" y="0"/>
                              </a:cxn>
                            </a:cxnLst>
                            <a:rect l="0" t="0" r="r" b="b"/>
                            <a:pathLst>
                              <a:path w="5613">
                                <a:moveTo>
                                  <a:pt x="0" y="0"/>
                                </a:moveTo>
                                <a:lnTo>
                                  <a:pt x="561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0AB2A" id="Group 50" o:spid="_x0000_s1026" style="position:absolute;margin-left:126.55pt;margin-top:16.05pt;width:280.65pt;height:.1pt;z-index:-251632640;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">
                <v:shape id="Freeform 51" o:spid="_x0000_s1027" style="position:absolute;left:2531;top:321;width:5613;height:2;visibility:visible;mso-wrap-style:square;v-text-anchor:top" coordsize="56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" path="m,l5613,e" filled="f" strokeweight=".15578mm">
                  <v:path arrowok="t" o:connecttype="custom" o:connectlocs="0,0;5613,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84864" behindDoc="1" locked="0" layoutInCell="1" allowOverlap="1" wp14:anchorId="0DB8A925" wp14:editId="1B414B70">
                <wp:simplePos x="0" y="0"/>
                <wp:positionH relativeFrom="page">
                  <wp:posOffset>1114425</wp:posOffset>
                </wp:positionH>
                <wp:positionV relativeFrom="paragraph">
                  <wp:posOffset>479425</wp:posOffset>
                </wp:positionV>
                <wp:extent cx="3075940" cy="1270"/>
                <wp:effectExtent l="0" t="0" r="0" b="0"/>
                <wp:wrapNone/>
                <wp:docPr id="18"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1270"/>
                          <a:chOff x="1755" y="755"/>
                          <a:chExt cx="4844" cy="2"/>
                        </a:xfrm>
                      </wpg:grpSpPr>
                      <wps:wsp>
                        <wps:cNvPr id="19" name="Freeform 53"/>
                        <wps:cNvSpPr>
                          <a:spLocks/>
                        </wps:cNvSpPr>
                        <wps:spPr bwMode="auto">
                          <a:xfrm>
                            <a:off x="1755" y="755"/>
                            <a:ext cx="4844" cy="2"/>
                          </a:xfrm>
                          <a:custGeom>
                            <a:avLst/>
                            <a:gdLst>
                              <a:gd name="T0" fmla="+- 0 1755 1755"/>
                              <a:gd name="T1" fmla="*/ T0 w 4844"/>
                              <a:gd name="T2" fmla="+- 0 6598 1755"/>
                              <a:gd name="T3" fmla="*/ T2 w 4844"/>
                            </a:gdLst>
                            <a:ahLst/>
                            <a:cxnLst>
                              <a:cxn ang="0">
                                <a:pos x="T1" y="0"/>
                              </a:cxn>
                              <a:cxn ang="0">
                                <a:pos x="T3" y="0"/>
                              </a:cxn>
                            </a:cxnLst>
                            <a:rect l="0" t="0" r="r" b="b"/>
                            <a:pathLst>
                              <a:path w="4844">
                                <a:moveTo>
                                  <a:pt x="0" y="0"/>
                                </a:moveTo>
                                <a:lnTo>
                                  <a:pt x="48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AF45BA" id="Group 52" o:spid="_x0000_s1026" style="position:absolute;margin-left:87.75pt;margin-top:37.75pt;width:242.2pt;height:.1pt;z-index:-2516316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">
                <v:shape id="Freeform 53" o:spid="_x0000_s1027" style="position:absolute;left:1755;top:755;width:4844;height:2;visibility:visible;mso-wrap-style:square;v-text-anchor:top" coordsize="48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" path="m,l4843,e" filled="f" strokeweight=".15578mm">
                  <v:path arrowok="t" o:connecttype="custom" o:connectlocs="0,0;4843,0" o:connectangles="0,0"/>
                </v:shape>
                <w10:wrap anchorx="page"/>
              </v:group>
            </w:pict>
          </mc:Fallback>
        </mc:AlternateContent>
      </w:r>
      <w:r w:rsidR="008D5881" w:rsidRPr="006D31ED">
        <w:rPr>
          <w:spacing w:val="-1"/>
          <w:sz w:val="24"/>
          <w:szCs w:val="24"/>
          <w:lang w:val="ru-RU"/>
        </w:rPr>
        <w:t>Место</w:t>
      </w:r>
      <w:r w:rsidR="00AE441B">
        <w:rPr>
          <w:spacing w:val="-1"/>
          <w:sz w:val="24"/>
          <w:szCs w:val="24"/>
          <w:lang w:val="ru-RU"/>
        </w:rPr>
        <w:t xml:space="preserve"> </w:t>
      </w:r>
      <w:r w:rsidR="008D5881" w:rsidRPr="006D31ED">
        <w:rPr>
          <w:spacing w:val="-1"/>
          <w:sz w:val="24"/>
          <w:szCs w:val="24"/>
          <w:lang w:val="ru-RU"/>
        </w:rPr>
        <w:t>выдачи</w:t>
      </w:r>
      <w:r w:rsidR="00AE441B">
        <w:rPr>
          <w:spacing w:val="-1"/>
          <w:sz w:val="24"/>
          <w:szCs w:val="24"/>
          <w:lang w:val="ru-RU"/>
        </w:rPr>
        <w:t xml:space="preserve"> </w:t>
      </w:r>
      <w:r w:rsidR="008D5881" w:rsidRPr="006D31ED">
        <w:rPr>
          <w:spacing w:val="-1"/>
          <w:sz w:val="24"/>
          <w:szCs w:val="24"/>
          <w:lang w:val="ru-RU"/>
        </w:rPr>
        <w:t>ОГРН</w:t>
      </w:r>
    </w:p>
    <w:p w14:paraId="4D49DF5A" w14:textId="3CE8171D" w:rsidR="004D4129" w:rsidRPr="006D31ED" w:rsidRDefault="00AE583F" w:rsidP="004D4129">
      <w:pPr>
        <w:pStyle w:val="a7"/>
        <w:spacing w:before="4"/>
        <w:rPr>
          <w:spacing w:val="-1"/>
          <w:sz w:val="24"/>
          <w:szCs w:val="24"/>
          <w:lang w:val="ru-RU"/>
        </w:rPr>
      </w:pPr>
      <w:r>
        <w:rPr>
          <w:noProof/>
          <w:sz w:val="24"/>
          <w:szCs w:val="24"/>
          <w:lang w:val="ru-RU" w:eastAsia="ru-RU"/>
        </w:rPr>
        <mc:AlternateContent>
          <mc:Choice Requires="wpg">
            <w:drawing>
              <wp:anchor distT="0" distB="0" distL="114300" distR="114300" simplePos="0" relativeHeight="251685888" behindDoc="1" locked="0" layoutInCell="1" allowOverlap="1" wp14:anchorId="003D9F8A" wp14:editId="20A389BF">
                <wp:simplePos x="0" y="0"/>
                <wp:positionH relativeFrom="page">
                  <wp:posOffset>1056640</wp:posOffset>
                </wp:positionH>
                <wp:positionV relativeFrom="paragraph">
                  <wp:posOffset>160655</wp:posOffset>
                </wp:positionV>
                <wp:extent cx="3146425" cy="1270"/>
                <wp:effectExtent l="0" t="0" r="0" b="0"/>
                <wp:wrapNone/>
                <wp:docPr id="16"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6425" cy="1270"/>
                          <a:chOff x="1664" y="253"/>
                          <a:chExt cx="4955" cy="2"/>
                        </a:xfrm>
                      </wpg:grpSpPr>
                      <wps:wsp>
                        <wps:cNvPr id="17" name="Freeform 55"/>
                        <wps:cNvSpPr>
                          <a:spLocks/>
                        </wps:cNvSpPr>
                        <wps:spPr bwMode="auto">
                          <a:xfrm>
                            <a:off x="1664" y="253"/>
                            <a:ext cx="4955" cy="2"/>
                          </a:xfrm>
                          <a:custGeom>
                            <a:avLst/>
                            <a:gdLst>
                              <a:gd name="T0" fmla="+- 0 1664 1664"/>
                              <a:gd name="T1" fmla="*/ T0 w 4955"/>
                              <a:gd name="T2" fmla="+- 0 6619 1664"/>
                              <a:gd name="T3" fmla="*/ T2 w 4955"/>
                            </a:gdLst>
                            <a:ahLst/>
                            <a:cxnLst>
                              <a:cxn ang="0">
                                <a:pos x="T1" y="0"/>
                              </a:cxn>
                              <a:cxn ang="0">
                                <a:pos x="T3" y="0"/>
                              </a:cxn>
                            </a:cxnLst>
                            <a:rect l="0" t="0" r="r" b="b"/>
                            <a:pathLst>
                              <a:path w="4955">
                                <a:moveTo>
                                  <a:pt x="0" y="0"/>
                                </a:moveTo>
                                <a:lnTo>
                                  <a:pt x="4955"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0074AD" id="Group 54" o:spid="_x0000_s1026" style="position:absolute;margin-left:83.2pt;margin-top:12.65pt;width:247.75pt;height:.1pt;z-index:-251630592;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">
                <v:shape id="Freeform 55" o:spid="_x0000_s1027" style="position:absolute;left:1664;top:253;width:4955;height:2;visibility:visible;mso-wrap-style:square;v-text-anchor:top" coordsize="49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" path="m,l4955,e" filled="f" strokeweight=".15578mm">
                  <v:path arrowok="t" o:connecttype="custom" o:connectlocs="0,0;4955,0" o:connectangles="0,0"/>
                </v:shape>
                <w10:wrap anchorx="page"/>
              </v:group>
            </w:pict>
          </mc:Fallback>
        </mc:AlternateContent>
      </w:r>
      <w:r w:rsidR="008D5881" w:rsidRPr="006D31ED">
        <w:rPr>
          <w:spacing w:val="-1"/>
          <w:sz w:val="24"/>
          <w:szCs w:val="24"/>
          <w:lang w:val="ru-RU"/>
        </w:rPr>
        <w:t>ИНН</w:t>
      </w:r>
    </w:p>
    <w:p w14:paraId="260A509F" w14:textId="77777777" w:rsidR="004D4129" w:rsidRPr="006D31ED" w:rsidRDefault="004D4129" w:rsidP="004D4129">
      <w:pPr>
        <w:pStyle w:val="a7"/>
        <w:spacing w:before="4"/>
        <w:rPr>
          <w:spacing w:val="-1"/>
          <w:sz w:val="24"/>
          <w:szCs w:val="24"/>
          <w:lang w:val="ru-RU"/>
        </w:rPr>
      </w:pPr>
    </w:p>
    <w:p w14:paraId="74C39DD4" w14:textId="061EE621" w:rsidR="008D5881" w:rsidRPr="006D31ED" w:rsidRDefault="008D5881" w:rsidP="004D4129">
      <w:pPr>
        <w:pStyle w:val="a7"/>
        <w:rPr>
          <w:sz w:val="24"/>
          <w:szCs w:val="24"/>
          <w:lang w:val="ru-RU"/>
        </w:rPr>
      </w:pPr>
      <w:r w:rsidRPr="006D31ED">
        <w:rPr>
          <w:spacing w:val="-1"/>
          <w:sz w:val="24"/>
          <w:szCs w:val="24"/>
          <w:lang w:val="ru-RU"/>
        </w:rPr>
        <w:t>Юридический</w:t>
      </w:r>
      <w:r w:rsidR="00AE441B">
        <w:rPr>
          <w:spacing w:val="-1"/>
          <w:sz w:val="24"/>
          <w:szCs w:val="24"/>
          <w:lang w:val="ru-RU"/>
        </w:rPr>
        <w:t xml:space="preserve"> </w:t>
      </w:r>
      <w:r w:rsidRPr="006D31ED">
        <w:rPr>
          <w:sz w:val="24"/>
          <w:szCs w:val="24"/>
          <w:lang w:val="ru-RU"/>
        </w:rPr>
        <w:t>адрес</w:t>
      </w:r>
      <w:r w:rsidR="00AE441B">
        <w:rPr>
          <w:sz w:val="24"/>
          <w:szCs w:val="24"/>
          <w:lang w:val="ru-RU"/>
        </w:rPr>
        <w:t xml:space="preserve"> </w:t>
      </w:r>
      <w:r w:rsidRPr="006D31ED">
        <w:rPr>
          <w:spacing w:val="-1"/>
          <w:sz w:val="24"/>
          <w:szCs w:val="24"/>
          <w:lang w:val="ru-RU"/>
        </w:rPr>
        <w:t>заявителя:</w:t>
      </w:r>
    </w:p>
    <w:p w14:paraId="0F8AC574" w14:textId="77777777" w:rsidR="008D5881" w:rsidRPr="006D31ED" w:rsidRDefault="008D5881" w:rsidP="004D4129">
      <w:pPr>
        <w:spacing w:line="200" w:lineRule="exact"/>
        <w:rPr>
          <w:sz w:val="24"/>
          <w:szCs w:val="24"/>
        </w:rPr>
        <w:sectPr w:rsidR="008D5881" w:rsidRPr="006D31ED" w:rsidSect="004D4129">
          <w:pgSz w:w="11910" w:h="16840"/>
          <w:pgMar w:top="1060" w:right="400" w:bottom="620" w:left="1020" w:header="0" w:footer="426" w:gutter="0"/>
          <w:cols w:space="720"/>
        </w:sectPr>
      </w:pPr>
    </w:p>
    <w:p w14:paraId="59C5BB4C" w14:textId="77777777" w:rsidR="004D4129" w:rsidRPr="006D31ED" w:rsidRDefault="004D4129" w:rsidP="004D4129">
      <w:pPr>
        <w:pStyle w:val="a7"/>
        <w:spacing w:line="409" w:lineRule="auto"/>
        <w:rPr>
          <w:spacing w:val="-1"/>
          <w:sz w:val="24"/>
          <w:szCs w:val="24"/>
          <w:lang w:val="ru-RU"/>
        </w:rPr>
      </w:pPr>
    </w:p>
    <w:p w14:paraId="11AF2961" w14:textId="77777777" w:rsidR="004D4129" w:rsidRPr="006D31ED" w:rsidRDefault="004D4129" w:rsidP="004D4129">
      <w:pPr>
        <w:pStyle w:val="a7"/>
        <w:spacing w:line="409" w:lineRule="auto"/>
        <w:rPr>
          <w:spacing w:val="-1"/>
          <w:sz w:val="24"/>
          <w:szCs w:val="24"/>
          <w:lang w:val="ru-RU"/>
        </w:rPr>
      </w:pPr>
      <w:r w:rsidRPr="006D31ED">
        <w:rPr>
          <w:spacing w:val="-1"/>
          <w:sz w:val="24"/>
          <w:szCs w:val="24"/>
          <w:lang w:val="ru-RU"/>
        </w:rPr>
        <w:t>Телефон, эл. почта, факс: ________________________________</w:t>
      </w:r>
    </w:p>
    <w:p w14:paraId="07D32EC1" w14:textId="77777777" w:rsidR="008D5881" w:rsidRPr="006D31ED" w:rsidRDefault="008D5881" w:rsidP="004D4129">
      <w:pPr>
        <w:pStyle w:val="a7"/>
        <w:rPr>
          <w:sz w:val="24"/>
          <w:szCs w:val="24"/>
          <w:lang w:val="ru-RU"/>
        </w:rPr>
      </w:pPr>
      <w:r w:rsidRPr="006D31ED">
        <w:rPr>
          <w:spacing w:val="-1"/>
          <w:sz w:val="24"/>
          <w:szCs w:val="24"/>
          <w:lang w:val="ru-RU"/>
        </w:rPr>
        <w:t>Индекс</w:t>
      </w:r>
    </w:p>
    <w:p w14:paraId="4BB564A6" w14:textId="77777777" w:rsidR="008D5881" w:rsidRPr="006D31ED" w:rsidRDefault="008D5881" w:rsidP="004D4129">
      <w:pPr>
        <w:rPr>
          <w:sz w:val="24"/>
          <w:szCs w:val="24"/>
        </w:rPr>
        <w:sectPr w:rsidR="008D5881" w:rsidRPr="006D31ED" w:rsidSect="004D4129">
          <w:type w:val="continuous"/>
          <w:pgSz w:w="11910" w:h="16840"/>
          <w:pgMar w:top="1100" w:right="400" w:bottom="280" w:left="1020" w:header="720" w:footer="720" w:gutter="0"/>
          <w:cols w:space="720"/>
        </w:sectPr>
      </w:pPr>
    </w:p>
    <w:p w14:paraId="08E31989" w14:textId="08D26A5C" w:rsidR="008D5881" w:rsidRPr="006D31ED" w:rsidRDefault="00AE583F" w:rsidP="004D4129">
      <w:pPr>
        <w:pStyle w:val="a7"/>
        <w:tabs>
          <w:tab w:val="left" w:pos="9404"/>
        </w:tabs>
        <w:rPr>
          <w:sz w:val="24"/>
          <w:szCs w:val="24"/>
          <w:lang w:val="ru-RU"/>
        </w:rPr>
      </w:pPr>
      <w:r>
        <w:rPr>
          <w:noProof/>
          <w:sz w:val="24"/>
          <w:szCs w:val="24"/>
          <w:lang w:val="ru-RU" w:eastAsia="ru-RU"/>
        </w:rPr>
        <mc:AlternateContent>
          <mc:Choice Requires="wpg">
            <w:drawing>
              <wp:anchor distT="0" distB="0" distL="114300" distR="114300" simplePos="0" relativeHeight="251691008" behindDoc="1" locked="0" layoutInCell="1" allowOverlap="1" wp14:anchorId="571E179B" wp14:editId="5DA7C8E2">
                <wp:simplePos x="0" y="0"/>
                <wp:positionH relativeFrom="page">
                  <wp:posOffset>1934845</wp:posOffset>
                </wp:positionH>
                <wp:positionV relativeFrom="paragraph">
                  <wp:posOffset>-112395</wp:posOffset>
                </wp:positionV>
                <wp:extent cx="2377440" cy="1270"/>
                <wp:effectExtent l="0" t="0" r="0" b="0"/>
                <wp:wrapNone/>
                <wp:docPr id="1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7440" cy="1270"/>
                          <a:chOff x="3047" y="-177"/>
                          <a:chExt cx="3744" cy="2"/>
                        </a:xfrm>
                      </wpg:grpSpPr>
                      <wps:wsp>
                        <wps:cNvPr id="15" name="Freeform 65"/>
                        <wps:cNvSpPr>
                          <a:spLocks/>
                        </wps:cNvSpPr>
                        <wps:spPr bwMode="auto">
                          <a:xfrm>
                            <a:off x="3047" y="-177"/>
                            <a:ext cx="3744" cy="2"/>
                          </a:xfrm>
                          <a:custGeom>
                            <a:avLst/>
                            <a:gdLst>
                              <a:gd name="T0" fmla="+- 0 3047 3047"/>
                              <a:gd name="T1" fmla="*/ T0 w 3744"/>
                              <a:gd name="T2" fmla="+- 0 6790 3047"/>
                              <a:gd name="T3" fmla="*/ T2 w 3744"/>
                            </a:gdLst>
                            <a:ahLst/>
                            <a:cxnLst>
                              <a:cxn ang="0">
                                <a:pos x="T1" y="0"/>
                              </a:cxn>
                              <a:cxn ang="0">
                                <a:pos x="T3" y="0"/>
                              </a:cxn>
                            </a:cxnLst>
                            <a:rect l="0" t="0" r="r" b="b"/>
                            <a:pathLst>
                              <a:path w="3744">
                                <a:moveTo>
                                  <a:pt x="0" y="0"/>
                                </a:moveTo>
                                <a:lnTo>
                                  <a:pt x="37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85ECE5" id="Group 64" o:spid="_x0000_s1026" style="position:absolute;margin-left:152.35pt;margin-top:-8.85pt;width:187.2pt;height:.1pt;z-index:-251625472;mso-position-horizontal-relative:page" coordorigin="3047,-177" coordsize="3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">
                <v:shape id="Freeform 65" o:spid="_x0000_s1027" style="position:absolute;left:3047;top:-177;width:3744;height:2;visibility:visible;mso-wrap-style:square;v-text-anchor:top" coordsize="37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" path="m,l3743,e" filled="f" strokeweight=".15578mm">
                  <v:path arrowok="t" o:connecttype="custom" o:connectlocs="0,0;3743,0" o:connectangles="0,0"/>
                </v:shape>
                <w10:wrap anchorx="page"/>
              </v:group>
            </w:pict>
          </mc:Fallback>
        </mc:AlternateContent>
      </w:r>
      <w:r w:rsidR="008D5881" w:rsidRPr="006D31ED">
        <w:rPr>
          <w:spacing w:val="-1"/>
          <w:sz w:val="24"/>
          <w:szCs w:val="24"/>
          <w:lang w:val="ru-RU"/>
        </w:rPr>
        <w:t>Представитель</w:t>
      </w:r>
      <w:r w:rsidR="00AE441B">
        <w:rPr>
          <w:spacing w:val="-1"/>
          <w:sz w:val="24"/>
          <w:szCs w:val="24"/>
          <w:lang w:val="ru-RU"/>
        </w:rPr>
        <w:t xml:space="preserve"> </w:t>
      </w:r>
      <w:r w:rsidR="008D5881" w:rsidRPr="006D31ED">
        <w:rPr>
          <w:spacing w:val="-1"/>
          <w:sz w:val="24"/>
          <w:szCs w:val="24"/>
          <w:lang w:val="ru-RU"/>
        </w:rPr>
        <w:t>заявителя</w:t>
      </w:r>
    </w:p>
    <w:p w14:paraId="0B575F76" w14:textId="77777777" w:rsidR="008D5881" w:rsidRPr="006D31ED" w:rsidRDefault="008D5881" w:rsidP="004D4129">
      <w:pPr>
        <w:spacing w:line="200" w:lineRule="exact"/>
        <w:rPr>
          <w:sz w:val="24"/>
          <w:szCs w:val="24"/>
        </w:rPr>
      </w:pPr>
    </w:p>
    <w:p w14:paraId="31F5D84E" w14:textId="77777777" w:rsidR="004D4129" w:rsidRPr="006D31ED" w:rsidRDefault="004D4129" w:rsidP="004D4129">
      <w:pPr>
        <w:ind w:left="135" w:right="186"/>
        <w:jc w:val="center"/>
        <w:rPr>
          <w:rFonts w:ascii="Times New Roman" w:hAnsi="Times New Roman"/>
          <w:i/>
          <w:spacing w:val="-1"/>
          <w:sz w:val="24"/>
          <w:szCs w:val="24"/>
        </w:rPr>
        <w:sectPr w:rsidR="004D4129" w:rsidRPr="006D31ED" w:rsidSect="004D4129">
          <w:type w:val="continuous"/>
          <w:pgSz w:w="11910" w:h="16840"/>
          <w:pgMar w:top="1100" w:right="400" w:bottom="280" w:left="1020" w:header="720" w:footer="720" w:gutter="0"/>
          <w:cols w:space="720"/>
        </w:sectPr>
      </w:pPr>
    </w:p>
    <w:p w14:paraId="3F780925" w14:textId="18E63A7E" w:rsidR="008D5881" w:rsidRPr="006D31ED" w:rsidRDefault="00AE583F" w:rsidP="004D4129">
      <w:pPr>
        <w:ind w:left="135" w:right="186"/>
        <w:jc w:val="center"/>
        <w:rPr>
          <w:rFonts w:ascii="Times New Roman" w:eastAsia="Times New Roman" w:hAnsi="Times New Roman" w:cs="Times New Roman"/>
          <w:sz w:val="24"/>
          <w:szCs w:val="24"/>
        </w:rPr>
      </w:pPr>
      <w:r>
        <w:rPr>
          <w:rFonts w:cs="Times New Roman"/>
          <w:noProof/>
          <w:sz w:val="24"/>
          <w:szCs w:val="24"/>
          <w:lang w:eastAsia="ru-RU"/>
        </w:rPr>
        <mc:AlternateContent>
          <mc:Choice Requires="wpg">
            <w:drawing>
              <wp:anchor distT="0" distB="0" distL="114300" distR="114300" simplePos="0" relativeHeight="251692032" behindDoc="1" locked="0" layoutInCell="1" allowOverlap="1" wp14:anchorId="387C8CC9" wp14:editId="72288E41">
                <wp:simplePos x="0" y="0"/>
                <wp:positionH relativeFrom="page">
                  <wp:posOffset>719455</wp:posOffset>
                </wp:positionH>
                <wp:positionV relativeFrom="paragraph">
                  <wp:posOffset>29845</wp:posOffset>
                </wp:positionV>
                <wp:extent cx="4959985" cy="1270"/>
                <wp:effectExtent l="0" t="0" r="0" b="0"/>
                <wp:wrapNone/>
                <wp:docPr id="12"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9985" cy="1270"/>
                          <a:chOff x="1133" y="47"/>
                          <a:chExt cx="7811" cy="2"/>
                        </a:xfrm>
                      </wpg:grpSpPr>
                      <wps:wsp>
                        <wps:cNvPr id="13" name="Freeform 67"/>
                        <wps:cNvSpPr>
                          <a:spLocks/>
                        </wps:cNvSpPr>
                        <wps:spPr bwMode="auto">
                          <a:xfrm>
                            <a:off x="1133" y="47"/>
                            <a:ext cx="7811" cy="2"/>
                          </a:xfrm>
                          <a:custGeom>
                            <a:avLst/>
                            <a:gdLst>
                              <a:gd name="T0" fmla="+- 0 1133 1133"/>
                              <a:gd name="T1" fmla="*/ T0 w 7811"/>
                              <a:gd name="T2" fmla="+- 0 8943 1133"/>
                              <a:gd name="T3" fmla="*/ T2 w 7811"/>
                            </a:gdLst>
                            <a:ahLst/>
                            <a:cxnLst>
                              <a:cxn ang="0">
                                <a:pos x="T1" y="0"/>
                              </a:cxn>
                              <a:cxn ang="0">
                                <a:pos x="T3" y="0"/>
                              </a:cxn>
                            </a:cxnLst>
                            <a:rect l="0" t="0" r="r" b="b"/>
                            <a:pathLst>
                              <a:path w="7811">
                                <a:moveTo>
                                  <a:pt x="0" y="0"/>
                                </a:moveTo>
                                <a:lnTo>
                                  <a:pt x="781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0A7EBC" id="Group 66" o:spid="_x0000_s1026" style="position:absolute;margin-left:56.65pt;margin-top:2.35pt;width:390.55pt;height:.1pt;z-index:-2516244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">
                <v:shape id="Freeform 67" o:spid="_x0000_s1027" style="position:absolute;left:1133;top:47;width:7811;height:2;visibility:visible;mso-wrap-style:square;v-text-anchor:top"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" path="m,l7810,e" filled="f" strokeweight=".15578mm">
                  <v:path arrowok="t" o:connecttype="custom" o:connectlocs="0,0;7810,0" o:connectangles="0,0"/>
                </v:shape>
                <w10:wrap anchorx="page"/>
              </v:group>
            </w:pict>
          </mc:Fallback>
        </mc:AlternateContent>
      </w:r>
      <w:r w:rsidR="008D5881" w:rsidRPr="006D31ED">
        <w:rPr>
          <w:rFonts w:ascii="Times New Roman" w:hAnsi="Times New Roman"/>
          <w:i/>
          <w:spacing w:val="-1"/>
          <w:sz w:val="24"/>
          <w:szCs w:val="24"/>
        </w:rPr>
        <w:t>(Ф.И.О.</w:t>
      </w:r>
      <w:r w:rsidR="00AE441B">
        <w:rPr>
          <w:rFonts w:ascii="Times New Roman" w:hAnsi="Times New Roman"/>
          <w:i/>
          <w:spacing w:val="-1"/>
          <w:sz w:val="24"/>
          <w:szCs w:val="24"/>
        </w:rPr>
        <w:t xml:space="preserve"> </w:t>
      </w:r>
      <w:r w:rsidR="008D5881" w:rsidRPr="006D31ED">
        <w:rPr>
          <w:rFonts w:ascii="Times New Roman" w:hAnsi="Times New Roman"/>
          <w:i/>
          <w:spacing w:val="-1"/>
          <w:sz w:val="24"/>
          <w:szCs w:val="24"/>
        </w:rPr>
        <w:t>или</w:t>
      </w:r>
      <w:r w:rsidR="00AE441B">
        <w:rPr>
          <w:rFonts w:ascii="Times New Roman" w:hAnsi="Times New Roman"/>
          <w:i/>
          <w:spacing w:val="-1"/>
          <w:sz w:val="24"/>
          <w:szCs w:val="24"/>
        </w:rPr>
        <w:t xml:space="preserve"> </w:t>
      </w:r>
      <w:r w:rsidR="008D5881" w:rsidRPr="006D31ED">
        <w:rPr>
          <w:rFonts w:ascii="Times New Roman" w:hAnsi="Times New Roman"/>
          <w:i/>
          <w:spacing w:val="-1"/>
          <w:sz w:val="24"/>
          <w:szCs w:val="24"/>
        </w:rPr>
        <w:t>наименование)</w:t>
      </w:r>
    </w:p>
    <w:p w14:paraId="7B039DFD" w14:textId="6A6F364F" w:rsidR="008D5881" w:rsidRPr="006D31ED" w:rsidRDefault="008D5881" w:rsidP="004D4129">
      <w:pPr>
        <w:pStyle w:val="a7"/>
        <w:tabs>
          <w:tab w:val="left" w:pos="4595"/>
          <w:tab w:val="left" w:pos="5462"/>
          <w:tab w:val="left" w:pos="6506"/>
          <w:tab w:val="left" w:pos="7413"/>
        </w:tabs>
        <w:rPr>
          <w:sz w:val="24"/>
          <w:szCs w:val="24"/>
          <w:lang w:val="ru-RU"/>
        </w:rPr>
      </w:pPr>
      <w:r w:rsidRPr="006D31ED">
        <w:rPr>
          <w:spacing w:val="-1"/>
          <w:sz w:val="24"/>
          <w:szCs w:val="24"/>
          <w:lang w:val="ru-RU"/>
        </w:rPr>
        <w:t>Действует на</w:t>
      </w:r>
      <w:r w:rsidR="00AE441B">
        <w:rPr>
          <w:spacing w:val="-1"/>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00AE441B">
        <w:rPr>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г. №</w:t>
      </w:r>
      <w:r w:rsidRPr="006D31ED">
        <w:rPr>
          <w:sz w:val="24"/>
          <w:szCs w:val="24"/>
          <w:u w:val="single" w:color="000000"/>
          <w:lang w:val="ru-RU"/>
        </w:rPr>
        <w:tab/>
      </w:r>
    </w:p>
    <w:p w14:paraId="54D0F309" w14:textId="77777777" w:rsidR="008D5881" w:rsidRPr="006D31ED" w:rsidRDefault="008D5881" w:rsidP="004D4129">
      <w:pPr>
        <w:pStyle w:val="a7"/>
        <w:spacing w:line="259" w:lineRule="auto"/>
        <w:ind w:left="135" w:right="189"/>
        <w:jc w:val="center"/>
        <w:rPr>
          <w:sz w:val="24"/>
          <w:szCs w:val="24"/>
          <w:lang w:val="ru-RU"/>
        </w:rPr>
      </w:pPr>
      <w:r w:rsidRPr="006D31ED">
        <w:rPr>
          <w:spacing w:val="-1"/>
          <w:sz w:val="24"/>
          <w:szCs w:val="24"/>
          <w:lang w:val="ru-RU"/>
        </w:rPr>
        <w:t>Реквизиты</w:t>
      </w:r>
      <w:r w:rsidR="00AE441B">
        <w:rPr>
          <w:spacing w:val="-1"/>
          <w:sz w:val="24"/>
          <w:szCs w:val="24"/>
          <w:lang w:val="ru-RU"/>
        </w:rPr>
        <w:t xml:space="preserve"> </w:t>
      </w:r>
      <w:r w:rsidRPr="006D31ED">
        <w:rPr>
          <w:spacing w:val="-1"/>
          <w:sz w:val="24"/>
          <w:szCs w:val="24"/>
          <w:lang w:val="ru-RU"/>
        </w:rPr>
        <w:t>документа</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государственной</w:t>
      </w:r>
      <w:r w:rsidR="00AE441B">
        <w:rPr>
          <w:spacing w:val="-1"/>
          <w:sz w:val="24"/>
          <w:szCs w:val="24"/>
          <w:lang w:val="ru-RU"/>
        </w:rPr>
        <w:t xml:space="preserve"> </w:t>
      </w:r>
      <w:r w:rsidRPr="006D31ED">
        <w:rPr>
          <w:spacing w:val="-1"/>
          <w:sz w:val="24"/>
          <w:szCs w:val="24"/>
          <w:lang w:val="ru-RU"/>
        </w:rPr>
        <w:t>регистрации</w:t>
      </w:r>
      <w:r w:rsidR="00AE441B">
        <w:rPr>
          <w:spacing w:val="-1"/>
          <w:sz w:val="24"/>
          <w:szCs w:val="24"/>
          <w:lang w:val="ru-RU"/>
        </w:rPr>
        <w:t xml:space="preserve"> </w:t>
      </w:r>
      <w:r w:rsidRPr="006D31ED">
        <w:rPr>
          <w:sz w:val="24"/>
          <w:szCs w:val="24"/>
          <w:lang w:val="ru-RU"/>
        </w:rPr>
        <w:t xml:space="preserve">в </w:t>
      </w:r>
      <w:r w:rsidRPr="006D31ED">
        <w:rPr>
          <w:spacing w:val="-1"/>
          <w:sz w:val="24"/>
          <w:szCs w:val="24"/>
          <w:lang w:val="ru-RU"/>
        </w:rPr>
        <w:t>качестве</w:t>
      </w:r>
      <w:r w:rsidR="00AE441B">
        <w:rPr>
          <w:spacing w:val="-1"/>
          <w:sz w:val="24"/>
          <w:szCs w:val="24"/>
          <w:lang w:val="ru-RU"/>
        </w:rPr>
        <w:t xml:space="preserve"> </w:t>
      </w:r>
      <w:r w:rsidRPr="006D31ED">
        <w:rPr>
          <w:spacing w:val="-1"/>
          <w:sz w:val="24"/>
          <w:szCs w:val="24"/>
          <w:lang w:val="ru-RU"/>
        </w:rPr>
        <w:t>юридического</w:t>
      </w:r>
      <w:r w:rsidR="00AE441B">
        <w:rPr>
          <w:spacing w:val="-1"/>
          <w:sz w:val="24"/>
          <w:szCs w:val="24"/>
          <w:lang w:val="ru-RU"/>
        </w:rPr>
        <w:t xml:space="preserve"> </w:t>
      </w:r>
      <w:r w:rsidRPr="006D31ED">
        <w:rPr>
          <w:spacing w:val="-1"/>
          <w:sz w:val="24"/>
          <w:szCs w:val="24"/>
          <w:lang w:val="ru-RU"/>
        </w:rPr>
        <w:t>лица</w:t>
      </w:r>
      <w:r w:rsidR="00AE441B">
        <w:rPr>
          <w:spacing w:val="-1"/>
          <w:sz w:val="24"/>
          <w:szCs w:val="24"/>
          <w:lang w:val="ru-RU"/>
        </w:rPr>
        <w:t xml:space="preserve"> </w:t>
      </w:r>
      <w:r w:rsidRPr="006D31ED">
        <w:rPr>
          <w:spacing w:val="-1"/>
          <w:sz w:val="24"/>
          <w:szCs w:val="24"/>
          <w:lang w:val="ru-RU"/>
        </w:rPr>
        <w:lastRenderedPageBreak/>
        <w:t>представителя</w:t>
      </w:r>
      <w:r w:rsidR="00AE441B">
        <w:rPr>
          <w:spacing w:val="-1"/>
          <w:sz w:val="24"/>
          <w:szCs w:val="24"/>
          <w:lang w:val="ru-RU"/>
        </w:rPr>
        <w:t xml:space="preserve"> </w:t>
      </w:r>
      <w:r w:rsidRPr="006D31ED">
        <w:rPr>
          <w:sz w:val="24"/>
          <w:szCs w:val="24"/>
          <w:lang w:val="ru-RU"/>
        </w:rPr>
        <w:t xml:space="preserve">– </w:t>
      </w:r>
      <w:r w:rsidRPr="006D31ED">
        <w:rPr>
          <w:spacing w:val="-1"/>
          <w:sz w:val="24"/>
          <w:szCs w:val="24"/>
          <w:lang w:val="ru-RU"/>
        </w:rPr>
        <w:t>юридического</w:t>
      </w:r>
      <w:r w:rsidR="00AE441B">
        <w:rPr>
          <w:spacing w:val="-1"/>
          <w:sz w:val="24"/>
          <w:szCs w:val="24"/>
          <w:lang w:val="ru-RU"/>
        </w:rPr>
        <w:t xml:space="preserve"> </w:t>
      </w:r>
      <w:r w:rsidRPr="006D31ED">
        <w:rPr>
          <w:spacing w:val="-1"/>
          <w:sz w:val="24"/>
          <w:szCs w:val="24"/>
          <w:lang w:val="ru-RU"/>
        </w:rPr>
        <w:t>лица:</w:t>
      </w:r>
    </w:p>
    <w:p w14:paraId="6F08917C" w14:textId="77777777" w:rsidR="004D4129" w:rsidRPr="006D31ED" w:rsidRDefault="004D4129" w:rsidP="004D4129">
      <w:pPr>
        <w:pStyle w:val="a7"/>
        <w:ind w:left="0"/>
        <w:rPr>
          <w:rFonts w:ascii="Calibri" w:eastAsia="Calibri" w:hAnsi="Calibri" w:cs="Calibri"/>
          <w:sz w:val="24"/>
          <w:szCs w:val="24"/>
          <w:lang w:val="ru-RU"/>
        </w:rPr>
      </w:pPr>
    </w:p>
    <w:p w14:paraId="36C22D7F" w14:textId="5A1B69F3" w:rsidR="008D5881" w:rsidRPr="006D31ED" w:rsidRDefault="00AE583F" w:rsidP="004E74FB">
      <w:pPr>
        <w:pStyle w:val="a7"/>
        <w:ind w:left="0"/>
        <w:jc w:val="center"/>
        <w:rPr>
          <w:sz w:val="20"/>
          <w:szCs w:val="20"/>
          <w:lang w:val="ru-RU"/>
        </w:rPr>
      </w:pPr>
      <w:r>
        <w:rPr>
          <w:noProof/>
          <w:sz w:val="24"/>
          <w:szCs w:val="24"/>
          <w:lang w:val="ru-RU" w:eastAsia="ru-RU"/>
        </w:rPr>
        <mc:AlternateContent>
          <mc:Choice Requires="wpg">
            <w:drawing>
              <wp:anchor distT="0" distB="0" distL="114300" distR="114300" simplePos="0" relativeHeight="251693056" behindDoc="1" locked="0" layoutInCell="1" allowOverlap="1" wp14:anchorId="1D31C1AE" wp14:editId="0FE833E4">
                <wp:simplePos x="0" y="0"/>
                <wp:positionH relativeFrom="page">
                  <wp:posOffset>719455</wp:posOffset>
                </wp:positionH>
                <wp:positionV relativeFrom="paragraph">
                  <wp:posOffset>31115</wp:posOffset>
                </wp:positionV>
                <wp:extent cx="6426200" cy="1270"/>
                <wp:effectExtent l="0" t="0" r="0" b="0"/>
                <wp:wrapNone/>
                <wp:docPr id="10"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49"/>
                          <a:chExt cx="10120" cy="2"/>
                        </a:xfrm>
                      </wpg:grpSpPr>
                      <wps:wsp>
                        <wps:cNvPr id="11" name="Freeform 69"/>
                        <wps:cNvSpPr>
                          <a:spLocks/>
                        </wps:cNvSpPr>
                        <wps:spPr bwMode="auto">
                          <a:xfrm>
                            <a:off x="1133" y="49"/>
                            <a:ext cx="10120" cy="2"/>
                          </a:xfrm>
                          <a:custGeom>
                            <a:avLst/>
                            <a:gdLst>
                              <a:gd name="T0" fmla="+- 0 1133 1133"/>
                              <a:gd name="T1" fmla="*/ T0 w 10120"/>
                              <a:gd name="T2" fmla="+- 0 11253 1133"/>
                              <a:gd name="T3" fmla="*/ T2 w 10120"/>
                            </a:gdLst>
                            <a:ahLst/>
                            <a:cxnLst>
                              <a:cxn ang="0">
                                <a:pos x="T1" y="0"/>
                              </a:cxn>
                              <a:cxn ang="0">
                                <a:pos x="T3" y="0"/>
                              </a:cxn>
                            </a:cxnLst>
                            <a:rect l="0" t="0" r="r" b="b"/>
                            <a:pathLst>
                              <a:path w="10120">
                                <a:moveTo>
                                  <a:pt x="0" y="0"/>
                                </a:moveTo>
                                <a:lnTo>
                                  <a:pt x="1012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AFA371" id="Group 68" o:spid="_x0000_s1026" style="position:absolute;margin-left:56.65pt;margin-top:2.45pt;width:506pt;height:.1pt;z-index:-2516234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">
                <v:shape id="Freeform 69" o:spid="_x0000_s1027" style="position:absolute;left:1133;top:49;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" path="m,l10120,e" filled="f" strokeweight=".15578mm">
                  <v:path arrowok="t" o:connecttype="custom" o:connectlocs="0,0;10120,0" o:connectangles="0,0"/>
                </v:shape>
                <w10:wrap anchorx="page"/>
              </v:group>
            </w:pict>
          </mc:Fallback>
        </mc:AlternateContent>
      </w:r>
      <w:r w:rsidR="008D5881" w:rsidRPr="006D31ED">
        <w:rPr>
          <w:i/>
          <w:spacing w:val="-1"/>
          <w:sz w:val="20"/>
          <w:szCs w:val="20"/>
          <w:lang w:val="ru-RU"/>
        </w:rPr>
        <w:t>(наименование</w:t>
      </w:r>
      <w:r w:rsidR="00412283">
        <w:rPr>
          <w:i/>
          <w:spacing w:val="-1"/>
          <w:sz w:val="20"/>
          <w:szCs w:val="20"/>
          <w:lang w:val="ru-RU"/>
        </w:rPr>
        <w:t xml:space="preserve"> </w:t>
      </w:r>
      <w:r w:rsidR="008D5881" w:rsidRPr="006D31ED">
        <w:rPr>
          <w:i/>
          <w:spacing w:val="-1"/>
          <w:sz w:val="20"/>
          <w:szCs w:val="20"/>
          <w:lang w:val="ru-RU"/>
        </w:rPr>
        <w:t>документа,</w:t>
      </w:r>
      <w:r w:rsidR="00412283">
        <w:rPr>
          <w:i/>
          <w:spacing w:val="-1"/>
          <w:sz w:val="20"/>
          <w:szCs w:val="20"/>
          <w:lang w:val="ru-RU"/>
        </w:rPr>
        <w:t xml:space="preserve"> </w:t>
      </w:r>
      <w:r w:rsidR="008D5881" w:rsidRPr="006D31ED">
        <w:rPr>
          <w:i/>
          <w:spacing w:val="-1"/>
          <w:sz w:val="20"/>
          <w:szCs w:val="20"/>
          <w:lang w:val="ru-RU"/>
        </w:rPr>
        <w:t>серия,</w:t>
      </w:r>
      <w:r w:rsidR="00412283">
        <w:rPr>
          <w:i/>
          <w:spacing w:val="-1"/>
          <w:sz w:val="20"/>
          <w:szCs w:val="20"/>
          <w:lang w:val="ru-RU"/>
        </w:rPr>
        <w:t xml:space="preserve"> </w:t>
      </w:r>
      <w:r w:rsidR="008D5881" w:rsidRPr="006D31ED">
        <w:rPr>
          <w:i/>
          <w:spacing w:val="-1"/>
          <w:sz w:val="20"/>
          <w:szCs w:val="20"/>
          <w:lang w:val="ru-RU"/>
        </w:rPr>
        <w:t>номер,</w:t>
      </w:r>
      <w:r w:rsidR="00412283">
        <w:rPr>
          <w:i/>
          <w:spacing w:val="-1"/>
          <w:sz w:val="20"/>
          <w:szCs w:val="20"/>
          <w:lang w:val="ru-RU"/>
        </w:rPr>
        <w:t xml:space="preserve"> </w:t>
      </w:r>
      <w:r w:rsidR="008D5881" w:rsidRPr="006D31ED">
        <w:rPr>
          <w:i/>
          <w:spacing w:val="-1"/>
          <w:sz w:val="20"/>
          <w:szCs w:val="20"/>
          <w:lang w:val="ru-RU"/>
        </w:rPr>
        <w:t>дата</w:t>
      </w:r>
      <w:r w:rsidR="00412283">
        <w:rPr>
          <w:i/>
          <w:spacing w:val="-1"/>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412283">
        <w:rPr>
          <w:i/>
          <w:spacing w:val="-1"/>
          <w:sz w:val="20"/>
          <w:szCs w:val="20"/>
          <w:lang w:val="ru-RU"/>
        </w:rPr>
        <w:t xml:space="preserve"> </w:t>
      </w:r>
      <w:r w:rsidR="008D5881" w:rsidRPr="006D31ED">
        <w:rPr>
          <w:i/>
          <w:spacing w:val="-1"/>
          <w:sz w:val="20"/>
          <w:szCs w:val="20"/>
          <w:lang w:val="ru-RU"/>
        </w:rPr>
        <w:t>выдачи(регистрации),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412283">
        <w:rPr>
          <w:i/>
          <w:spacing w:val="-1"/>
          <w:sz w:val="20"/>
          <w:szCs w:val="20"/>
          <w:lang w:val="ru-RU"/>
        </w:rPr>
        <w:t xml:space="preserve"> </w:t>
      </w:r>
      <w:r w:rsidR="008D5881" w:rsidRPr="006D31ED">
        <w:rPr>
          <w:i/>
          <w:spacing w:val="-1"/>
          <w:sz w:val="20"/>
          <w:szCs w:val="20"/>
          <w:lang w:val="ru-RU"/>
        </w:rPr>
        <w:t>выдан)</w:t>
      </w:r>
    </w:p>
    <w:p w14:paraId="525826E5" w14:textId="77777777" w:rsidR="008D5881" w:rsidRPr="006D31ED" w:rsidRDefault="008D5881" w:rsidP="004D4129">
      <w:pPr>
        <w:spacing w:line="280" w:lineRule="exact"/>
        <w:rPr>
          <w:sz w:val="24"/>
          <w:szCs w:val="24"/>
        </w:rPr>
      </w:pPr>
    </w:p>
    <w:p w14:paraId="1AD8FD27" w14:textId="008044A5" w:rsidR="008D5881" w:rsidRPr="006D31ED" w:rsidRDefault="008D5881" w:rsidP="004D4129">
      <w:pPr>
        <w:spacing w:line="252" w:lineRule="auto"/>
        <w:ind w:left="112"/>
        <w:rPr>
          <w:rFonts w:ascii="Times New Roman" w:eastAsia="Times New Roman" w:hAnsi="Times New Roman" w:cs="Times New Roman"/>
          <w:sz w:val="24"/>
          <w:szCs w:val="24"/>
        </w:rPr>
      </w:pPr>
      <w:r w:rsidRPr="006D31ED">
        <w:rPr>
          <w:rFonts w:ascii="Times New Roman" w:hAnsi="Times New Roman"/>
          <w:b/>
          <w:spacing w:val="-1"/>
          <w:sz w:val="24"/>
          <w:szCs w:val="24"/>
        </w:rPr>
        <w:t>Принимая</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решение</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
          <w:sz w:val="24"/>
          <w:szCs w:val="24"/>
        </w:rPr>
        <w:t>участии</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
          <w:sz w:val="24"/>
          <w:szCs w:val="24"/>
        </w:rPr>
        <w:t>аукционе</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
          <w:sz w:val="24"/>
          <w:szCs w:val="24"/>
        </w:rPr>
        <w:t>право</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заключения</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договора</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аренды</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следующего</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14:paraId="11749278" w14:textId="77777777" w:rsidR="008D5881" w:rsidRPr="006D31ED" w:rsidRDefault="008D5881" w:rsidP="004D4129">
      <w:pPr>
        <w:pStyle w:val="a7"/>
        <w:tabs>
          <w:tab w:val="left" w:pos="9077"/>
        </w:tabs>
        <w:rPr>
          <w:sz w:val="24"/>
          <w:szCs w:val="24"/>
          <w:lang w:val="ru-RU"/>
        </w:rPr>
      </w:pPr>
      <w:r w:rsidRPr="006D31ED">
        <w:rPr>
          <w:sz w:val="24"/>
          <w:szCs w:val="24"/>
          <w:u w:val="single" w:color="000000"/>
          <w:lang w:val="ru-RU"/>
        </w:rPr>
        <w:tab/>
      </w:r>
      <w:r w:rsidRPr="006D31ED">
        <w:rPr>
          <w:sz w:val="24"/>
          <w:szCs w:val="24"/>
          <w:lang w:val="ru-RU"/>
        </w:rPr>
        <w:t>_,</w:t>
      </w:r>
    </w:p>
    <w:p w14:paraId="4023BC24" w14:textId="77777777" w:rsidR="008D5881" w:rsidRPr="006D31ED" w:rsidRDefault="008D5881" w:rsidP="004D4129">
      <w:pPr>
        <w:ind w:left="2229"/>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адрес,</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площадь</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недвижимого</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имущества,</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номер</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лота)</w:t>
      </w:r>
    </w:p>
    <w:p w14:paraId="35F593E9" w14:textId="77777777" w:rsidR="008D5881" w:rsidRPr="006D31ED" w:rsidRDefault="008D5881" w:rsidP="004D4129">
      <w:pPr>
        <w:spacing w:line="100" w:lineRule="exact"/>
        <w:rPr>
          <w:sz w:val="24"/>
          <w:szCs w:val="24"/>
        </w:rPr>
      </w:pPr>
    </w:p>
    <w:p w14:paraId="29381B87" w14:textId="77777777"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14:paraId="6884C143" w14:textId="77777777" w:rsidR="008D5881" w:rsidRPr="006D31ED" w:rsidRDefault="008D5881" w:rsidP="004B2274">
      <w:pPr>
        <w:pStyle w:val="a7"/>
        <w:numPr>
          <w:ilvl w:val="1"/>
          <w:numId w:val="6"/>
        </w:numPr>
        <w:tabs>
          <w:tab w:val="left" w:pos="1066"/>
        </w:tabs>
        <w:ind w:firstLine="567"/>
        <w:jc w:val="both"/>
        <w:rPr>
          <w:sz w:val="24"/>
          <w:szCs w:val="24"/>
          <w:lang w:val="ru-RU"/>
        </w:rPr>
      </w:pPr>
      <w:r w:rsidRPr="006D31ED">
        <w:rPr>
          <w:spacing w:val="-1"/>
          <w:sz w:val="24"/>
          <w:szCs w:val="24"/>
          <w:lang w:val="ru-RU"/>
        </w:rPr>
        <w:t>Соблюдать</w:t>
      </w:r>
      <w:r w:rsidR="00AE441B">
        <w:rPr>
          <w:spacing w:val="-1"/>
          <w:sz w:val="24"/>
          <w:szCs w:val="24"/>
          <w:lang w:val="ru-RU"/>
        </w:rPr>
        <w:t xml:space="preserve"> </w:t>
      </w:r>
      <w:r w:rsidRPr="006D31ED">
        <w:rPr>
          <w:spacing w:val="-1"/>
          <w:sz w:val="24"/>
          <w:szCs w:val="24"/>
          <w:lang w:val="ru-RU"/>
        </w:rPr>
        <w:t>условия аукциона,</w:t>
      </w:r>
      <w:r w:rsidR="00AE441B">
        <w:rPr>
          <w:spacing w:val="-1"/>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00AE441B">
        <w:rPr>
          <w:sz w:val="24"/>
          <w:szCs w:val="24"/>
          <w:lang w:val="ru-RU"/>
        </w:rPr>
        <w:t xml:space="preserve"> </w:t>
      </w:r>
      <w:r w:rsidRPr="006D31ED">
        <w:rPr>
          <w:spacing w:val="-1"/>
          <w:sz w:val="24"/>
          <w:szCs w:val="24"/>
          <w:lang w:val="ru-RU"/>
        </w:rPr>
        <w:t>аукционной документации.</w:t>
      </w:r>
    </w:p>
    <w:p w14:paraId="47F72286" w14:textId="55A7FBC1" w:rsidR="008D5881" w:rsidRPr="006D31ED" w:rsidRDefault="008D5881" w:rsidP="004B2274">
      <w:pPr>
        <w:pStyle w:val="a7"/>
        <w:numPr>
          <w:ilvl w:val="1"/>
          <w:numId w:val="6"/>
        </w:numPr>
        <w:tabs>
          <w:tab w:val="left" w:pos="1066"/>
        </w:tabs>
        <w:ind w:left="1065" w:hanging="386"/>
        <w:jc w:val="both"/>
        <w:rPr>
          <w:sz w:val="24"/>
          <w:szCs w:val="24"/>
          <w:lang w:val="ru-RU"/>
        </w:rPr>
      </w:pPr>
      <w:r w:rsidRPr="006D31ED">
        <w:rPr>
          <w:spacing w:val="-1"/>
          <w:sz w:val="24"/>
          <w:szCs w:val="24"/>
          <w:lang w:val="ru-RU"/>
        </w:rPr>
        <w:t>Принять</w:t>
      </w:r>
      <w:r w:rsidR="00AE441B">
        <w:rPr>
          <w:spacing w:val="-1"/>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аукционе</w:t>
      </w:r>
      <w:r w:rsidR="00AE441B">
        <w:rPr>
          <w:spacing w:val="-1"/>
          <w:sz w:val="24"/>
          <w:szCs w:val="24"/>
          <w:lang w:val="ru-RU"/>
        </w:rPr>
        <w:t xml:space="preserve"> </w:t>
      </w:r>
      <w:r w:rsidRPr="006D31ED">
        <w:rPr>
          <w:spacing w:val="-1"/>
          <w:sz w:val="24"/>
          <w:szCs w:val="24"/>
          <w:lang w:val="ru-RU"/>
        </w:rPr>
        <w:t>лично,</w:t>
      </w:r>
      <w:r w:rsidR="00AE441B">
        <w:rPr>
          <w:spacing w:val="-1"/>
          <w:sz w:val="24"/>
          <w:szCs w:val="24"/>
          <w:lang w:val="ru-RU"/>
        </w:rPr>
        <w:t xml:space="preserve"> </w:t>
      </w:r>
      <w:r w:rsidRPr="006D31ED">
        <w:rPr>
          <w:spacing w:val="-1"/>
          <w:sz w:val="24"/>
          <w:szCs w:val="24"/>
          <w:lang w:val="ru-RU"/>
        </w:rPr>
        <w:t>либо</w:t>
      </w:r>
      <w:r w:rsidR="00AE441B">
        <w:rPr>
          <w:spacing w:val="-1"/>
          <w:sz w:val="24"/>
          <w:szCs w:val="24"/>
          <w:lang w:val="ru-RU"/>
        </w:rPr>
        <w:t xml:space="preserve"> </w:t>
      </w:r>
      <w:r w:rsidRPr="006D31ED">
        <w:rPr>
          <w:spacing w:val="-1"/>
          <w:sz w:val="24"/>
          <w:szCs w:val="24"/>
          <w:lang w:val="ru-RU"/>
        </w:rPr>
        <w:t>через уполномоченное</w:t>
      </w:r>
      <w:r w:rsidR="00AE441B">
        <w:rPr>
          <w:spacing w:val="-1"/>
          <w:sz w:val="24"/>
          <w:szCs w:val="24"/>
          <w:lang w:val="ru-RU"/>
        </w:rPr>
        <w:t xml:space="preserve"> </w:t>
      </w:r>
      <w:r w:rsidRPr="006D31ED">
        <w:rPr>
          <w:spacing w:val="-1"/>
          <w:sz w:val="24"/>
          <w:szCs w:val="24"/>
          <w:lang w:val="ru-RU"/>
        </w:rPr>
        <w:t>лицо.</w:t>
      </w:r>
    </w:p>
    <w:p w14:paraId="6EF439D5" w14:textId="77777777" w:rsidR="008D5881" w:rsidRPr="006D31ED" w:rsidRDefault="008D5881" w:rsidP="004B2274">
      <w:pPr>
        <w:pStyle w:val="a7"/>
        <w:numPr>
          <w:ilvl w:val="1"/>
          <w:numId w:val="6"/>
        </w:numPr>
        <w:tabs>
          <w:tab w:val="left" w:pos="1136"/>
        </w:tabs>
        <w:spacing w:line="259" w:lineRule="auto"/>
        <w:ind w:right="167" w:firstLine="567"/>
        <w:jc w:val="both"/>
        <w:rPr>
          <w:sz w:val="24"/>
          <w:szCs w:val="24"/>
          <w:lang w:val="ru-RU"/>
        </w:rPr>
      </w:pP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признания</w:t>
      </w:r>
      <w:r w:rsidR="00AE441B">
        <w:rPr>
          <w:spacing w:val="-1"/>
          <w:sz w:val="24"/>
          <w:szCs w:val="24"/>
          <w:lang w:val="ru-RU"/>
        </w:rPr>
        <w:t xml:space="preserve"> </w:t>
      </w:r>
      <w:r w:rsidRPr="006D31ED">
        <w:rPr>
          <w:sz w:val="24"/>
          <w:szCs w:val="24"/>
          <w:lang w:val="ru-RU"/>
        </w:rPr>
        <w:t>меня</w:t>
      </w:r>
      <w:r w:rsidR="00AE441B">
        <w:rPr>
          <w:sz w:val="24"/>
          <w:szCs w:val="24"/>
          <w:lang w:val="ru-RU"/>
        </w:rPr>
        <w:t xml:space="preserve"> </w:t>
      </w:r>
      <w:r w:rsidRPr="006D31ED">
        <w:rPr>
          <w:spacing w:val="-1"/>
          <w:sz w:val="24"/>
          <w:szCs w:val="24"/>
          <w:lang w:val="ru-RU"/>
        </w:rPr>
        <w:t>Победителем</w:t>
      </w:r>
      <w:r w:rsidR="00AE441B">
        <w:rPr>
          <w:spacing w:val="-1"/>
          <w:sz w:val="24"/>
          <w:szCs w:val="24"/>
          <w:lang w:val="ru-RU"/>
        </w:rPr>
        <w:t xml:space="preserve"> </w:t>
      </w:r>
      <w:r w:rsidRPr="006D31ED">
        <w:rPr>
          <w:spacing w:val="-1"/>
          <w:sz w:val="24"/>
          <w:szCs w:val="24"/>
          <w:lang w:val="ru-RU"/>
        </w:rPr>
        <w:t>(Единственным</w:t>
      </w:r>
      <w:r w:rsidR="00AE441B">
        <w:rPr>
          <w:spacing w:val="-1"/>
          <w:sz w:val="24"/>
          <w:szCs w:val="24"/>
          <w:lang w:val="ru-RU"/>
        </w:rPr>
        <w:t xml:space="preserve"> </w:t>
      </w:r>
      <w:r w:rsidRPr="006D31ED">
        <w:rPr>
          <w:spacing w:val="-1"/>
          <w:sz w:val="24"/>
          <w:szCs w:val="24"/>
          <w:lang w:val="ru-RU"/>
        </w:rPr>
        <w:t>участником)</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заключить</w:t>
      </w:r>
      <w:r w:rsidR="00AE441B">
        <w:rPr>
          <w:spacing w:val="-1"/>
          <w:sz w:val="24"/>
          <w:szCs w:val="24"/>
          <w:lang w:val="ru-RU"/>
        </w:rPr>
        <w:t xml:space="preserve"> </w:t>
      </w:r>
      <w:r w:rsidRPr="006D31ED">
        <w:rPr>
          <w:sz w:val="24"/>
          <w:szCs w:val="24"/>
          <w:lang w:val="ru-RU"/>
        </w:rPr>
        <w:t>с</w:t>
      </w:r>
      <w:r w:rsidR="00AE441B">
        <w:rPr>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00AE441B">
        <w:rPr>
          <w:spacing w:val="-1"/>
          <w:sz w:val="24"/>
          <w:szCs w:val="24"/>
          <w:lang w:val="ru-RU"/>
        </w:rPr>
        <w:t xml:space="preserve"> </w:t>
      </w:r>
      <w:r w:rsidRPr="006D31ED">
        <w:rPr>
          <w:spacing w:val="-1"/>
          <w:sz w:val="24"/>
          <w:szCs w:val="24"/>
          <w:lang w:val="ru-RU"/>
        </w:rPr>
        <w:t>торгов</w:t>
      </w:r>
      <w:r w:rsidR="00AE441B">
        <w:rPr>
          <w:spacing w:val="-1"/>
          <w:sz w:val="24"/>
          <w:szCs w:val="24"/>
          <w:lang w:val="ru-RU"/>
        </w:rPr>
        <w:t xml:space="preserve"> </w:t>
      </w:r>
      <w:r w:rsidRPr="006D31ED">
        <w:rPr>
          <w:spacing w:val="-1"/>
          <w:sz w:val="24"/>
          <w:szCs w:val="24"/>
          <w:lang w:val="ru-RU"/>
        </w:rPr>
        <w:t>договор</w:t>
      </w:r>
      <w:r w:rsidR="00AE441B">
        <w:rPr>
          <w:spacing w:val="-1"/>
          <w:sz w:val="24"/>
          <w:szCs w:val="24"/>
          <w:lang w:val="ru-RU"/>
        </w:rPr>
        <w:t xml:space="preserve"> </w:t>
      </w:r>
      <w:r w:rsidRPr="006D31ED">
        <w:rPr>
          <w:spacing w:val="-1"/>
          <w:sz w:val="24"/>
          <w:szCs w:val="24"/>
          <w:lang w:val="ru-RU"/>
        </w:rPr>
        <w:t>аренды</w:t>
      </w:r>
      <w:r w:rsidR="00AE441B">
        <w:rPr>
          <w:spacing w:val="-1"/>
          <w:sz w:val="24"/>
          <w:szCs w:val="24"/>
          <w:lang w:val="ru-RU"/>
        </w:rPr>
        <w:t xml:space="preserve"> </w:t>
      </w:r>
      <w:r w:rsidR="00024809">
        <w:rPr>
          <w:sz w:val="24"/>
          <w:szCs w:val="24"/>
          <w:lang w:val="ru-RU"/>
        </w:rPr>
        <w:t>в течение</w:t>
      </w:r>
      <w:r w:rsidRPr="006D31ED">
        <w:rPr>
          <w:sz w:val="24"/>
          <w:szCs w:val="24"/>
          <w:lang w:val="ru-RU"/>
        </w:rPr>
        <w:t>10</w:t>
      </w:r>
      <w:r w:rsidR="00AE441B">
        <w:rPr>
          <w:sz w:val="24"/>
          <w:szCs w:val="24"/>
          <w:lang w:val="ru-RU"/>
        </w:rPr>
        <w:t xml:space="preserve"> </w:t>
      </w:r>
      <w:r w:rsidRPr="006D31ED">
        <w:rPr>
          <w:spacing w:val="-1"/>
          <w:sz w:val="24"/>
          <w:szCs w:val="24"/>
          <w:lang w:val="ru-RU"/>
        </w:rPr>
        <w:t>(десяти)</w:t>
      </w:r>
      <w:r w:rsidR="00AE441B">
        <w:rPr>
          <w:spacing w:val="-1"/>
          <w:sz w:val="24"/>
          <w:szCs w:val="24"/>
          <w:lang w:val="ru-RU"/>
        </w:rPr>
        <w:t xml:space="preserve"> </w:t>
      </w:r>
      <w:r w:rsidRPr="006D31ED">
        <w:rPr>
          <w:spacing w:val="-1"/>
          <w:sz w:val="24"/>
          <w:szCs w:val="24"/>
          <w:lang w:val="ru-RU"/>
        </w:rPr>
        <w:t>дней</w:t>
      </w:r>
      <w:r w:rsidR="00AE441B">
        <w:rPr>
          <w:spacing w:val="-1"/>
          <w:sz w:val="24"/>
          <w:szCs w:val="24"/>
          <w:lang w:val="ru-RU"/>
        </w:rPr>
        <w:t xml:space="preserve"> </w:t>
      </w:r>
      <w:r w:rsidRPr="006D31ED">
        <w:rPr>
          <w:sz w:val="24"/>
          <w:szCs w:val="24"/>
          <w:lang w:val="ru-RU"/>
        </w:rPr>
        <w:t>с</w:t>
      </w:r>
      <w:r w:rsidR="00AE441B">
        <w:rPr>
          <w:sz w:val="24"/>
          <w:szCs w:val="24"/>
          <w:lang w:val="ru-RU"/>
        </w:rPr>
        <w:t xml:space="preserve"> </w:t>
      </w:r>
      <w:r w:rsidRPr="006D31ED">
        <w:rPr>
          <w:spacing w:val="-1"/>
          <w:sz w:val="24"/>
          <w:szCs w:val="24"/>
          <w:lang w:val="ru-RU"/>
        </w:rPr>
        <w:t>даты</w:t>
      </w:r>
      <w:r w:rsidR="00AE441B">
        <w:rPr>
          <w:spacing w:val="-1"/>
          <w:sz w:val="24"/>
          <w:szCs w:val="24"/>
          <w:lang w:val="ru-RU"/>
        </w:rPr>
        <w:t xml:space="preserve"> </w:t>
      </w:r>
      <w:r w:rsidRPr="006D31ED">
        <w:rPr>
          <w:spacing w:val="-1"/>
          <w:sz w:val="24"/>
          <w:szCs w:val="24"/>
          <w:lang w:val="ru-RU"/>
        </w:rPr>
        <w:t>подписания</w:t>
      </w:r>
      <w:r w:rsidR="00AE441B">
        <w:rPr>
          <w:spacing w:val="-1"/>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pacing w:val="-1"/>
          <w:sz w:val="24"/>
          <w:szCs w:val="24"/>
          <w:lang w:val="ru-RU"/>
        </w:rPr>
        <w:t>условиях,</w:t>
      </w:r>
      <w:r w:rsidR="00AE441B">
        <w:rPr>
          <w:spacing w:val="-1"/>
          <w:sz w:val="24"/>
          <w:szCs w:val="24"/>
          <w:lang w:val="ru-RU"/>
        </w:rPr>
        <w:t xml:space="preserve"> </w:t>
      </w:r>
      <w:r w:rsidRPr="006D31ED">
        <w:rPr>
          <w:spacing w:val="-1"/>
          <w:sz w:val="24"/>
          <w:szCs w:val="24"/>
          <w:lang w:val="ru-RU"/>
        </w:rPr>
        <w:t>определенных</w:t>
      </w:r>
      <w:r w:rsidR="00AE441B">
        <w:rPr>
          <w:spacing w:val="-1"/>
          <w:sz w:val="24"/>
          <w:szCs w:val="24"/>
          <w:lang w:val="ru-RU"/>
        </w:rPr>
        <w:t xml:space="preserve"> </w:t>
      </w:r>
      <w:r w:rsidRPr="006D31ED">
        <w:rPr>
          <w:spacing w:val="-1"/>
          <w:sz w:val="24"/>
          <w:szCs w:val="24"/>
          <w:lang w:val="ru-RU"/>
        </w:rPr>
        <w:t>итогами аукциона.</w:t>
      </w:r>
    </w:p>
    <w:p w14:paraId="2A5B8156" w14:textId="77777777" w:rsidR="008D5881" w:rsidRPr="006D31ED" w:rsidRDefault="008D5881" w:rsidP="004B2274">
      <w:pPr>
        <w:pStyle w:val="a7"/>
        <w:numPr>
          <w:ilvl w:val="1"/>
          <w:numId w:val="6"/>
        </w:numPr>
        <w:tabs>
          <w:tab w:val="left" w:pos="1076"/>
        </w:tabs>
        <w:spacing w:line="259" w:lineRule="auto"/>
        <w:ind w:right="171" w:firstLine="567"/>
        <w:jc w:val="both"/>
        <w:rPr>
          <w:sz w:val="24"/>
          <w:szCs w:val="24"/>
          <w:lang w:val="ru-RU"/>
        </w:rPr>
      </w:pP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уклонения</w:t>
      </w:r>
      <w:r w:rsidR="00AE441B">
        <w:rPr>
          <w:spacing w:val="-1"/>
          <w:sz w:val="24"/>
          <w:szCs w:val="24"/>
          <w:lang w:val="ru-RU"/>
        </w:rPr>
        <w:t xml:space="preserve"> </w:t>
      </w:r>
      <w:r w:rsidRPr="006D31ED">
        <w:rPr>
          <w:spacing w:val="-1"/>
          <w:sz w:val="24"/>
          <w:szCs w:val="24"/>
          <w:lang w:val="ru-RU"/>
        </w:rPr>
        <w:t>Победителя</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z w:val="24"/>
          <w:szCs w:val="24"/>
          <w:lang w:val="ru-RU"/>
        </w:rPr>
        <w:t>от</w:t>
      </w:r>
      <w:r w:rsidR="00AE441B">
        <w:rPr>
          <w:sz w:val="24"/>
          <w:szCs w:val="24"/>
          <w:lang w:val="ru-RU"/>
        </w:rPr>
        <w:t xml:space="preserve"> </w:t>
      </w:r>
      <w:r w:rsidRPr="006D31ED">
        <w:rPr>
          <w:spacing w:val="-1"/>
          <w:sz w:val="24"/>
          <w:szCs w:val="24"/>
          <w:lang w:val="ru-RU"/>
        </w:rPr>
        <w:t>подписания</w:t>
      </w:r>
      <w:r w:rsidR="00AE441B">
        <w:rPr>
          <w:spacing w:val="-1"/>
          <w:sz w:val="24"/>
          <w:szCs w:val="24"/>
          <w:lang w:val="ru-RU"/>
        </w:rPr>
        <w:t xml:space="preserve"> </w:t>
      </w:r>
      <w:r w:rsidRPr="006D31ED">
        <w:rPr>
          <w:spacing w:val="-1"/>
          <w:sz w:val="24"/>
          <w:szCs w:val="24"/>
          <w:lang w:val="ru-RU"/>
        </w:rPr>
        <w:t>договора</w:t>
      </w:r>
      <w:r w:rsidR="00AE441B">
        <w:rPr>
          <w:spacing w:val="-1"/>
          <w:sz w:val="24"/>
          <w:szCs w:val="24"/>
          <w:lang w:val="ru-RU"/>
        </w:rPr>
        <w:t xml:space="preserve"> </w:t>
      </w:r>
      <w:r w:rsidRPr="006D31ED">
        <w:rPr>
          <w:spacing w:val="-1"/>
          <w:sz w:val="24"/>
          <w:szCs w:val="24"/>
          <w:lang w:val="ru-RU"/>
        </w:rPr>
        <w:t>аренды</w:t>
      </w:r>
      <w:r w:rsidR="00AE441B">
        <w:rPr>
          <w:spacing w:val="-1"/>
          <w:sz w:val="24"/>
          <w:szCs w:val="24"/>
          <w:lang w:val="ru-RU"/>
        </w:rPr>
        <w:t xml:space="preserve"> </w:t>
      </w:r>
      <w:r w:rsidRPr="006D31ED">
        <w:rPr>
          <w:spacing w:val="-1"/>
          <w:sz w:val="24"/>
          <w:szCs w:val="24"/>
          <w:lang w:val="ru-RU"/>
        </w:rPr>
        <w:t>имущества</w:t>
      </w:r>
      <w:r w:rsidR="00AE441B">
        <w:rPr>
          <w:spacing w:val="-1"/>
          <w:sz w:val="24"/>
          <w:szCs w:val="24"/>
          <w:lang w:val="ru-RU"/>
        </w:rPr>
        <w:t xml:space="preserve"> </w:t>
      </w:r>
      <w:r w:rsidRPr="006D31ED">
        <w:rPr>
          <w:spacing w:val="-1"/>
          <w:sz w:val="24"/>
          <w:szCs w:val="24"/>
          <w:lang w:val="ru-RU"/>
        </w:rPr>
        <w:t>принимаю</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z w:val="24"/>
          <w:szCs w:val="24"/>
          <w:lang w:val="ru-RU"/>
        </w:rPr>
        <w:t>себя</w:t>
      </w:r>
      <w:r w:rsidR="00AE441B">
        <w:rPr>
          <w:sz w:val="24"/>
          <w:szCs w:val="24"/>
          <w:lang w:val="ru-RU"/>
        </w:rPr>
        <w:t xml:space="preserve"> </w:t>
      </w:r>
      <w:r w:rsidRPr="006D31ED">
        <w:rPr>
          <w:spacing w:val="-1"/>
          <w:sz w:val="24"/>
          <w:szCs w:val="24"/>
          <w:lang w:val="ru-RU"/>
        </w:rPr>
        <w:t>обязанности</w:t>
      </w:r>
      <w:r w:rsidR="00AE441B">
        <w:rPr>
          <w:spacing w:val="-1"/>
          <w:sz w:val="24"/>
          <w:szCs w:val="24"/>
          <w:lang w:val="ru-RU"/>
        </w:rPr>
        <w:t xml:space="preserve"> </w:t>
      </w:r>
      <w:r w:rsidRPr="006D31ED">
        <w:rPr>
          <w:spacing w:val="-1"/>
          <w:sz w:val="24"/>
          <w:szCs w:val="24"/>
          <w:lang w:val="ru-RU"/>
        </w:rPr>
        <w:t>Победителя,</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если</w:t>
      </w:r>
      <w:r w:rsidR="00AE441B">
        <w:rPr>
          <w:spacing w:val="-1"/>
          <w:sz w:val="24"/>
          <w:szCs w:val="24"/>
          <w:lang w:val="ru-RU"/>
        </w:rPr>
        <w:t xml:space="preserve"> </w:t>
      </w:r>
      <w:r w:rsidRPr="006D31ED">
        <w:rPr>
          <w:spacing w:val="-1"/>
          <w:sz w:val="24"/>
          <w:szCs w:val="24"/>
          <w:lang w:val="ru-RU"/>
        </w:rPr>
        <w:t>мое</w:t>
      </w:r>
      <w:r w:rsidR="00AE441B">
        <w:rPr>
          <w:spacing w:val="-1"/>
          <w:sz w:val="24"/>
          <w:szCs w:val="24"/>
          <w:lang w:val="ru-RU"/>
        </w:rPr>
        <w:t xml:space="preserve"> </w:t>
      </w:r>
      <w:r w:rsidRPr="006D31ED">
        <w:rPr>
          <w:spacing w:val="-1"/>
          <w:sz w:val="24"/>
          <w:szCs w:val="24"/>
          <w:lang w:val="ru-RU"/>
        </w:rPr>
        <w:t>предложение</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цене</w:t>
      </w:r>
      <w:r w:rsidR="00AE441B">
        <w:rPr>
          <w:spacing w:val="-1"/>
          <w:sz w:val="24"/>
          <w:szCs w:val="24"/>
          <w:lang w:val="ru-RU"/>
        </w:rPr>
        <w:t xml:space="preserve"> </w:t>
      </w:r>
      <w:r w:rsidRPr="006D31ED">
        <w:rPr>
          <w:sz w:val="24"/>
          <w:szCs w:val="24"/>
          <w:lang w:val="ru-RU"/>
        </w:rPr>
        <w:t>входе</w:t>
      </w:r>
      <w:r w:rsidR="00AE441B">
        <w:rPr>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было</w:t>
      </w:r>
      <w:r w:rsidR="00AE441B">
        <w:rPr>
          <w:spacing w:val="-1"/>
          <w:sz w:val="24"/>
          <w:szCs w:val="24"/>
          <w:lang w:val="ru-RU"/>
        </w:rPr>
        <w:t xml:space="preserve"> </w:t>
      </w:r>
      <w:r w:rsidRPr="006D31ED">
        <w:rPr>
          <w:spacing w:val="-1"/>
          <w:sz w:val="24"/>
          <w:szCs w:val="24"/>
          <w:lang w:val="ru-RU"/>
        </w:rPr>
        <w:t>предпоследним.</w:t>
      </w:r>
    </w:p>
    <w:p w14:paraId="137D9BE2" w14:textId="77777777" w:rsidR="008D5881" w:rsidRPr="006D31ED" w:rsidRDefault="008D5881" w:rsidP="004B2274">
      <w:pPr>
        <w:pStyle w:val="a7"/>
        <w:numPr>
          <w:ilvl w:val="1"/>
          <w:numId w:val="6"/>
        </w:numPr>
        <w:tabs>
          <w:tab w:val="left" w:pos="1080"/>
        </w:tabs>
        <w:ind w:left="1080"/>
        <w:jc w:val="both"/>
        <w:rPr>
          <w:sz w:val="24"/>
          <w:szCs w:val="24"/>
        </w:rPr>
      </w:pPr>
      <w:proofErr w:type="spellStart"/>
      <w:r w:rsidRPr="006D31ED">
        <w:rPr>
          <w:spacing w:val="-1"/>
          <w:sz w:val="24"/>
          <w:szCs w:val="24"/>
        </w:rPr>
        <w:t>Настоящей</w:t>
      </w:r>
      <w:proofErr w:type="spellEnd"/>
      <w:r w:rsidR="00AE441B">
        <w:rPr>
          <w:spacing w:val="-1"/>
          <w:sz w:val="24"/>
          <w:szCs w:val="24"/>
          <w:lang w:val="ru-RU"/>
        </w:rPr>
        <w:t xml:space="preserve"> </w:t>
      </w:r>
      <w:proofErr w:type="spellStart"/>
      <w:r w:rsidRPr="006D31ED">
        <w:rPr>
          <w:spacing w:val="-1"/>
          <w:sz w:val="24"/>
          <w:szCs w:val="24"/>
        </w:rPr>
        <w:t>заявкой</w:t>
      </w:r>
      <w:proofErr w:type="spellEnd"/>
      <w:r w:rsidR="00AE441B">
        <w:rPr>
          <w:spacing w:val="-1"/>
          <w:sz w:val="24"/>
          <w:szCs w:val="24"/>
          <w:lang w:val="ru-RU"/>
        </w:rPr>
        <w:t xml:space="preserve"> </w:t>
      </w:r>
      <w:proofErr w:type="spellStart"/>
      <w:r w:rsidRPr="006D31ED">
        <w:rPr>
          <w:spacing w:val="-1"/>
          <w:sz w:val="24"/>
          <w:szCs w:val="24"/>
        </w:rPr>
        <w:t>подтверждаю</w:t>
      </w:r>
      <w:proofErr w:type="spellEnd"/>
      <w:r w:rsidRPr="006D31ED">
        <w:rPr>
          <w:spacing w:val="-1"/>
          <w:sz w:val="24"/>
          <w:szCs w:val="24"/>
        </w:rPr>
        <w:t>,</w:t>
      </w:r>
      <w:r w:rsidR="00AE441B">
        <w:rPr>
          <w:spacing w:val="-1"/>
          <w:sz w:val="24"/>
          <w:szCs w:val="24"/>
          <w:lang w:val="ru-RU"/>
        </w:rPr>
        <w:t xml:space="preserve"> </w:t>
      </w:r>
      <w:proofErr w:type="spellStart"/>
      <w:r w:rsidRPr="006D31ED">
        <w:rPr>
          <w:spacing w:val="-1"/>
          <w:sz w:val="24"/>
          <w:szCs w:val="24"/>
        </w:rPr>
        <w:t>что</w:t>
      </w:r>
      <w:proofErr w:type="spellEnd"/>
      <w:r w:rsidRPr="006D31ED">
        <w:rPr>
          <w:spacing w:val="-1"/>
          <w:sz w:val="24"/>
          <w:szCs w:val="24"/>
        </w:rPr>
        <w:t>:</w:t>
      </w:r>
    </w:p>
    <w:p w14:paraId="54D1E632" w14:textId="77777777" w:rsidR="008D5881" w:rsidRPr="006D31ED" w:rsidRDefault="008D5881" w:rsidP="004D4129">
      <w:pPr>
        <w:spacing w:line="280" w:lineRule="exact"/>
        <w:rPr>
          <w:sz w:val="24"/>
          <w:szCs w:val="24"/>
        </w:rPr>
      </w:pPr>
    </w:p>
    <w:p w14:paraId="1378F5BE" w14:textId="77777777" w:rsidR="008D5881" w:rsidRPr="006D31ED" w:rsidRDefault="003950E5" w:rsidP="004D4129">
      <w:pPr>
        <w:pStyle w:val="a7"/>
        <w:tabs>
          <w:tab w:val="left" w:pos="9522"/>
        </w:tabs>
        <w:ind w:left="167"/>
        <w:rPr>
          <w:sz w:val="24"/>
          <w:szCs w:val="24"/>
        </w:rPr>
      </w:pPr>
      <w:r w:rsidRPr="006D31ED">
        <w:rPr>
          <w:sz w:val="24"/>
          <w:szCs w:val="24"/>
        </w:rPr>
        <w:t>В</w:t>
      </w:r>
      <w:r w:rsidR="00265669">
        <w:rPr>
          <w:sz w:val="24"/>
          <w:szCs w:val="24"/>
          <w:lang w:val="ru-RU"/>
        </w:rPr>
        <w:t xml:space="preserve"> </w:t>
      </w:r>
      <w:proofErr w:type="spellStart"/>
      <w:r w:rsidR="008D5881" w:rsidRPr="006D31ED">
        <w:rPr>
          <w:spacing w:val="-1"/>
          <w:sz w:val="24"/>
          <w:szCs w:val="24"/>
        </w:rPr>
        <w:t>отношении</w:t>
      </w:r>
      <w:proofErr w:type="spellEnd"/>
      <w:r w:rsidR="008D5881" w:rsidRPr="006D31ED">
        <w:rPr>
          <w:sz w:val="24"/>
          <w:szCs w:val="24"/>
          <w:u w:val="single" w:color="000000"/>
        </w:rPr>
        <w:tab/>
      </w:r>
    </w:p>
    <w:p w14:paraId="22782AE1" w14:textId="77777777" w:rsidR="008D5881" w:rsidRPr="006D31ED" w:rsidRDefault="008D5881"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00FD653C">
        <w:rPr>
          <w:rFonts w:ascii="Times New Roman" w:hAnsi="Times New Roman"/>
          <w:i/>
          <w:spacing w:val="-1"/>
          <w:sz w:val="20"/>
          <w:szCs w:val="20"/>
        </w:rPr>
        <w:t xml:space="preserve"> </w:t>
      </w:r>
      <w:r w:rsidRPr="006D31ED">
        <w:rPr>
          <w:rFonts w:ascii="Times New Roman" w:hAnsi="Times New Roman"/>
          <w:i/>
          <w:spacing w:val="-1"/>
          <w:sz w:val="20"/>
          <w:szCs w:val="20"/>
        </w:rPr>
        <w:t>заявителя)</w:t>
      </w:r>
    </w:p>
    <w:p w14:paraId="7711BDB2" w14:textId="77777777" w:rsidR="008D5881" w:rsidRPr="006D31ED" w:rsidRDefault="00265669" w:rsidP="004D4129">
      <w:pPr>
        <w:pStyle w:val="a7"/>
        <w:spacing w:line="252" w:lineRule="exact"/>
        <w:rPr>
          <w:sz w:val="24"/>
          <w:szCs w:val="24"/>
          <w:lang w:val="ru-RU"/>
        </w:rPr>
      </w:pPr>
      <w:r>
        <w:rPr>
          <w:spacing w:val="-1"/>
          <w:sz w:val="24"/>
          <w:szCs w:val="24"/>
          <w:lang w:val="ru-RU"/>
        </w:rPr>
        <w:t>Н</w:t>
      </w:r>
      <w:r w:rsidR="008D5881" w:rsidRPr="006D31ED">
        <w:rPr>
          <w:spacing w:val="-1"/>
          <w:sz w:val="24"/>
          <w:szCs w:val="24"/>
          <w:lang w:val="ru-RU"/>
        </w:rPr>
        <w:t>е</w:t>
      </w:r>
      <w:r>
        <w:rPr>
          <w:spacing w:val="-1"/>
          <w:sz w:val="24"/>
          <w:szCs w:val="24"/>
          <w:lang w:val="ru-RU"/>
        </w:rPr>
        <w:t xml:space="preserve"> </w:t>
      </w:r>
      <w:r w:rsidR="008D5881" w:rsidRPr="006D31ED">
        <w:rPr>
          <w:spacing w:val="-1"/>
          <w:sz w:val="24"/>
          <w:szCs w:val="24"/>
          <w:lang w:val="ru-RU"/>
        </w:rPr>
        <w:t>проводится процедура</w:t>
      </w:r>
      <w:r>
        <w:rPr>
          <w:spacing w:val="-1"/>
          <w:sz w:val="24"/>
          <w:szCs w:val="24"/>
          <w:lang w:val="ru-RU"/>
        </w:rPr>
        <w:t xml:space="preserve"> </w:t>
      </w:r>
      <w:r w:rsidR="008D5881" w:rsidRPr="006D31ED">
        <w:rPr>
          <w:spacing w:val="-1"/>
          <w:sz w:val="24"/>
          <w:szCs w:val="24"/>
          <w:lang w:val="ru-RU"/>
        </w:rPr>
        <w:t>ликвидации,</w:t>
      </w:r>
      <w:r>
        <w:rPr>
          <w:spacing w:val="-1"/>
          <w:sz w:val="24"/>
          <w:szCs w:val="24"/>
          <w:lang w:val="ru-RU"/>
        </w:rPr>
        <w:t xml:space="preserve"> </w:t>
      </w:r>
      <w:r w:rsidR="008D5881" w:rsidRPr="006D31ED">
        <w:rPr>
          <w:spacing w:val="-1"/>
          <w:sz w:val="24"/>
          <w:szCs w:val="24"/>
          <w:lang w:val="ru-RU"/>
        </w:rPr>
        <w:t>банкротства,</w:t>
      </w:r>
      <w:r>
        <w:rPr>
          <w:spacing w:val="-1"/>
          <w:sz w:val="24"/>
          <w:szCs w:val="24"/>
          <w:lang w:val="ru-RU"/>
        </w:rPr>
        <w:t xml:space="preserve"> </w:t>
      </w:r>
      <w:r w:rsidR="008D5881" w:rsidRPr="006D31ED">
        <w:rPr>
          <w:spacing w:val="-1"/>
          <w:sz w:val="24"/>
          <w:szCs w:val="24"/>
          <w:lang w:val="ru-RU"/>
        </w:rPr>
        <w:t>деятельность</w:t>
      </w:r>
      <w:r>
        <w:rPr>
          <w:spacing w:val="-1"/>
          <w:sz w:val="24"/>
          <w:szCs w:val="24"/>
          <w:lang w:val="ru-RU"/>
        </w:rPr>
        <w:t xml:space="preserve"> </w:t>
      </w:r>
      <w:r w:rsidR="008D5881" w:rsidRPr="006D31ED">
        <w:rPr>
          <w:spacing w:val="-1"/>
          <w:sz w:val="24"/>
          <w:szCs w:val="24"/>
          <w:lang w:val="ru-RU"/>
        </w:rPr>
        <w:t>не</w:t>
      </w:r>
      <w:r>
        <w:rPr>
          <w:spacing w:val="-1"/>
          <w:sz w:val="24"/>
          <w:szCs w:val="24"/>
          <w:lang w:val="ru-RU"/>
        </w:rPr>
        <w:t xml:space="preserve"> </w:t>
      </w:r>
      <w:r w:rsidR="008D5881" w:rsidRPr="006D31ED">
        <w:rPr>
          <w:spacing w:val="-1"/>
          <w:sz w:val="24"/>
          <w:szCs w:val="24"/>
          <w:lang w:val="ru-RU"/>
        </w:rPr>
        <w:t>приостановлена.</w:t>
      </w:r>
    </w:p>
    <w:p w14:paraId="7EA74C32" w14:textId="77777777" w:rsidR="008D5881" w:rsidRPr="006D31ED" w:rsidRDefault="008D5881" w:rsidP="00EF30C8">
      <w:pPr>
        <w:pStyle w:val="a7"/>
        <w:numPr>
          <w:ilvl w:val="1"/>
          <w:numId w:val="6"/>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00265669">
        <w:rPr>
          <w:spacing w:val="-1"/>
          <w:sz w:val="24"/>
          <w:szCs w:val="24"/>
          <w:lang w:val="ru-RU"/>
        </w:rPr>
        <w:t xml:space="preserve"> </w:t>
      </w:r>
      <w:r w:rsidRPr="006D31ED">
        <w:rPr>
          <w:spacing w:val="-1"/>
          <w:sz w:val="24"/>
          <w:szCs w:val="24"/>
          <w:lang w:val="ru-RU"/>
        </w:rPr>
        <w:t>что</w:t>
      </w:r>
      <w:r w:rsidR="00265669">
        <w:rPr>
          <w:spacing w:val="-1"/>
          <w:sz w:val="24"/>
          <w:szCs w:val="24"/>
          <w:lang w:val="ru-RU"/>
        </w:rPr>
        <w:t xml:space="preserve"> </w:t>
      </w:r>
      <w:r w:rsidRPr="006D31ED">
        <w:rPr>
          <w:sz w:val="24"/>
          <w:szCs w:val="24"/>
          <w:lang w:val="ru-RU"/>
        </w:rPr>
        <w:t>для</w:t>
      </w:r>
      <w:r w:rsidR="00265669">
        <w:rPr>
          <w:sz w:val="24"/>
          <w:szCs w:val="24"/>
          <w:lang w:val="ru-RU"/>
        </w:rPr>
        <w:t xml:space="preserve"> </w:t>
      </w:r>
      <w:r w:rsidRPr="006D31ED">
        <w:rPr>
          <w:spacing w:val="-1"/>
          <w:sz w:val="24"/>
          <w:szCs w:val="24"/>
          <w:lang w:val="ru-RU"/>
        </w:rPr>
        <w:t>оперативного</w:t>
      </w:r>
      <w:r w:rsidR="00265669">
        <w:rPr>
          <w:spacing w:val="-1"/>
          <w:sz w:val="24"/>
          <w:szCs w:val="24"/>
          <w:lang w:val="ru-RU"/>
        </w:rPr>
        <w:t xml:space="preserve"> </w:t>
      </w:r>
      <w:r w:rsidRPr="006D31ED">
        <w:rPr>
          <w:spacing w:val="-1"/>
          <w:sz w:val="24"/>
          <w:szCs w:val="24"/>
          <w:lang w:val="ru-RU"/>
        </w:rPr>
        <w:t>уведомления</w:t>
      </w:r>
      <w:r w:rsidR="00265669">
        <w:rPr>
          <w:spacing w:val="-1"/>
          <w:sz w:val="24"/>
          <w:szCs w:val="24"/>
          <w:lang w:val="ru-RU"/>
        </w:rPr>
        <w:t xml:space="preserve"> </w:t>
      </w:r>
      <w:r w:rsidRPr="006D31ED">
        <w:rPr>
          <w:spacing w:val="-1"/>
          <w:sz w:val="24"/>
          <w:szCs w:val="24"/>
          <w:lang w:val="ru-RU"/>
        </w:rPr>
        <w:t>нас</w:t>
      </w:r>
      <w:r w:rsidR="00265669">
        <w:rPr>
          <w:spacing w:val="-1"/>
          <w:sz w:val="24"/>
          <w:szCs w:val="24"/>
          <w:lang w:val="ru-RU"/>
        </w:rPr>
        <w:t xml:space="preserve"> </w:t>
      </w:r>
      <w:r w:rsidRPr="006D31ED">
        <w:rPr>
          <w:spacing w:val="-1"/>
          <w:sz w:val="24"/>
          <w:szCs w:val="24"/>
          <w:lang w:val="ru-RU"/>
        </w:rPr>
        <w:t>по</w:t>
      </w:r>
      <w:r w:rsidR="00265669">
        <w:rPr>
          <w:spacing w:val="-1"/>
          <w:sz w:val="24"/>
          <w:szCs w:val="24"/>
          <w:lang w:val="ru-RU"/>
        </w:rPr>
        <w:t xml:space="preserve"> </w:t>
      </w:r>
      <w:r w:rsidRPr="006D31ED">
        <w:rPr>
          <w:spacing w:val="-1"/>
          <w:sz w:val="24"/>
          <w:szCs w:val="24"/>
          <w:lang w:val="ru-RU"/>
        </w:rPr>
        <w:t>вопросам</w:t>
      </w:r>
      <w:r w:rsidR="00265669">
        <w:rPr>
          <w:spacing w:val="-1"/>
          <w:sz w:val="24"/>
          <w:szCs w:val="24"/>
          <w:lang w:val="ru-RU"/>
        </w:rPr>
        <w:t xml:space="preserve"> </w:t>
      </w:r>
      <w:r w:rsidRPr="006D31ED">
        <w:rPr>
          <w:spacing w:val="-1"/>
          <w:sz w:val="24"/>
          <w:szCs w:val="24"/>
          <w:lang w:val="ru-RU"/>
        </w:rPr>
        <w:t>организационного</w:t>
      </w:r>
      <w:r w:rsidR="00265669">
        <w:rPr>
          <w:spacing w:val="-1"/>
          <w:sz w:val="24"/>
          <w:szCs w:val="24"/>
          <w:lang w:val="ru-RU"/>
        </w:rPr>
        <w:t xml:space="preserve"> </w:t>
      </w:r>
      <w:r w:rsidRPr="006D31ED">
        <w:rPr>
          <w:spacing w:val="-1"/>
          <w:sz w:val="24"/>
          <w:szCs w:val="24"/>
          <w:lang w:val="ru-RU"/>
        </w:rPr>
        <w:t>характера</w:t>
      </w:r>
      <w:r w:rsidR="00265669">
        <w:rPr>
          <w:spacing w:val="-1"/>
          <w:sz w:val="24"/>
          <w:szCs w:val="24"/>
          <w:lang w:val="ru-RU"/>
        </w:rPr>
        <w:t xml:space="preserve"> </w:t>
      </w:r>
      <w:r w:rsidRPr="006D31ED">
        <w:rPr>
          <w:sz w:val="24"/>
          <w:szCs w:val="24"/>
          <w:lang w:val="ru-RU"/>
        </w:rPr>
        <w:t>и</w:t>
      </w:r>
      <w:r w:rsidR="00265669">
        <w:rPr>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265669">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уполномочен(а):</w:t>
      </w:r>
      <w:r w:rsidRPr="006D31ED">
        <w:rPr>
          <w:sz w:val="24"/>
          <w:szCs w:val="24"/>
          <w:u w:val="single" w:color="000000"/>
          <w:lang w:val="ru-RU"/>
        </w:rPr>
        <w:tab/>
      </w:r>
      <w:r w:rsidR="00265669">
        <w:rPr>
          <w:sz w:val="24"/>
          <w:szCs w:val="24"/>
          <w:u w:val="single" w:color="000000"/>
          <w:lang w:val="ru-RU"/>
        </w:rPr>
        <w:t xml:space="preserve"> </w:t>
      </w:r>
      <w:r w:rsidRPr="006D31ED">
        <w:rPr>
          <w:spacing w:val="-1"/>
          <w:sz w:val="24"/>
          <w:szCs w:val="24"/>
          <w:lang w:val="ru-RU"/>
        </w:rPr>
        <w:t>тел:</w:t>
      </w:r>
      <w:r w:rsidRPr="006D31ED">
        <w:rPr>
          <w:sz w:val="24"/>
          <w:szCs w:val="24"/>
          <w:u w:val="single" w:color="000000"/>
          <w:lang w:val="ru-RU"/>
        </w:rPr>
        <w:tab/>
      </w:r>
    </w:p>
    <w:p w14:paraId="73232826" w14:textId="77777777"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документов,</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указанных</w:t>
      </w:r>
      <w:r w:rsidR="00265669">
        <w:rPr>
          <w:rFonts w:ascii="Times New Roman" w:hAnsi="Times New Roman"/>
          <w:i/>
          <w:spacing w:val="-1"/>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1"/>
          <w:sz w:val="24"/>
          <w:szCs w:val="24"/>
        </w:rPr>
        <w:t>аукционной</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документации</w:t>
      </w:r>
      <w:r w:rsidR="00265669">
        <w:rPr>
          <w:rFonts w:ascii="Times New Roman" w:hAnsi="Times New Roman"/>
          <w:i/>
          <w:spacing w:val="-1"/>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1"/>
          <w:sz w:val="24"/>
          <w:szCs w:val="24"/>
        </w:rPr>
        <w:t>оформленных</w:t>
      </w:r>
      <w:r w:rsidR="00265669">
        <w:rPr>
          <w:rFonts w:ascii="Times New Roman" w:hAnsi="Times New Roman"/>
          <w:i/>
          <w:spacing w:val="-1"/>
          <w:sz w:val="24"/>
          <w:szCs w:val="24"/>
        </w:rPr>
        <w:t xml:space="preserve"> </w:t>
      </w:r>
      <w:proofErr w:type="gramStart"/>
      <w:r w:rsidRPr="006D31ED">
        <w:rPr>
          <w:rFonts w:ascii="Times New Roman" w:hAnsi="Times New Roman"/>
          <w:i/>
          <w:spacing w:val="-1"/>
          <w:sz w:val="24"/>
          <w:szCs w:val="24"/>
        </w:rPr>
        <w:t>надлежащим</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образом</w:t>
      </w:r>
      <w:proofErr w:type="gramEnd"/>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прилагается.</w:t>
      </w:r>
    </w:p>
    <w:p w14:paraId="26C8421A" w14:textId="77777777"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ab/>
      </w:r>
    </w:p>
    <w:p w14:paraId="6B9CA281" w14:textId="77777777" w:rsidR="008D5881" w:rsidRPr="006D31ED" w:rsidRDefault="008D5881" w:rsidP="004D4129">
      <w:pPr>
        <w:pStyle w:val="a7"/>
        <w:ind w:left="4903"/>
        <w:rPr>
          <w:sz w:val="24"/>
          <w:szCs w:val="24"/>
          <w:lang w:val="ru-RU"/>
        </w:rPr>
      </w:pPr>
      <w:r w:rsidRPr="006D31ED">
        <w:rPr>
          <w:spacing w:val="-1"/>
          <w:sz w:val="24"/>
          <w:szCs w:val="24"/>
          <w:lang w:val="ru-RU"/>
        </w:rPr>
        <w:t>(его</w:t>
      </w:r>
      <w:r w:rsidR="00265669">
        <w:rPr>
          <w:spacing w:val="-1"/>
          <w:sz w:val="24"/>
          <w:szCs w:val="24"/>
          <w:lang w:val="ru-RU"/>
        </w:rPr>
        <w:t xml:space="preserve"> </w:t>
      </w:r>
      <w:r w:rsidRPr="006D31ED">
        <w:rPr>
          <w:spacing w:val="-1"/>
          <w:sz w:val="24"/>
          <w:szCs w:val="24"/>
          <w:lang w:val="ru-RU"/>
        </w:rPr>
        <w:t>полномочного</w:t>
      </w:r>
      <w:r w:rsidR="00265669">
        <w:rPr>
          <w:spacing w:val="-1"/>
          <w:sz w:val="24"/>
          <w:szCs w:val="24"/>
          <w:lang w:val="ru-RU"/>
        </w:rPr>
        <w:t xml:space="preserve"> </w:t>
      </w:r>
      <w:r w:rsidRPr="006D31ED">
        <w:rPr>
          <w:spacing w:val="-1"/>
          <w:sz w:val="24"/>
          <w:szCs w:val="24"/>
          <w:lang w:val="ru-RU"/>
        </w:rPr>
        <w:t>представителя)</w:t>
      </w:r>
    </w:p>
    <w:p w14:paraId="73131E81" w14:textId="77777777" w:rsidR="008D5881" w:rsidRPr="006D31ED" w:rsidRDefault="008D5881" w:rsidP="004D4129">
      <w:pPr>
        <w:spacing w:line="100" w:lineRule="exact"/>
        <w:rPr>
          <w:sz w:val="24"/>
          <w:szCs w:val="24"/>
        </w:rPr>
      </w:pPr>
    </w:p>
    <w:p w14:paraId="3F862D94" w14:textId="77777777" w:rsidR="008D5881" w:rsidRPr="006D31ED" w:rsidRDefault="008D5881" w:rsidP="004D4129">
      <w:pPr>
        <w:pStyle w:val="a7"/>
        <w:rPr>
          <w:sz w:val="24"/>
          <w:szCs w:val="24"/>
          <w:lang w:val="ru-RU"/>
        </w:rPr>
      </w:pPr>
      <w:r w:rsidRPr="006D31ED">
        <w:rPr>
          <w:spacing w:val="-1"/>
          <w:sz w:val="24"/>
          <w:szCs w:val="24"/>
          <w:lang w:val="ru-RU"/>
        </w:rPr>
        <w:t>М.П.</w:t>
      </w:r>
    </w:p>
    <w:p w14:paraId="198F6434" w14:textId="77777777"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14:paraId="2D03E5C6" w14:textId="77777777" w:rsidR="008D5881" w:rsidRPr="006D31ED" w:rsidRDefault="008D5881" w:rsidP="00881C48">
      <w:pPr>
        <w:pStyle w:val="6"/>
        <w:spacing w:before="51"/>
        <w:ind w:left="4053" w:hanging="4053"/>
        <w:rPr>
          <w:rFonts w:ascii="Times New Roman" w:hAnsi="Times New Roman" w:cs="Times New Roman"/>
          <w:b w:val="0"/>
          <w:bCs w:val="0"/>
          <w:i/>
          <w:sz w:val="24"/>
          <w:szCs w:val="24"/>
        </w:rPr>
      </w:pPr>
      <w:r w:rsidRPr="00881C48">
        <w:rPr>
          <w:rFonts w:ascii="Times New Roman" w:hAnsi="Times New Roman" w:cs="Times New Roman"/>
          <w:i/>
          <w:spacing w:val="-1"/>
          <w:sz w:val="24"/>
          <w:szCs w:val="24"/>
        </w:rPr>
        <w:lastRenderedPageBreak/>
        <w:t>Форма</w:t>
      </w:r>
      <w:r w:rsidRPr="00881C48">
        <w:rPr>
          <w:rFonts w:ascii="Times New Roman" w:hAnsi="Times New Roman" w:cs="Times New Roman"/>
          <w:i/>
          <w:sz w:val="24"/>
          <w:szCs w:val="24"/>
        </w:rPr>
        <w:t xml:space="preserve"> №5</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Опись документов,</w:t>
      </w:r>
      <w:r w:rsidR="00FD653C">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предоставляемых</w:t>
      </w:r>
      <w:r w:rsidR="00FD653C">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0992B054" w14:textId="77777777" w:rsidR="008D5881" w:rsidRPr="006D31ED" w:rsidRDefault="008D5881" w:rsidP="008D5881">
      <w:pPr>
        <w:spacing w:before="2" w:line="280" w:lineRule="exact"/>
        <w:rPr>
          <w:rFonts w:ascii="Times New Roman" w:hAnsi="Times New Roman" w:cs="Times New Roman"/>
          <w:sz w:val="24"/>
          <w:szCs w:val="24"/>
        </w:rPr>
      </w:pPr>
    </w:p>
    <w:p w14:paraId="5B83405C" w14:textId="77777777"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00FD653C">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ДОКУМЕНТОВ,</w:t>
      </w:r>
    </w:p>
    <w:p w14:paraId="5548EBF4" w14:textId="77777777"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В</w:t>
      </w:r>
      <w:r w:rsidR="00FD653C">
        <w:rPr>
          <w:rFonts w:ascii="Times New Roman" w:hAnsi="Times New Roman" w:cs="Times New Roman"/>
          <w:b/>
          <w:sz w:val="24"/>
          <w:szCs w:val="24"/>
        </w:rPr>
        <w:t xml:space="preserve"> </w:t>
      </w:r>
      <w:r w:rsidR="00B3733C" w:rsidRPr="006D31ED">
        <w:rPr>
          <w:rFonts w:ascii="Times New Roman" w:hAnsi="Times New Roman" w:cs="Times New Roman"/>
          <w:b/>
          <w:spacing w:val="-1"/>
          <w:sz w:val="24"/>
          <w:szCs w:val="24"/>
        </w:rPr>
        <w:t>СОСТАВЕ</w:t>
      </w:r>
      <w:r w:rsidR="00FD653C">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ЗАЯВКИ</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В</w:t>
      </w:r>
      <w:r w:rsidR="00FD653C">
        <w:rPr>
          <w:rFonts w:ascii="Times New Roman" w:hAnsi="Times New Roman" w:cs="Times New Roman"/>
          <w:b/>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00FD653C">
        <w:rPr>
          <w:rFonts w:ascii="Times New Roman" w:hAnsi="Times New Roman" w:cs="Times New Roman"/>
          <w:b/>
          <w:sz w:val="24"/>
          <w:szCs w:val="24"/>
        </w:rPr>
        <w:t xml:space="preserve"> </w:t>
      </w:r>
      <w:r w:rsidRPr="006D31ED">
        <w:rPr>
          <w:rFonts w:ascii="Times New Roman" w:hAnsi="Times New Roman" w:cs="Times New Roman"/>
          <w:b/>
          <w:spacing w:val="-2"/>
          <w:sz w:val="24"/>
          <w:szCs w:val="24"/>
        </w:rPr>
        <w:t>ПРАВО</w:t>
      </w:r>
      <w:r w:rsidR="00FD653C">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FD653C">
        <w:rPr>
          <w:rFonts w:ascii="Times New Roman" w:hAnsi="Times New Roman" w:cs="Times New Roman"/>
          <w:b/>
          <w:spacing w:val="-1"/>
          <w:sz w:val="24"/>
          <w:szCs w:val="24"/>
        </w:rPr>
        <w:t xml:space="preserve"> </w:t>
      </w:r>
      <w:r w:rsidR="00B3733C" w:rsidRPr="006D31ED">
        <w:rPr>
          <w:rStyle w:val="a8"/>
          <w:rFonts w:eastAsia="Calibri"/>
          <w:b/>
          <w:sz w:val="24"/>
          <w:szCs w:val="24"/>
          <w:lang w:val="ru-RU"/>
        </w:rPr>
        <w:t>ОБЪЕКТОВ</w:t>
      </w:r>
      <w:r w:rsidR="00FD653C">
        <w:rPr>
          <w:rStyle w:val="a8"/>
          <w:rFonts w:eastAsia="Calibri"/>
          <w:b/>
          <w:sz w:val="24"/>
          <w:szCs w:val="24"/>
          <w:lang w:val="ru-RU"/>
        </w:rPr>
        <w:t xml:space="preserve"> </w:t>
      </w:r>
      <w:r w:rsidRPr="006D31ED">
        <w:rPr>
          <w:rFonts w:ascii="Times New Roman" w:hAnsi="Times New Roman" w:cs="Times New Roman"/>
          <w:b/>
          <w:spacing w:val="-2"/>
          <w:sz w:val="24"/>
          <w:szCs w:val="24"/>
        </w:rPr>
        <w:t>НЕДВИЖИМОГО</w:t>
      </w:r>
      <w:r w:rsidR="00FD653C">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ИМУЩЕСТВА.</w:t>
      </w:r>
    </w:p>
    <w:p w14:paraId="6990C402" w14:textId="77777777" w:rsidR="008D5881" w:rsidRPr="006D31ED" w:rsidRDefault="008D5881" w:rsidP="008D5881">
      <w:pPr>
        <w:spacing w:before="5" w:line="150" w:lineRule="exact"/>
        <w:rPr>
          <w:rFonts w:ascii="Times New Roman" w:hAnsi="Times New Roman" w:cs="Times New Roman"/>
          <w:sz w:val="24"/>
          <w:szCs w:val="24"/>
        </w:rPr>
      </w:pPr>
    </w:p>
    <w:p w14:paraId="71BC6ECB" w14:textId="77777777" w:rsidR="008D5881" w:rsidRPr="006D31ED" w:rsidRDefault="008D5881" w:rsidP="008D5881">
      <w:pPr>
        <w:spacing w:before="3" w:line="200" w:lineRule="exact"/>
        <w:rPr>
          <w:rFonts w:ascii="Times New Roman" w:hAnsi="Times New Roman" w:cs="Times New Roman"/>
          <w:sz w:val="24"/>
          <w:szCs w:val="24"/>
        </w:rPr>
      </w:pPr>
    </w:p>
    <w:p w14:paraId="64F35B6D" w14:textId="77777777" w:rsidR="008D5881" w:rsidRPr="006D31ED" w:rsidRDefault="008D5881" w:rsidP="008D5881">
      <w:pPr>
        <w:pStyle w:val="a7"/>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w:t>
      </w:r>
      <w:r w:rsidR="002C2D94">
        <w:rPr>
          <w:spacing w:val="-1"/>
          <w:sz w:val="24"/>
          <w:szCs w:val="24"/>
          <w:lang w:val="ru-RU"/>
        </w:rPr>
        <w:t xml:space="preserve">______________________________ </w:t>
      </w:r>
      <w:r w:rsidRPr="006D31ED">
        <w:rPr>
          <w:spacing w:val="-1"/>
          <w:sz w:val="24"/>
          <w:szCs w:val="24"/>
          <w:lang w:val="ru-RU"/>
        </w:rPr>
        <w:t>подтверждает,</w:t>
      </w:r>
      <w:r w:rsidR="00FD653C">
        <w:rPr>
          <w:spacing w:val="-1"/>
          <w:sz w:val="24"/>
          <w:szCs w:val="24"/>
          <w:lang w:val="ru-RU"/>
        </w:rPr>
        <w:t xml:space="preserve"> </w:t>
      </w:r>
      <w:r w:rsidRPr="006D31ED">
        <w:rPr>
          <w:spacing w:val="-1"/>
          <w:sz w:val="24"/>
          <w:szCs w:val="24"/>
          <w:lang w:val="ru-RU"/>
        </w:rPr>
        <w:t>что</w:t>
      </w:r>
    </w:p>
    <w:p w14:paraId="67076433" w14:textId="77777777" w:rsidR="008D5881" w:rsidRPr="006D31ED" w:rsidRDefault="008D5881"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w:t>
      </w:r>
      <w:r w:rsidR="00C94765">
        <w:rPr>
          <w:rFonts w:ascii="Times New Roman" w:hAnsi="Times New Roman" w:cs="Times New Roman"/>
          <w:i/>
          <w:spacing w:val="-1"/>
          <w:sz w:val="20"/>
          <w:szCs w:val="20"/>
        </w:rPr>
        <w:t xml:space="preserve">наименование </w:t>
      </w:r>
      <w:r w:rsidRPr="006D31ED">
        <w:rPr>
          <w:rFonts w:ascii="Times New Roman" w:hAnsi="Times New Roman" w:cs="Times New Roman"/>
          <w:i/>
          <w:spacing w:val="-1"/>
          <w:sz w:val="20"/>
          <w:szCs w:val="20"/>
        </w:rPr>
        <w:t>организации,</w:t>
      </w:r>
      <w:r w:rsidR="00FD653C">
        <w:rPr>
          <w:rFonts w:ascii="Times New Roman" w:hAnsi="Times New Roman" w:cs="Times New Roman"/>
          <w:i/>
          <w:spacing w:val="-1"/>
          <w:sz w:val="20"/>
          <w:szCs w:val="20"/>
        </w:rPr>
        <w:t xml:space="preserve"> </w:t>
      </w:r>
      <w:r w:rsidR="00B3733C" w:rsidRPr="006D31ED">
        <w:rPr>
          <w:rFonts w:ascii="Times New Roman" w:hAnsi="Times New Roman" w:cs="Times New Roman"/>
          <w:i/>
          <w:spacing w:val="-1"/>
          <w:sz w:val="20"/>
          <w:szCs w:val="20"/>
        </w:rPr>
        <w:t>ИП</w:t>
      </w:r>
      <w:r w:rsidRPr="006D31ED">
        <w:rPr>
          <w:rFonts w:ascii="Times New Roman" w:hAnsi="Times New Roman" w:cs="Times New Roman"/>
          <w:i/>
          <w:spacing w:val="-1"/>
          <w:sz w:val="20"/>
          <w:szCs w:val="20"/>
        </w:rPr>
        <w:t>)</w:t>
      </w:r>
    </w:p>
    <w:p w14:paraId="219BDF2E" w14:textId="77777777" w:rsidR="008D5881" w:rsidRPr="006D31ED" w:rsidRDefault="008D5881" w:rsidP="008D5881">
      <w:pPr>
        <w:pStyle w:val="a7"/>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00265669">
        <w:rPr>
          <w:sz w:val="24"/>
          <w:szCs w:val="24"/>
          <w:lang w:val="ru-RU"/>
        </w:rPr>
        <w:t xml:space="preserve"> </w:t>
      </w:r>
      <w:r w:rsidRPr="006D31ED">
        <w:rPr>
          <w:sz w:val="24"/>
          <w:szCs w:val="24"/>
          <w:lang w:val="ru-RU"/>
        </w:rPr>
        <w:t>для</w:t>
      </w:r>
      <w:r w:rsidR="00265669">
        <w:rPr>
          <w:sz w:val="24"/>
          <w:szCs w:val="24"/>
          <w:lang w:val="ru-RU"/>
        </w:rPr>
        <w:t xml:space="preserve"> </w:t>
      </w:r>
      <w:r w:rsidRPr="006D31ED">
        <w:rPr>
          <w:spacing w:val="-2"/>
          <w:sz w:val="24"/>
          <w:szCs w:val="24"/>
          <w:lang w:val="ru-RU"/>
        </w:rPr>
        <w:t>участия</w:t>
      </w:r>
      <w:r w:rsidR="00265669">
        <w:rPr>
          <w:spacing w:val="-2"/>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00265669">
        <w:rPr>
          <w:spacing w:val="-1"/>
          <w:sz w:val="24"/>
          <w:szCs w:val="24"/>
          <w:lang w:val="ru-RU"/>
        </w:rPr>
        <w:t xml:space="preserve"> </w:t>
      </w:r>
      <w:r w:rsidRPr="006D31ED">
        <w:rPr>
          <w:spacing w:val="-1"/>
          <w:sz w:val="24"/>
          <w:szCs w:val="24"/>
          <w:lang w:val="ru-RU"/>
        </w:rPr>
        <w:t xml:space="preserve">нами направляются </w:t>
      </w:r>
      <w:proofErr w:type="gramStart"/>
      <w:r w:rsidRPr="006D31ED">
        <w:rPr>
          <w:spacing w:val="-1"/>
          <w:sz w:val="24"/>
          <w:szCs w:val="24"/>
          <w:lang w:val="ru-RU"/>
        </w:rPr>
        <w:t>ниже</w:t>
      </w:r>
      <w:r w:rsidR="00265669">
        <w:rPr>
          <w:spacing w:val="-1"/>
          <w:sz w:val="24"/>
          <w:szCs w:val="24"/>
          <w:lang w:val="ru-RU"/>
        </w:rPr>
        <w:t xml:space="preserve"> </w:t>
      </w:r>
      <w:r w:rsidRPr="006D31ED">
        <w:rPr>
          <w:spacing w:val="-1"/>
          <w:sz w:val="24"/>
          <w:szCs w:val="24"/>
          <w:lang w:val="ru-RU"/>
        </w:rPr>
        <w:t>перечисленные</w:t>
      </w:r>
      <w:proofErr w:type="gramEnd"/>
      <w:r w:rsidR="00265669">
        <w:rPr>
          <w:spacing w:val="-1"/>
          <w:sz w:val="24"/>
          <w:szCs w:val="24"/>
          <w:lang w:val="ru-RU"/>
        </w:rPr>
        <w:t xml:space="preserve"> </w:t>
      </w:r>
      <w:r w:rsidRPr="006D31ED">
        <w:rPr>
          <w:spacing w:val="-1"/>
          <w:sz w:val="24"/>
          <w:szCs w:val="24"/>
          <w:lang w:val="ru-RU"/>
        </w:rPr>
        <w:t>документы:</w:t>
      </w:r>
    </w:p>
    <w:p w14:paraId="73CDBBB4" w14:textId="77777777"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6853"/>
        <w:gridCol w:w="2410"/>
      </w:tblGrid>
      <w:tr w:rsidR="008D5881" w:rsidRPr="006D31ED" w14:paraId="78A94DE9" w14:textId="77777777" w:rsidTr="00B3733C">
        <w:trPr>
          <w:trHeight w:hRule="exact" w:val="883"/>
        </w:trPr>
        <w:tc>
          <w:tcPr>
            <w:tcW w:w="560" w:type="dxa"/>
          </w:tcPr>
          <w:p w14:paraId="36A6D9FC" w14:textId="77777777"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3A055A1C" w14:textId="77777777"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14:paraId="7A5EBB89" w14:textId="77777777" w:rsidR="008D5881" w:rsidRPr="006D31ED" w:rsidRDefault="008D5881" w:rsidP="00B3733C">
            <w:pPr>
              <w:pStyle w:val="TableParagraph"/>
              <w:ind w:right="10"/>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Наименование</w:t>
            </w:r>
            <w:proofErr w:type="spellEnd"/>
          </w:p>
        </w:tc>
        <w:tc>
          <w:tcPr>
            <w:tcW w:w="2410" w:type="dxa"/>
          </w:tcPr>
          <w:p w14:paraId="1F4D6F08" w14:textId="77777777" w:rsidR="008D5881" w:rsidRPr="006D31ED" w:rsidRDefault="008D5881" w:rsidP="00B3733C">
            <w:pPr>
              <w:pStyle w:val="TableParagraph"/>
              <w:ind w:left="623" w:right="459" w:hanging="173"/>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Количество</w:t>
            </w:r>
            <w:proofErr w:type="spellEnd"/>
            <w:r w:rsidR="00265669">
              <w:rPr>
                <w:rFonts w:ascii="Times New Roman" w:hAnsi="Times New Roman"/>
                <w:spacing w:val="-1"/>
                <w:sz w:val="20"/>
                <w:szCs w:val="20"/>
                <w:lang w:val="ru-RU"/>
              </w:rPr>
              <w:t xml:space="preserve"> </w:t>
            </w:r>
            <w:proofErr w:type="spellStart"/>
            <w:r w:rsidRPr="006D31ED">
              <w:rPr>
                <w:rFonts w:ascii="Times New Roman" w:hAnsi="Times New Roman"/>
                <w:spacing w:val="-1"/>
                <w:sz w:val="20"/>
                <w:szCs w:val="20"/>
              </w:rPr>
              <w:t>страниц</w:t>
            </w:r>
            <w:proofErr w:type="spellEnd"/>
          </w:p>
        </w:tc>
      </w:tr>
      <w:tr w:rsidR="008D5881" w:rsidRPr="006D31ED" w14:paraId="5DF918CF" w14:textId="77777777" w:rsidTr="00B3733C">
        <w:trPr>
          <w:trHeight w:hRule="exact" w:val="614"/>
        </w:trPr>
        <w:tc>
          <w:tcPr>
            <w:tcW w:w="560" w:type="dxa"/>
          </w:tcPr>
          <w:p w14:paraId="121ED2D7" w14:textId="77777777" w:rsidR="008D5881" w:rsidRPr="006D31ED" w:rsidRDefault="008D5881" w:rsidP="008D5881">
            <w:pPr>
              <w:rPr>
                <w:rFonts w:ascii="Times New Roman" w:hAnsi="Times New Roman" w:cs="Times New Roman"/>
                <w:sz w:val="24"/>
                <w:szCs w:val="24"/>
              </w:rPr>
            </w:pPr>
          </w:p>
        </w:tc>
        <w:tc>
          <w:tcPr>
            <w:tcW w:w="6853" w:type="dxa"/>
          </w:tcPr>
          <w:p w14:paraId="438B4ADC" w14:textId="77777777" w:rsidR="008D5881" w:rsidRPr="006D31ED" w:rsidRDefault="008D5881" w:rsidP="008D5881">
            <w:pPr>
              <w:rPr>
                <w:rFonts w:ascii="Times New Roman" w:hAnsi="Times New Roman" w:cs="Times New Roman"/>
                <w:sz w:val="24"/>
                <w:szCs w:val="24"/>
              </w:rPr>
            </w:pPr>
          </w:p>
        </w:tc>
        <w:tc>
          <w:tcPr>
            <w:tcW w:w="2410" w:type="dxa"/>
          </w:tcPr>
          <w:p w14:paraId="51C3C212" w14:textId="77777777" w:rsidR="008D5881" w:rsidRPr="006D31ED" w:rsidRDefault="008D5881" w:rsidP="008D5881">
            <w:pPr>
              <w:rPr>
                <w:rFonts w:ascii="Times New Roman" w:hAnsi="Times New Roman" w:cs="Times New Roman"/>
                <w:sz w:val="24"/>
                <w:szCs w:val="24"/>
              </w:rPr>
            </w:pPr>
          </w:p>
        </w:tc>
      </w:tr>
      <w:tr w:rsidR="008D5881" w:rsidRPr="006D31ED" w14:paraId="7D627FA9" w14:textId="77777777" w:rsidTr="00B3733C">
        <w:trPr>
          <w:trHeight w:hRule="exact" w:val="617"/>
        </w:trPr>
        <w:tc>
          <w:tcPr>
            <w:tcW w:w="560" w:type="dxa"/>
          </w:tcPr>
          <w:p w14:paraId="3839A919" w14:textId="77777777" w:rsidR="008D5881" w:rsidRPr="006D31ED" w:rsidRDefault="008D5881" w:rsidP="008D5881">
            <w:pPr>
              <w:rPr>
                <w:rFonts w:ascii="Times New Roman" w:hAnsi="Times New Roman" w:cs="Times New Roman"/>
                <w:sz w:val="24"/>
                <w:szCs w:val="24"/>
              </w:rPr>
            </w:pPr>
          </w:p>
        </w:tc>
        <w:tc>
          <w:tcPr>
            <w:tcW w:w="6853" w:type="dxa"/>
          </w:tcPr>
          <w:p w14:paraId="1718ED24" w14:textId="77777777" w:rsidR="008D5881" w:rsidRPr="006D31ED" w:rsidRDefault="008D5881" w:rsidP="008D5881">
            <w:pPr>
              <w:rPr>
                <w:rFonts w:ascii="Times New Roman" w:hAnsi="Times New Roman" w:cs="Times New Roman"/>
                <w:sz w:val="24"/>
                <w:szCs w:val="24"/>
              </w:rPr>
            </w:pPr>
          </w:p>
        </w:tc>
        <w:tc>
          <w:tcPr>
            <w:tcW w:w="2410" w:type="dxa"/>
          </w:tcPr>
          <w:p w14:paraId="324E3560" w14:textId="77777777" w:rsidR="008D5881" w:rsidRPr="006D31ED" w:rsidRDefault="008D5881" w:rsidP="008D5881">
            <w:pPr>
              <w:rPr>
                <w:rFonts w:ascii="Times New Roman" w:hAnsi="Times New Roman" w:cs="Times New Roman"/>
                <w:sz w:val="24"/>
                <w:szCs w:val="24"/>
              </w:rPr>
            </w:pPr>
          </w:p>
        </w:tc>
      </w:tr>
      <w:tr w:rsidR="008D5881" w:rsidRPr="006D31ED" w14:paraId="050771B3" w14:textId="77777777" w:rsidTr="00B3733C">
        <w:trPr>
          <w:trHeight w:hRule="exact" w:val="614"/>
        </w:trPr>
        <w:tc>
          <w:tcPr>
            <w:tcW w:w="560" w:type="dxa"/>
          </w:tcPr>
          <w:p w14:paraId="46C863CA" w14:textId="77777777" w:rsidR="008D5881" w:rsidRPr="006D31ED" w:rsidRDefault="008D5881" w:rsidP="008D5881">
            <w:pPr>
              <w:rPr>
                <w:rFonts w:ascii="Times New Roman" w:hAnsi="Times New Roman" w:cs="Times New Roman"/>
                <w:sz w:val="24"/>
                <w:szCs w:val="24"/>
              </w:rPr>
            </w:pPr>
          </w:p>
        </w:tc>
        <w:tc>
          <w:tcPr>
            <w:tcW w:w="6853" w:type="dxa"/>
          </w:tcPr>
          <w:p w14:paraId="10A91DB8" w14:textId="77777777" w:rsidR="008D5881" w:rsidRPr="006D31ED" w:rsidRDefault="008D5881" w:rsidP="008D5881">
            <w:pPr>
              <w:rPr>
                <w:rFonts w:ascii="Times New Roman" w:hAnsi="Times New Roman" w:cs="Times New Roman"/>
                <w:sz w:val="24"/>
                <w:szCs w:val="24"/>
              </w:rPr>
            </w:pPr>
          </w:p>
        </w:tc>
        <w:tc>
          <w:tcPr>
            <w:tcW w:w="2410" w:type="dxa"/>
          </w:tcPr>
          <w:p w14:paraId="42E5CD72" w14:textId="77777777" w:rsidR="008D5881" w:rsidRPr="006D31ED" w:rsidRDefault="008D5881" w:rsidP="008D5881">
            <w:pPr>
              <w:rPr>
                <w:rFonts w:ascii="Times New Roman" w:hAnsi="Times New Roman" w:cs="Times New Roman"/>
                <w:sz w:val="24"/>
                <w:szCs w:val="24"/>
              </w:rPr>
            </w:pPr>
          </w:p>
        </w:tc>
      </w:tr>
      <w:tr w:rsidR="008D5881" w:rsidRPr="006D31ED" w14:paraId="3A1C9342" w14:textId="77777777" w:rsidTr="00B3733C">
        <w:trPr>
          <w:trHeight w:hRule="exact" w:val="614"/>
        </w:trPr>
        <w:tc>
          <w:tcPr>
            <w:tcW w:w="560" w:type="dxa"/>
          </w:tcPr>
          <w:p w14:paraId="09A186FE" w14:textId="77777777" w:rsidR="008D5881" w:rsidRPr="006D31ED" w:rsidRDefault="008D5881" w:rsidP="008D5881">
            <w:pPr>
              <w:rPr>
                <w:rFonts w:ascii="Times New Roman" w:hAnsi="Times New Roman" w:cs="Times New Roman"/>
                <w:sz w:val="24"/>
                <w:szCs w:val="24"/>
              </w:rPr>
            </w:pPr>
          </w:p>
        </w:tc>
        <w:tc>
          <w:tcPr>
            <w:tcW w:w="6853" w:type="dxa"/>
          </w:tcPr>
          <w:p w14:paraId="14C48323" w14:textId="77777777" w:rsidR="008D5881" w:rsidRPr="006D31ED" w:rsidRDefault="008D5881" w:rsidP="008D5881">
            <w:pPr>
              <w:rPr>
                <w:rFonts w:ascii="Times New Roman" w:hAnsi="Times New Roman" w:cs="Times New Roman"/>
                <w:sz w:val="24"/>
                <w:szCs w:val="24"/>
              </w:rPr>
            </w:pPr>
          </w:p>
        </w:tc>
        <w:tc>
          <w:tcPr>
            <w:tcW w:w="2410" w:type="dxa"/>
          </w:tcPr>
          <w:p w14:paraId="51E7866B" w14:textId="77777777" w:rsidR="008D5881" w:rsidRPr="006D31ED" w:rsidRDefault="008D5881" w:rsidP="008D5881">
            <w:pPr>
              <w:rPr>
                <w:rFonts w:ascii="Times New Roman" w:hAnsi="Times New Roman" w:cs="Times New Roman"/>
                <w:sz w:val="24"/>
                <w:szCs w:val="24"/>
              </w:rPr>
            </w:pPr>
          </w:p>
        </w:tc>
      </w:tr>
      <w:tr w:rsidR="008D5881" w:rsidRPr="006D31ED" w14:paraId="72FF27B3" w14:textId="77777777" w:rsidTr="00B3733C">
        <w:trPr>
          <w:trHeight w:hRule="exact" w:val="614"/>
        </w:trPr>
        <w:tc>
          <w:tcPr>
            <w:tcW w:w="560" w:type="dxa"/>
          </w:tcPr>
          <w:p w14:paraId="754A2364" w14:textId="77777777" w:rsidR="008D5881" w:rsidRPr="006D31ED" w:rsidRDefault="008D5881" w:rsidP="008D5881">
            <w:pPr>
              <w:rPr>
                <w:rFonts w:ascii="Times New Roman" w:hAnsi="Times New Roman" w:cs="Times New Roman"/>
                <w:sz w:val="24"/>
                <w:szCs w:val="24"/>
              </w:rPr>
            </w:pPr>
          </w:p>
        </w:tc>
        <w:tc>
          <w:tcPr>
            <w:tcW w:w="6853" w:type="dxa"/>
          </w:tcPr>
          <w:p w14:paraId="383C9A0E" w14:textId="77777777" w:rsidR="008D5881" w:rsidRPr="006D31ED" w:rsidRDefault="008D5881" w:rsidP="008D5881">
            <w:pPr>
              <w:rPr>
                <w:rFonts w:ascii="Times New Roman" w:hAnsi="Times New Roman" w:cs="Times New Roman"/>
                <w:sz w:val="24"/>
                <w:szCs w:val="24"/>
              </w:rPr>
            </w:pPr>
          </w:p>
        </w:tc>
        <w:tc>
          <w:tcPr>
            <w:tcW w:w="2410" w:type="dxa"/>
          </w:tcPr>
          <w:p w14:paraId="07EEE621" w14:textId="77777777" w:rsidR="008D5881" w:rsidRPr="006D31ED" w:rsidRDefault="008D5881" w:rsidP="008D5881">
            <w:pPr>
              <w:rPr>
                <w:rFonts w:ascii="Times New Roman" w:hAnsi="Times New Roman" w:cs="Times New Roman"/>
                <w:sz w:val="24"/>
                <w:szCs w:val="24"/>
              </w:rPr>
            </w:pPr>
          </w:p>
        </w:tc>
      </w:tr>
      <w:tr w:rsidR="008D5881" w:rsidRPr="006D31ED" w14:paraId="606488CF" w14:textId="77777777" w:rsidTr="00B3733C">
        <w:trPr>
          <w:trHeight w:hRule="exact" w:val="617"/>
        </w:trPr>
        <w:tc>
          <w:tcPr>
            <w:tcW w:w="560" w:type="dxa"/>
          </w:tcPr>
          <w:p w14:paraId="41A2E235" w14:textId="77777777" w:rsidR="008D5881" w:rsidRPr="006D31ED" w:rsidRDefault="008D5881" w:rsidP="008D5881">
            <w:pPr>
              <w:rPr>
                <w:rFonts w:ascii="Times New Roman" w:hAnsi="Times New Roman" w:cs="Times New Roman"/>
                <w:sz w:val="24"/>
                <w:szCs w:val="24"/>
              </w:rPr>
            </w:pPr>
          </w:p>
        </w:tc>
        <w:tc>
          <w:tcPr>
            <w:tcW w:w="6853" w:type="dxa"/>
          </w:tcPr>
          <w:p w14:paraId="20CCDF8D" w14:textId="77777777" w:rsidR="008D5881" w:rsidRPr="006D31ED" w:rsidRDefault="008D5881" w:rsidP="008D5881">
            <w:pPr>
              <w:rPr>
                <w:rFonts w:ascii="Times New Roman" w:hAnsi="Times New Roman" w:cs="Times New Roman"/>
                <w:sz w:val="24"/>
                <w:szCs w:val="24"/>
              </w:rPr>
            </w:pPr>
          </w:p>
        </w:tc>
        <w:tc>
          <w:tcPr>
            <w:tcW w:w="2410" w:type="dxa"/>
          </w:tcPr>
          <w:p w14:paraId="6EA8E4F5" w14:textId="77777777" w:rsidR="008D5881" w:rsidRPr="006D31ED" w:rsidRDefault="008D5881" w:rsidP="008D5881">
            <w:pPr>
              <w:rPr>
                <w:rFonts w:ascii="Times New Roman" w:hAnsi="Times New Roman" w:cs="Times New Roman"/>
                <w:sz w:val="24"/>
                <w:szCs w:val="24"/>
              </w:rPr>
            </w:pPr>
          </w:p>
        </w:tc>
      </w:tr>
      <w:tr w:rsidR="008D5881" w:rsidRPr="006D31ED" w14:paraId="6EBDAC5C" w14:textId="77777777" w:rsidTr="00B3733C">
        <w:trPr>
          <w:trHeight w:hRule="exact" w:val="614"/>
        </w:trPr>
        <w:tc>
          <w:tcPr>
            <w:tcW w:w="560" w:type="dxa"/>
          </w:tcPr>
          <w:p w14:paraId="0BE14625" w14:textId="77777777" w:rsidR="008D5881" w:rsidRPr="006D31ED" w:rsidRDefault="008D5881" w:rsidP="008D5881">
            <w:pPr>
              <w:rPr>
                <w:rFonts w:ascii="Times New Roman" w:hAnsi="Times New Roman" w:cs="Times New Roman"/>
                <w:sz w:val="24"/>
                <w:szCs w:val="24"/>
              </w:rPr>
            </w:pPr>
          </w:p>
        </w:tc>
        <w:tc>
          <w:tcPr>
            <w:tcW w:w="6853" w:type="dxa"/>
          </w:tcPr>
          <w:p w14:paraId="5C4C9DDB" w14:textId="77777777" w:rsidR="008D5881" w:rsidRPr="006D31ED" w:rsidRDefault="008D5881" w:rsidP="008D5881">
            <w:pPr>
              <w:rPr>
                <w:rFonts w:ascii="Times New Roman" w:hAnsi="Times New Roman" w:cs="Times New Roman"/>
                <w:sz w:val="24"/>
                <w:szCs w:val="24"/>
              </w:rPr>
            </w:pPr>
          </w:p>
        </w:tc>
        <w:tc>
          <w:tcPr>
            <w:tcW w:w="2410" w:type="dxa"/>
          </w:tcPr>
          <w:p w14:paraId="0250BF0B" w14:textId="77777777" w:rsidR="008D5881" w:rsidRPr="006D31ED" w:rsidRDefault="008D5881" w:rsidP="008D5881">
            <w:pPr>
              <w:rPr>
                <w:rFonts w:ascii="Times New Roman" w:hAnsi="Times New Roman" w:cs="Times New Roman"/>
                <w:sz w:val="24"/>
                <w:szCs w:val="24"/>
              </w:rPr>
            </w:pPr>
          </w:p>
        </w:tc>
      </w:tr>
      <w:tr w:rsidR="008D5881" w:rsidRPr="006D31ED" w14:paraId="310ED874" w14:textId="77777777" w:rsidTr="00B3733C">
        <w:trPr>
          <w:trHeight w:hRule="exact" w:val="614"/>
        </w:trPr>
        <w:tc>
          <w:tcPr>
            <w:tcW w:w="560" w:type="dxa"/>
          </w:tcPr>
          <w:p w14:paraId="7D8A3B6F" w14:textId="77777777" w:rsidR="008D5881" w:rsidRPr="006D31ED" w:rsidRDefault="008D5881" w:rsidP="008D5881">
            <w:pPr>
              <w:rPr>
                <w:rFonts w:ascii="Times New Roman" w:hAnsi="Times New Roman" w:cs="Times New Roman"/>
                <w:sz w:val="24"/>
                <w:szCs w:val="24"/>
              </w:rPr>
            </w:pPr>
          </w:p>
        </w:tc>
        <w:tc>
          <w:tcPr>
            <w:tcW w:w="6853" w:type="dxa"/>
          </w:tcPr>
          <w:p w14:paraId="3B170564" w14:textId="77777777" w:rsidR="008D5881" w:rsidRPr="006D31ED" w:rsidRDefault="008D5881" w:rsidP="008D5881">
            <w:pPr>
              <w:rPr>
                <w:rFonts w:ascii="Times New Roman" w:hAnsi="Times New Roman" w:cs="Times New Roman"/>
                <w:sz w:val="24"/>
                <w:szCs w:val="24"/>
              </w:rPr>
            </w:pPr>
          </w:p>
        </w:tc>
        <w:tc>
          <w:tcPr>
            <w:tcW w:w="2410" w:type="dxa"/>
          </w:tcPr>
          <w:p w14:paraId="7D368EBD" w14:textId="77777777" w:rsidR="008D5881" w:rsidRPr="006D31ED" w:rsidRDefault="008D5881" w:rsidP="008D5881">
            <w:pPr>
              <w:rPr>
                <w:rFonts w:ascii="Times New Roman" w:hAnsi="Times New Roman" w:cs="Times New Roman"/>
                <w:sz w:val="24"/>
                <w:szCs w:val="24"/>
              </w:rPr>
            </w:pPr>
          </w:p>
        </w:tc>
      </w:tr>
      <w:tr w:rsidR="008D5881" w:rsidRPr="006D31ED" w14:paraId="43B91850" w14:textId="77777777" w:rsidTr="00B3733C">
        <w:trPr>
          <w:trHeight w:hRule="exact" w:val="557"/>
        </w:trPr>
        <w:tc>
          <w:tcPr>
            <w:tcW w:w="560" w:type="dxa"/>
          </w:tcPr>
          <w:p w14:paraId="2192B448" w14:textId="77777777" w:rsidR="008D5881" w:rsidRPr="006D31ED" w:rsidRDefault="008D5881" w:rsidP="008D5881">
            <w:pPr>
              <w:rPr>
                <w:rFonts w:ascii="Times New Roman" w:hAnsi="Times New Roman" w:cs="Times New Roman"/>
                <w:sz w:val="24"/>
                <w:szCs w:val="24"/>
              </w:rPr>
            </w:pPr>
          </w:p>
        </w:tc>
        <w:tc>
          <w:tcPr>
            <w:tcW w:w="6853" w:type="dxa"/>
          </w:tcPr>
          <w:p w14:paraId="141AF557" w14:textId="77777777" w:rsidR="008D5881" w:rsidRPr="006D31ED" w:rsidRDefault="008D5881" w:rsidP="008D5881">
            <w:pPr>
              <w:rPr>
                <w:rFonts w:ascii="Times New Roman" w:hAnsi="Times New Roman" w:cs="Times New Roman"/>
                <w:sz w:val="24"/>
                <w:szCs w:val="24"/>
              </w:rPr>
            </w:pPr>
          </w:p>
        </w:tc>
        <w:tc>
          <w:tcPr>
            <w:tcW w:w="2410" w:type="dxa"/>
          </w:tcPr>
          <w:p w14:paraId="6942D382" w14:textId="77777777" w:rsidR="008D5881" w:rsidRPr="006D31ED" w:rsidRDefault="008D5881" w:rsidP="008D5881">
            <w:pPr>
              <w:rPr>
                <w:rFonts w:ascii="Times New Roman" w:hAnsi="Times New Roman" w:cs="Times New Roman"/>
                <w:sz w:val="24"/>
                <w:szCs w:val="24"/>
              </w:rPr>
            </w:pPr>
          </w:p>
        </w:tc>
      </w:tr>
    </w:tbl>
    <w:p w14:paraId="2EE69918" w14:textId="77777777" w:rsidR="008D5881" w:rsidRPr="006D31ED" w:rsidRDefault="008D5881" w:rsidP="008D5881">
      <w:pPr>
        <w:spacing w:before="2" w:line="160" w:lineRule="exact"/>
        <w:rPr>
          <w:rFonts w:ascii="Times New Roman" w:hAnsi="Times New Roman" w:cs="Times New Roman"/>
          <w:sz w:val="24"/>
          <w:szCs w:val="24"/>
        </w:rPr>
      </w:pPr>
    </w:p>
    <w:p w14:paraId="5F8BF400" w14:textId="77777777"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ab/>
      </w:r>
    </w:p>
    <w:p w14:paraId="171C8C61" w14:textId="77777777" w:rsidR="00B3733C" w:rsidRPr="006D31ED" w:rsidRDefault="00B3733C" w:rsidP="00B3733C">
      <w:pPr>
        <w:pStyle w:val="a7"/>
        <w:ind w:left="4903"/>
        <w:rPr>
          <w:sz w:val="24"/>
          <w:szCs w:val="24"/>
          <w:lang w:val="ru-RU"/>
        </w:rPr>
      </w:pPr>
      <w:r w:rsidRPr="006D31ED">
        <w:rPr>
          <w:spacing w:val="-1"/>
          <w:sz w:val="24"/>
          <w:szCs w:val="24"/>
          <w:lang w:val="ru-RU"/>
        </w:rPr>
        <w:t>(его</w:t>
      </w:r>
      <w:r w:rsidR="00265669">
        <w:rPr>
          <w:spacing w:val="-1"/>
          <w:sz w:val="24"/>
          <w:szCs w:val="24"/>
          <w:lang w:val="ru-RU"/>
        </w:rPr>
        <w:t xml:space="preserve"> </w:t>
      </w:r>
      <w:r w:rsidRPr="006D31ED">
        <w:rPr>
          <w:spacing w:val="-1"/>
          <w:sz w:val="24"/>
          <w:szCs w:val="24"/>
          <w:lang w:val="ru-RU"/>
        </w:rPr>
        <w:t>полномочного</w:t>
      </w:r>
      <w:r w:rsidR="00265669">
        <w:rPr>
          <w:spacing w:val="-1"/>
          <w:sz w:val="24"/>
          <w:szCs w:val="24"/>
          <w:lang w:val="ru-RU"/>
        </w:rPr>
        <w:t xml:space="preserve"> </w:t>
      </w:r>
      <w:r w:rsidRPr="006D31ED">
        <w:rPr>
          <w:spacing w:val="-1"/>
          <w:sz w:val="24"/>
          <w:szCs w:val="24"/>
          <w:lang w:val="ru-RU"/>
        </w:rPr>
        <w:t>представителя)</w:t>
      </w:r>
    </w:p>
    <w:p w14:paraId="3D4219B0" w14:textId="77777777" w:rsidR="00B3733C" w:rsidRPr="006D31ED" w:rsidRDefault="00B3733C" w:rsidP="00B3733C">
      <w:pPr>
        <w:spacing w:line="100" w:lineRule="exact"/>
        <w:rPr>
          <w:sz w:val="24"/>
          <w:szCs w:val="24"/>
        </w:rPr>
      </w:pPr>
    </w:p>
    <w:p w14:paraId="2BE05479" w14:textId="77777777" w:rsidR="00B3733C" w:rsidRPr="006D31ED" w:rsidRDefault="00B3733C" w:rsidP="00B3733C">
      <w:pPr>
        <w:pStyle w:val="a7"/>
        <w:ind w:left="0"/>
        <w:rPr>
          <w:sz w:val="24"/>
          <w:szCs w:val="24"/>
          <w:lang w:val="ru-RU"/>
        </w:rPr>
      </w:pPr>
      <w:r w:rsidRPr="006D31ED">
        <w:rPr>
          <w:sz w:val="24"/>
          <w:szCs w:val="24"/>
          <w:lang w:val="ru-RU"/>
        </w:rPr>
        <w:t>М.П.</w:t>
      </w:r>
    </w:p>
    <w:p w14:paraId="58157023" w14:textId="77777777" w:rsidR="00B3733C" w:rsidRPr="006D31ED" w:rsidRDefault="00B3733C" w:rsidP="00B3733C">
      <w:pPr>
        <w:pStyle w:val="a7"/>
        <w:ind w:left="0"/>
        <w:rPr>
          <w:sz w:val="24"/>
          <w:szCs w:val="24"/>
          <w:lang w:val="ru-RU"/>
        </w:rPr>
      </w:pPr>
    </w:p>
    <w:p w14:paraId="497BC1CF" w14:textId="77777777" w:rsidR="00B3733C" w:rsidRPr="006D31ED" w:rsidRDefault="00B3733C" w:rsidP="00B3733C">
      <w:pPr>
        <w:pStyle w:val="a7"/>
        <w:ind w:left="0"/>
        <w:rPr>
          <w:sz w:val="24"/>
          <w:szCs w:val="24"/>
          <w:lang w:val="ru-RU"/>
        </w:rPr>
      </w:pPr>
    </w:p>
    <w:p w14:paraId="2BC70CE6" w14:textId="77777777" w:rsidR="00B3733C" w:rsidRPr="006D31ED" w:rsidRDefault="00B3733C" w:rsidP="00B3733C">
      <w:pPr>
        <w:pStyle w:val="a7"/>
        <w:ind w:left="0"/>
        <w:jc w:val="center"/>
        <w:rPr>
          <w:b/>
          <w:sz w:val="24"/>
          <w:szCs w:val="24"/>
          <w:lang w:val="ru-RU"/>
        </w:rPr>
        <w:sectPr w:rsidR="00B3733C" w:rsidRPr="006D31ED" w:rsidSect="00B3733C">
          <w:pgSz w:w="11910" w:h="16840"/>
          <w:pgMar w:top="1100" w:right="995" w:bottom="280" w:left="1020" w:header="720" w:footer="720" w:gutter="0"/>
          <w:cols w:space="720"/>
        </w:sectPr>
      </w:pPr>
    </w:p>
    <w:p w14:paraId="0E46A036" w14:textId="77777777" w:rsidR="00B3733C" w:rsidRPr="006D31ED" w:rsidRDefault="00B3733C" w:rsidP="00B3733C">
      <w:pPr>
        <w:pStyle w:val="a7"/>
        <w:ind w:left="0"/>
        <w:jc w:val="center"/>
        <w:rPr>
          <w:b/>
          <w:sz w:val="24"/>
          <w:szCs w:val="24"/>
          <w:lang w:val="ru-RU"/>
        </w:rPr>
      </w:pPr>
      <w:r w:rsidRPr="006D31ED">
        <w:rPr>
          <w:b/>
          <w:sz w:val="24"/>
          <w:szCs w:val="24"/>
          <w:lang w:val="ru-RU"/>
        </w:rPr>
        <w:lastRenderedPageBreak/>
        <w:t>Раздел 6. Проект договора аренды</w:t>
      </w:r>
    </w:p>
    <w:p w14:paraId="467CE420" w14:textId="77777777" w:rsidR="00B3733C" w:rsidRPr="006D31ED" w:rsidRDefault="00B3733C" w:rsidP="00B3733C">
      <w:pPr>
        <w:pStyle w:val="a7"/>
        <w:ind w:left="0"/>
        <w:jc w:val="center"/>
        <w:rPr>
          <w:b/>
          <w:sz w:val="24"/>
          <w:szCs w:val="24"/>
          <w:lang w:val="ru-RU"/>
        </w:rPr>
      </w:pPr>
    </w:p>
    <w:p w14:paraId="4048756B" w14:textId="77777777" w:rsidR="00B3733C" w:rsidRPr="006D31ED" w:rsidRDefault="00B3733C" w:rsidP="00B3733C">
      <w:pPr>
        <w:pStyle w:val="a7"/>
        <w:ind w:left="0"/>
        <w:jc w:val="center"/>
        <w:rPr>
          <w:b/>
          <w:sz w:val="24"/>
          <w:szCs w:val="24"/>
          <w:lang w:val="ru-RU"/>
        </w:rPr>
      </w:pPr>
    </w:p>
    <w:p w14:paraId="36CD62E3" w14:textId="77777777" w:rsidR="00221FB2" w:rsidRPr="00221FB2" w:rsidRDefault="00221FB2" w:rsidP="000A114F">
      <w:pPr>
        <w:spacing w:after="0" w:line="240" w:lineRule="auto"/>
        <w:jc w:val="center"/>
        <w:outlineLvl w:val="0"/>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ДОГОВОР</w:t>
      </w:r>
      <w:r w:rsidRPr="00221FB2">
        <w:rPr>
          <w:rFonts w:ascii="Times New Roman" w:eastAsia="Times New Roman" w:hAnsi="Times New Roman" w:cs="Times New Roman"/>
          <w:spacing w:val="-1"/>
          <w:sz w:val="24"/>
          <w:szCs w:val="24"/>
        </w:rPr>
        <w:br/>
        <w:t xml:space="preserve">аренды объектов </w:t>
      </w:r>
      <w:r w:rsidR="00444DF4">
        <w:rPr>
          <w:rFonts w:ascii="Times New Roman" w:eastAsia="Times New Roman" w:hAnsi="Times New Roman" w:cs="Times New Roman"/>
          <w:spacing w:val="-1"/>
          <w:sz w:val="24"/>
          <w:szCs w:val="24"/>
        </w:rPr>
        <w:t>недвижимого имущества №____</w:t>
      </w:r>
    </w:p>
    <w:p w14:paraId="00577037" w14:textId="77777777" w:rsidR="00221FB2" w:rsidRPr="00221FB2" w:rsidRDefault="00221FB2" w:rsidP="00444DF4">
      <w:pPr>
        <w:spacing w:after="0" w:line="240" w:lineRule="auto"/>
        <w:ind w:left="1520"/>
        <w:jc w:val="both"/>
        <w:rPr>
          <w:rFonts w:ascii="Times New Roman" w:eastAsia="Times New Roman" w:hAnsi="Times New Roman" w:cs="Times New Roman"/>
          <w:spacing w:val="-1"/>
          <w:sz w:val="24"/>
          <w:szCs w:val="24"/>
        </w:rPr>
      </w:pPr>
    </w:p>
    <w:p w14:paraId="3578A7FA" w14:textId="77777777" w:rsidR="000A114F" w:rsidRDefault="00365E0C" w:rsidP="000A114F">
      <w:pPr>
        <w:pStyle w:val="afffffe"/>
        <w:shd w:val="clear" w:color="auto" w:fill="auto"/>
        <w:tabs>
          <w:tab w:val="left" w:pos="8174"/>
        </w:tabs>
        <w:spacing w:before="0" w:after="0" w:line="240" w:lineRule="auto"/>
        <w:ind w:left="20"/>
        <w:jc w:val="left"/>
        <w:rPr>
          <w:rFonts w:eastAsia="Times New Roman"/>
          <w:spacing w:val="-1"/>
          <w:sz w:val="24"/>
          <w:szCs w:val="24"/>
          <w:lang w:eastAsia="en-US"/>
        </w:rPr>
      </w:pPr>
      <w:r w:rsidRPr="00221FB2">
        <w:rPr>
          <w:rFonts w:eastAsia="Times New Roman"/>
          <w:spacing w:val="-1"/>
          <w:sz w:val="24"/>
          <w:szCs w:val="24"/>
          <w:lang w:eastAsia="en-US"/>
        </w:rPr>
        <w:fldChar w:fldCharType="begin"/>
      </w:r>
      <w:r w:rsidR="00221FB2" w:rsidRPr="00221FB2">
        <w:rPr>
          <w:rFonts w:eastAsia="Times New Roman"/>
          <w:spacing w:val="-1"/>
          <w:sz w:val="24"/>
          <w:szCs w:val="24"/>
          <w:lang w:eastAsia="en-US"/>
        </w:rPr>
        <w:instrText xml:space="preserve"> TOC \o "1-5" \h \z </w:instrText>
      </w:r>
      <w:r w:rsidRPr="00221FB2">
        <w:rPr>
          <w:rFonts w:eastAsia="Times New Roman"/>
          <w:spacing w:val="-1"/>
          <w:sz w:val="24"/>
          <w:szCs w:val="24"/>
          <w:lang w:eastAsia="en-US"/>
        </w:rPr>
        <w:fldChar w:fldCharType="separate"/>
      </w:r>
      <w:r w:rsidR="00221FB2" w:rsidRPr="00221FB2">
        <w:rPr>
          <w:rFonts w:eastAsia="Times New Roman"/>
          <w:spacing w:val="-1"/>
          <w:sz w:val="24"/>
          <w:szCs w:val="24"/>
          <w:lang w:eastAsia="en-US"/>
        </w:rPr>
        <w:t xml:space="preserve">г. Москва                                                                                      </w:t>
      </w:r>
      <w:r w:rsidR="004B2274">
        <w:rPr>
          <w:rFonts w:eastAsia="Times New Roman"/>
          <w:spacing w:val="-1"/>
          <w:sz w:val="24"/>
          <w:szCs w:val="24"/>
          <w:lang w:eastAsia="en-US"/>
        </w:rPr>
        <w:t xml:space="preserve">                           </w:t>
      </w:r>
      <w:r w:rsidR="000A114F">
        <w:rPr>
          <w:rFonts w:eastAsia="Times New Roman"/>
          <w:spacing w:val="-1"/>
          <w:sz w:val="24"/>
          <w:szCs w:val="24"/>
          <w:lang w:eastAsia="en-US"/>
        </w:rPr>
        <w:t>«__» ________ 202</w:t>
      </w:r>
      <w:r w:rsidR="006269E2">
        <w:rPr>
          <w:rFonts w:eastAsia="Times New Roman"/>
          <w:spacing w:val="-1"/>
          <w:sz w:val="24"/>
          <w:szCs w:val="24"/>
          <w:lang w:eastAsia="en-US"/>
        </w:rPr>
        <w:t>_</w:t>
      </w:r>
      <w:r w:rsidR="000A114F" w:rsidRPr="00221FB2">
        <w:rPr>
          <w:rFonts w:eastAsia="Times New Roman"/>
          <w:spacing w:val="-1"/>
          <w:sz w:val="24"/>
          <w:szCs w:val="24"/>
          <w:lang w:eastAsia="en-US"/>
        </w:rPr>
        <w:t xml:space="preserve"> г.</w:t>
      </w:r>
    </w:p>
    <w:p w14:paraId="70D0EBEC" w14:textId="77777777" w:rsidR="00221FB2" w:rsidRPr="00221FB2" w:rsidRDefault="00221FB2" w:rsidP="000A114F">
      <w:pPr>
        <w:pStyle w:val="afffffe"/>
        <w:shd w:val="clear" w:color="auto" w:fill="auto"/>
        <w:tabs>
          <w:tab w:val="left" w:pos="8174"/>
        </w:tabs>
        <w:spacing w:before="0" w:after="0" w:line="240" w:lineRule="auto"/>
        <w:ind w:left="20"/>
        <w:jc w:val="left"/>
        <w:rPr>
          <w:rFonts w:eastAsia="Times New Roman"/>
          <w:spacing w:val="-1"/>
          <w:sz w:val="24"/>
          <w:szCs w:val="24"/>
          <w:lang w:eastAsia="en-US"/>
        </w:rPr>
      </w:pPr>
    </w:p>
    <w:p w14:paraId="19F7BD9D" w14:textId="77777777" w:rsidR="00221FB2" w:rsidRPr="00221FB2" w:rsidRDefault="00221FB2" w:rsidP="00444DF4">
      <w:pPr>
        <w:pStyle w:val="afffffe"/>
        <w:shd w:val="clear" w:color="auto" w:fill="auto"/>
        <w:tabs>
          <w:tab w:val="left" w:leader="underscore" w:pos="7946"/>
        </w:tabs>
        <w:spacing w:before="0" w:after="0" w:line="240" w:lineRule="auto"/>
        <w:ind w:left="20" w:firstLine="560"/>
        <w:rPr>
          <w:rFonts w:eastAsia="Times New Roman"/>
          <w:spacing w:val="-1"/>
          <w:sz w:val="24"/>
          <w:szCs w:val="24"/>
          <w:lang w:eastAsia="en-US"/>
        </w:rPr>
      </w:pPr>
      <w:r w:rsidRPr="00221FB2">
        <w:rPr>
          <w:rFonts w:eastAsia="Times New Roman"/>
          <w:spacing w:val="-1"/>
          <w:sz w:val="24"/>
          <w:szCs w:val="24"/>
          <w:lang w:eastAsia="en-US"/>
        </w:rPr>
        <w:t>Акционерное общество «Перовский опытный завод «Нестандартмаш», именуемое в дальнейшем «Арендодатель</w:t>
      </w:r>
      <w:r w:rsidR="000A114F">
        <w:rPr>
          <w:rFonts w:eastAsia="Times New Roman"/>
          <w:spacing w:val="-1"/>
          <w:sz w:val="24"/>
          <w:szCs w:val="24"/>
          <w:lang w:eastAsia="en-US"/>
        </w:rPr>
        <w:t>», в лице ________________</w:t>
      </w:r>
      <w:r w:rsidRPr="00221FB2">
        <w:rPr>
          <w:rFonts w:eastAsia="Times New Roman"/>
          <w:spacing w:val="-1"/>
          <w:sz w:val="24"/>
          <w:szCs w:val="24"/>
          <w:lang w:eastAsia="en-US"/>
        </w:rPr>
        <w:t xml:space="preserve">, </w:t>
      </w:r>
      <w:r w:rsidR="000A114F">
        <w:rPr>
          <w:rFonts w:eastAsia="Times New Roman"/>
          <w:spacing w:val="-1"/>
          <w:sz w:val="24"/>
          <w:szCs w:val="24"/>
          <w:lang w:eastAsia="en-US"/>
        </w:rPr>
        <w:t>действующего на основании ________</w:t>
      </w:r>
      <w:r w:rsidRPr="00221FB2">
        <w:rPr>
          <w:rFonts w:eastAsia="Times New Roman"/>
          <w:spacing w:val="-1"/>
          <w:sz w:val="24"/>
          <w:szCs w:val="24"/>
          <w:lang w:eastAsia="en-US"/>
        </w:rPr>
        <w:t xml:space="preserve"> с одной стороны, и </w:t>
      </w:r>
    </w:p>
    <w:p w14:paraId="5031F3B2" w14:textId="77777777" w:rsidR="00221FB2" w:rsidRPr="00221FB2" w:rsidRDefault="00444DF4" w:rsidP="00444DF4">
      <w:pPr>
        <w:pStyle w:val="afffffe"/>
        <w:shd w:val="clear" w:color="auto" w:fill="auto"/>
        <w:tabs>
          <w:tab w:val="left" w:leader="underscore" w:pos="7946"/>
        </w:tabs>
        <w:spacing w:before="0" w:after="0" w:line="240" w:lineRule="auto"/>
        <w:ind w:left="20" w:firstLine="560"/>
        <w:rPr>
          <w:rFonts w:eastAsia="Times New Roman"/>
          <w:spacing w:val="-1"/>
          <w:sz w:val="24"/>
          <w:szCs w:val="24"/>
          <w:lang w:eastAsia="en-US"/>
        </w:rPr>
      </w:pPr>
      <w:r>
        <w:rPr>
          <w:rFonts w:eastAsia="Times New Roman"/>
          <w:spacing w:val="-1"/>
          <w:sz w:val="24"/>
          <w:szCs w:val="24"/>
          <w:lang w:eastAsia="en-US"/>
        </w:rPr>
        <w:t>___________________</w:t>
      </w:r>
      <w:r w:rsidR="00221FB2" w:rsidRPr="00221FB2">
        <w:rPr>
          <w:rFonts w:eastAsia="Times New Roman"/>
          <w:spacing w:val="-1"/>
          <w:sz w:val="24"/>
          <w:szCs w:val="24"/>
          <w:lang w:eastAsia="en-US"/>
        </w:rPr>
        <w:t>, именуемое в дальнейшем «Аренд</w:t>
      </w:r>
      <w:r>
        <w:rPr>
          <w:rFonts w:eastAsia="Times New Roman"/>
          <w:spacing w:val="-1"/>
          <w:sz w:val="24"/>
          <w:szCs w:val="24"/>
          <w:lang w:eastAsia="en-US"/>
        </w:rPr>
        <w:t>атор», в лице _________</w:t>
      </w:r>
      <w:r w:rsidR="00221FB2" w:rsidRPr="00221FB2">
        <w:rPr>
          <w:rFonts w:eastAsia="Times New Roman"/>
          <w:spacing w:val="-1"/>
          <w:sz w:val="24"/>
          <w:szCs w:val="24"/>
          <w:lang w:eastAsia="en-US"/>
        </w:rPr>
        <w:t xml:space="preserve">, </w:t>
      </w:r>
      <w:r>
        <w:rPr>
          <w:rFonts w:eastAsia="Times New Roman"/>
          <w:spacing w:val="-1"/>
          <w:sz w:val="24"/>
          <w:szCs w:val="24"/>
          <w:lang w:eastAsia="en-US"/>
        </w:rPr>
        <w:t>действующего на основании _______</w:t>
      </w:r>
      <w:r w:rsidR="00221FB2" w:rsidRPr="00221FB2">
        <w:rPr>
          <w:rFonts w:eastAsia="Times New Roman"/>
          <w:spacing w:val="-1"/>
          <w:sz w:val="24"/>
          <w:szCs w:val="24"/>
          <w:lang w:eastAsia="en-US"/>
        </w:rPr>
        <w:t xml:space="preserve"> с другой стороны,</w:t>
      </w:r>
      <w:r w:rsidR="00365E0C" w:rsidRPr="00221FB2">
        <w:rPr>
          <w:rFonts w:eastAsia="Times New Roman"/>
          <w:spacing w:val="-1"/>
          <w:sz w:val="24"/>
          <w:szCs w:val="24"/>
          <w:lang w:eastAsia="en-US"/>
        </w:rPr>
        <w:fldChar w:fldCharType="end"/>
      </w:r>
      <w:r w:rsidR="00221FB2" w:rsidRPr="00221FB2">
        <w:rPr>
          <w:rFonts w:eastAsia="Times New Roman"/>
          <w:spacing w:val="-1"/>
          <w:sz w:val="24"/>
          <w:szCs w:val="24"/>
          <w:lang w:eastAsia="en-US"/>
        </w:rPr>
        <w:t xml:space="preserve"> при совместном упоминании именуемые в дальнейшем Стороны, заключили настоящий Договор о нижеследующем:</w:t>
      </w:r>
    </w:p>
    <w:p w14:paraId="275ECE54" w14:textId="77777777" w:rsidR="00221FB2" w:rsidRPr="00221FB2" w:rsidRDefault="00221FB2" w:rsidP="00444DF4">
      <w:pPr>
        <w:pStyle w:val="afffffe"/>
        <w:shd w:val="clear" w:color="auto" w:fill="auto"/>
        <w:tabs>
          <w:tab w:val="left" w:leader="underscore" w:pos="7946"/>
        </w:tabs>
        <w:spacing w:before="0" w:after="0" w:line="240" w:lineRule="auto"/>
        <w:ind w:left="20" w:firstLine="560"/>
        <w:rPr>
          <w:rFonts w:eastAsia="Times New Roman"/>
          <w:spacing w:val="-1"/>
          <w:sz w:val="24"/>
          <w:szCs w:val="24"/>
          <w:lang w:eastAsia="en-US"/>
        </w:rPr>
      </w:pPr>
    </w:p>
    <w:p w14:paraId="7B1E3E1C" w14:textId="77777777" w:rsidR="00221FB2" w:rsidRPr="000A114F" w:rsidRDefault="00221FB2" w:rsidP="004B2274">
      <w:pPr>
        <w:widowControl w:val="0"/>
        <w:numPr>
          <w:ilvl w:val="0"/>
          <w:numId w:val="44"/>
        </w:numPr>
        <w:spacing w:after="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ПРЕДМЕТ ДОГОВОРА</w:t>
      </w:r>
    </w:p>
    <w:p w14:paraId="5241B0F5" w14:textId="77777777" w:rsidR="00221FB2" w:rsidRPr="00221FB2" w:rsidRDefault="00221FB2" w:rsidP="00444DF4">
      <w:pPr>
        <w:pStyle w:val="afffffe"/>
        <w:shd w:val="clear" w:color="auto" w:fill="auto"/>
        <w:tabs>
          <w:tab w:val="left" w:leader="underscore" w:pos="7946"/>
        </w:tabs>
        <w:spacing w:before="0" w:after="0" w:line="240" w:lineRule="auto"/>
        <w:ind w:left="20" w:firstLine="560"/>
        <w:rPr>
          <w:rFonts w:eastAsia="Times New Roman"/>
          <w:spacing w:val="-1"/>
          <w:sz w:val="24"/>
          <w:szCs w:val="24"/>
          <w:lang w:eastAsia="en-US"/>
        </w:rPr>
      </w:pPr>
      <w:r w:rsidRPr="00221FB2">
        <w:rPr>
          <w:rFonts w:eastAsia="Times New Roman"/>
          <w:spacing w:val="-1"/>
          <w:sz w:val="24"/>
          <w:szCs w:val="24"/>
          <w:lang w:eastAsia="en-US"/>
        </w:rPr>
        <w:t>1.1. В порядке и на условиях, определяемых Договором, Арендодатель передает Арендатору, а Арендатор принимает во временное владение и пользование (в аренду) нежилые п</w:t>
      </w:r>
      <w:r w:rsidR="004F48CE">
        <w:rPr>
          <w:rFonts w:eastAsia="Times New Roman"/>
          <w:spacing w:val="-1"/>
          <w:sz w:val="24"/>
          <w:szCs w:val="24"/>
          <w:lang w:eastAsia="en-US"/>
        </w:rPr>
        <w:t xml:space="preserve">омещения общей площадью _____ </w:t>
      </w:r>
      <w:proofErr w:type="spellStart"/>
      <w:r w:rsidR="004F48CE">
        <w:rPr>
          <w:rFonts w:eastAsia="Times New Roman"/>
          <w:spacing w:val="-1"/>
          <w:sz w:val="24"/>
          <w:szCs w:val="24"/>
          <w:lang w:eastAsia="en-US"/>
        </w:rPr>
        <w:t>кв.м</w:t>
      </w:r>
      <w:proofErr w:type="spellEnd"/>
      <w:r w:rsidR="004F48CE">
        <w:rPr>
          <w:rFonts w:eastAsia="Times New Roman"/>
          <w:spacing w:val="-1"/>
          <w:sz w:val="24"/>
          <w:szCs w:val="24"/>
          <w:lang w:eastAsia="en-US"/>
        </w:rPr>
        <w:t>.</w:t>
      </w:r>
      <w:r w:rsidRPr="00221FB2">
        <w:rPr>
          <w:rFonts w:eastAsia="Times New Roman"/>
          <w:spacing w:val="-1"/>
          <w:sz w:val="24"/>
          <w:szCs w:val="24"/>
          <w:lang w:eastAsia="en-US"/>
        </w:rPr>
        <w:t>, расположенные по адресу: г. Москва, ул. Мартен</w:t>
      </w:r>
      <w:r w:rsidR="00881C48">
        <w:rPr>
          <w:rFonts w:eastAsia="Times New Roman"/>
          <w:spacing w:val="-1"/>
          <w:sz w:val="24"/>
          <w:szCs w:val="24"/>
          <w:lang w:eastAsia="en-US"/>
        </w:rPr>
        <w:t>овская, д.38, _________________________________________________________</w:t>
      </w:r>
      <w:r w:rsidRPr="00221FB2">
        <w:rPr>
          <w:rFonts w:eastAsia="Times New Roman"/>
          <w:spacing w:val="-1"/>
          <w:sz w:val="24"/>
          <w:szCs w:val="24"/>
          <w:lang w:eastAsia="en-US"/>
        </w:rPr>
        <w:t>, (далее – Объект).</w:t>
      </w:r>
    </w:p>
    <w:p w14:paraId="3D2E795A" w14:textId="77777777" w:rsidR="00221FB2" w:rsidRPr="00221FB2" w:rsidRDefault="00221FB2" w:rsidP="00444DF4">
      <w:pPr>
        <w:tabs>
          <w:tab w:val="left" w:pos="1064"/>
          <w:tab w:val="left" w:leader="underscore" w:pos="9542"/>
        </w:tabs>
        <w:spacing w:after="0" w:line="240" w:lineRule="auto"/>
        <w:ind w:left="20" w:right="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Расположение, а также характеристики Объекта, включая виды инженерного обеспечения и услуг, которые будут использованы Арендатором в связи с настоящим Договором (теплоснабжение, электроснабжение, водоснабжение, связь, пожарная сигнализация и проч.), содержатся в Приложении №1 к настоящему Договору.</w:t>
      </w:r>
    </w:p>
    <w:p w14:paraId="3AF23D13" w14:textId="478368FD" w:rsidR="00221FB2" w:rsidRPr="00221FB2" w:rsidRDefault="00221FB2" w:rsidP="00444DF4">
      <w:pPr>
        <w:tabs>
          <w:tab w:val="left" w:pos="1424"/>
        </w:tabs>
        <w:spacing w:after="0" w:line="240" w:lineRule="auto"/>
        <w:ind w:left="20" w:right="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1.2.Объект принадлежит Арендодателю на праве собственности, что подтверждается свидетельством о государственной регистрации прав</w:t>
      </w:r>
      <w:r w:rsidR="00881C48">
        <w:rPr>
          <w:rFonts w:ascii="Times New Roman" w:eastAsia="Times New Roman" w:hAnsi="Times New Roman" w:cs="Times New Roman"/>
          <w:spacing w:val="-1"/>
          <w:sz w:val="24"/>
          <w:szCs w:val="24"/>
        </w:rPr>
        <w:t>а, _______________. серия ______ № ______</w:t>
      </w:r>
      <w:r w:rsidRPr="00221FB2">
        <w:rPr>
          <w:rFonts w:ascii="Times New Roman" w:eastAsia="Times New Roman" w:hAnsi="Times New Roman" w:cs="Times New Roman"/>
          <w:spacing w:val="-1"/>
          <w:sz w:val="24"/>
          <w:szCs w:val="24"/>
        </w:rPr>
        <w:t xml:space="preserve"> (в Едином государственном реестре прав на недвижимое имущество и сделок с ним запись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о рег</w:t>
      </w:r>
      <w:r w:rsidR="00881C48">
        <w:rPr>
          <w:rFonts w:ascii="Times New Roman" w:eastAsia="Times New Roman" w:hAnsi="Times New Roman" w:cs="Times New Roman"/>
          <w:spacing w:val="-1"/>
          <w:sz w:val="24"/>
          <w:szCs w:val="24"/>
        </w:rPr>
        <w:t>истрации № __________________</w:t>
      </w:r>
      <w:r w:rsidRPr="00221FB2">
        <w:rPr>
          <w:rFonts w:ascii="Times New Roman" w:eastAsia="Times New Roman" w:hAnsi="Times New Roman" w:cs="Times New Roman"/>
          <w:spacing w:val="-1"/>
          <w:sz w:val="24"/>
          <w:szCs w:val="24"/>
        </w:rPr>
        <w:t>) (Приложение №4).</w:t>
      </w:r>
    </w:p>
    <w:p w14:paraId="7A1DD166" w14:textId="77777777" w:rsidR="00221FB2" w:rsidRPr="00221FB2" w:rsidRDefault="00221FB2" w:rsidP="00444DF4">
      <w:pPr>
        <w:tabs>
          <w:tab w:val="left" w:pos="1064"/>
          <w:tab w:val="left" w:leader="underscore" w:pos="9542"/>
        </w:tabs>
        <w:spacing w:after="0" w:line="240" w:lineRule="auto"/>
        <w:ind w:left="20" w:right="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1.3.  Арендатор имеет право использовать Об</w:t>
      </w:r>
      <w:r w:rsidR="00881C48">
        <w:rPr>
          <w:rFonts w:ascii="Times New Roman" w:eastAsia="Times New Roman" w:hAnsi="Times New Roman" w:cs="Times New Roman"/>
          <w:spacing w:val="-1"/>
          <w:sz w:val="24"/>
          <w:szCs w:val="24"/>
        </w:rPr>
        <w:t>ъект под __________________________</w:t>
      </w:r>
      <w:r w:rsidRPr="00221FB2">
        <w:rPr>
          <w:rFonts w:ascii="Times New Roman" w:eastAsia="Times New Roman" w:hAnsi="Times New Roman" w:cs="Times New Roman"/>
          <w:spacing w:val="-1"/>
          <w:sz w:val="24"/>
          <w:szCs w:val="24"/>
        </w:rPr>
        <w:t>.</w:t>
      </w:r>
    </w:p>
    <w:p w14:paraId="64F72B8A" w14:textId="49560030" w:rsidR="00221FB2" w:rsidRPr="00221FB2" w:rsidRDefault="00221FB2" w:rsidP="00444DF4">
      <w:pPr>
        <w:tabs>
          <w:tab w:val="left" w:pos="1064"/>
          <w:tab w:val="left" w:leader="underscore" w:pos="9542"/>
        </w:tabs>
        <w:spacing w:after="0" w:line="240" w:lineRule="auto"/>
        <w:ind w:right="-2"/>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1.4. </w:t>
      </w:r>
      <w:r w:rsidR="00DE12D1" w:rsidRPr="00DE12D1">
        <w:rPr>
          <w:rFonts w:ascii="Times New Roman" w:hAnsi="Times New Roman" w:cs="Times New Roman"/>
          <w:sz w:val="24"/>
          <w:szCs w:val="24"/>
        </w:rPr>
        <w:t xml:space="preserve">Помещения передаются Арендатору по Акту приема-передачи, составленному </w:t>
      </w:r>
      <w:r w:rsidR="00DE12D1">
        <w:rPr>
          <w:rFonts w:ascii="Times New Roman" w:hAnsi="Times New Roman" w:cs="Times New Roman"/>
          <w:sz w:val="24"/>
          <w:szCs w:val="24"/>
        </w:rPr>
        <w:br/>
      </w:r>
      <w:r w:rsidR="00DE12D1" w:rsidRPr="00DE12D1">
        <w:rPr>
          <w:rFonts w:ascii="Times New Roman" w:hAnsi="Times New Roman" w:cs="Times New Roman"/>
          <w:sz w:val="24"/>
          <w:szCs w:val="24"/>
        </w:rPr>
        <w:t>и подписанному Арендатором и Арендодателем в двух экземплярах (Приложение №5).</w:t>
      </w:r>
    </w:p>
    <w:p w14:paraId="794E4624" w14:textId="77777777" w:rsidR="00221FB2" w:rsidRPr="00221FB2" w:rsidRDefault="00221FB2" w:rsidP="00444DF4">
      <w:pPr>
        <w:tabs>
          <w:tab w:val="left" w:pos="1064"/>
          <w:tab w:val="left" w:leader="underscore" w:pos="9542"/>
        </w:tabs>
        <w:spacing w:after="0" w:line="240" w:lineRule="auto"/>
        <w:ind w:right="-2"/>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1.5. 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w:t>
      </w:r>
      <w:r w:rsidR="00444DF4">
        <w:rPr>
          <w:rFonts w:ascii="Times New Roman" w:eastAsia="Times New Roman" w:hAnsi="Times New Roman" w:cs="Times New Roman"/>
          <w:spacing w:val="-1"/>
          <w:sz w:val="24"/>
          <w:szCs w:val="24"/>
        </w:rPr>
        <w:t>дачи Объекта, и действует по «_</w:t>
      </w:r>
      <w:proofErr w:type="gramStart"/>
      <w:r w:rsidR="00444DF4">
        <w:rPr>
          <w:rFonts w:ascii="Times New Roman" w:eastAsia="Times New Roman" w:hAnsi="Times New Roman" w:cs="Times New Roman"/>
          <w:spacing w:val="-1"/>
          <w:sz w:val="24"/>
          <w:szCs w:val="24"/>
        </w:rPr>
        <w:t>_»  _</w:t>
      </w:r>
      <w:proofErr w:type="gramEnd"/>
      <w:r w:rsidR="00444DF4">
        <w:rPr>
          <w:rFonts w:ascii="Times New Roman" w:eastAsia="Times New Roman" w:hAnsi="Times New Roman" w:cs="Times New Roman"/>
          <w:spacing w:val="-1"/>
          <w:sz w:val="24"/>
          <w:szCs w:val="24"/>
        </w:rPr>
        <w:t>______</w:t>
      </w:r>
      <w:r w:rsidR="002C2D94">
        <w:rPr>
          <w:rFonts w:ascii="Times New Roman" w:eastAsia="Times New Roman" w:hAnsi="Times New Roman" w:cs="Times New Roman"/>
          <w:spacing w:val="-1"/>
          <w:sz w:val="24"/>
          <w:szCs w:val="24"/>
        </w:rPr>
        <w:t xml:space="preserve"> 202__</w:t>
      </w:r>
      <w:r w:rsidRPr="00221FB2">
        <w:rPr>
          <w:rFonts w:ascii="Times New Roman" w:eastAsia="Times New Roman" w:hAnsi="Times New Roman" w:cs="Times New Roman"/>
          <w:spacing w:val="-1"/>
          <w:sz w:val="24"/>
          <w:szCs w:val="24"/>
        </w:rPr>
        <w:t xml:space="preserve"> года включительно.</w:t>
      </w:r>
    </w:p>
    <w:p w14:paraId="4AE5BA54" w14:textId="77777777" w:rsidR="00221FB2" w:rsidRDefault="00221FB2" w:rsidP="00444DF4">
      <w:pPr>
        <w:tabs>
          <w:tab w:val="left" w:pos="1064"/>
          <w:tab w:val="left" w:leader="underscore" w:pos="9542"/>
        </w:tabs>
        <w:spacing w:after="0" w:line="240" w:lineRule="auto"/>
        <w:ind w:right="-2"/>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1.6. В части осуществления взаиморасчетов настоящий Договор действует до исполнения Сторонами своих обязательств в полном объеме.</w:t>
      </w:r>
    </w:p>
    <w:p w14:paraId="6A2A0E0B" w14:textId="77777777" w:rsidR="000A114F" w:rsidRPr="00221FB2" w:rsidRDefault="000A114F" w:rsidP="00444DF4">
      <w:pPr>
        <w:tabs>
          <w:tab w:val="left" w:pos="1064"/>
          <w:tab w:val="left" w:leader="underscore" w:pos="9542"/>
        </w:tabs>
        <w:spacing w:after="0" w:line="240" w:lineRule="auto"/>
        <w:ind w:right="-2"/>
        <w:jc w:val="both"/>
        <w:rPr>
          <w:rFonts w:ascii="Times New Roman" w:eastAsia="Times New Roman" w:hAnsi="Times New Roman" w:cs="Times New Roman"/>
          <w:spacing w:val="-1"/>
          <w:sz w:val="24"/>
          <w:szCs w:val="24"/>
        </w:rPr>
      </w:pPr>
    </w:p>
    <w:p w14:paraId="6A699A8E" w14:textId="77777777" w:rsidR="00221FB2" w:rsidRPr="000A114F" w:rsidRDefault="00221FB2" w:rsidP="004B2274">
      <w:pPr>
        <w:widowControl w:val="0"/>
        <w:numPr>
          <w:ilvl w:val="0"/>
          <w:numId w:val="39"/>
        </w:numPr>
        <w:tabs>
          <w:tab w:val="left" w:pos="414"/>
        </w:tabs>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ПРАВА И ОБЯЗАННОСТИ СТОРОН</w:t>
      </w:r>
    </w:p>
    <w:p w14:paraId="705B1C44" w14:textId="035215B2" w:rsidR="00221FB2" w:rsidRPr="00221FB2" w:rsidRDefault="00D85B2B" w:rsidP="00444DF4">
      <w:pPr>
        <w:tabs>
          <w:tab w:val="left" w:pos="1066"/>
        </w:tabs>
        <w:spacing w:after="0" w:line="240" w:lineRule="auto"/>
        <w:ind w:lef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2.1. Арендодатель обязуется:</w:t>
      </w:r>
    </w:p>
    <w:p w14:paraId="72583F02" w14:textId="698B8F3F" w:rsidR="00221FB2" w:rsidRPr="00221FB2" w:rsidRDefault="004B2274" w:rsidP="00444DF4">
      <w:pPr>
        <w:spacing w:after="0" w:line="240" w:lineRule="auto"/>
        <w:ind w:right="4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2.1.1.  передать Арендатору Объект по акту приема-передачи;</w:t>
      </w:r>
    </w:p>
    <w:p w14:paraId="3E76158E" w14:textId="77777777" w:rsidR="00221FB2" w:rsidRPr="00221FB2" w:rsidRDefault="004B2274" w:rsidP="00444DF4">
      <w:pPr>
        <w:spacing w:after="0" w:line="240" w:lineRule="auto"/>
        <w:ind w:right="4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2.1.2. в последний день действия настоящего Договора принять у Арендатора Объект по акту приема-передачи;</w:t>
      </w:r>
    </w:p>
    <w:p w14:paraId="5325BCBB" w14:textId="77777777" w:rsidR="00221FB2" w:rsidRPr="00221FB2" w:rsidRDefault="004B2274" w:rsidP="00444DF4">
      <w:pPr>
        <w:tabs>
          <w:tab w:val="left" w:pos="1330"/>
        </w:tabs>
        <w:spacing w:after="0" w:line="240" w:lineRule="auto"/>
        <w:ind w:left="20"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2.1.3. обеспечить уплату коммунальных платежей соответствующим снабжающим организациям во избежание отключения Объекта</w:t>
      </w:r>
      <w:r>
        <w:rPr>
          <w:rFonts w:ascii="Times New Roman" w:eastAsia="Times New Roman" w:hAnsi="Times New Roman" w:cs="Times New Roman"/>
          <w:spacing w:val="-1"/>
          <w:sz w:val="24"/>
          <w:szCs w:val="24"/>
        </w:rPr>
        <w:t xml:space="preserve"> от сетей указанных организаций </w:t>
      </w:r>
      <w:r w:rsidR="00221FB2" w:rsidRPr="00221FB2">
        <w:rPr>
          <w:rFonts w:ascii="Times New Roman" w:eastAsia="Times New Roman" w:hAnsi="Times New Roman" w:cs="Times New Roman"/>
          <w:spacing w:val="-1"/>
          <w:sz w:val="24"/>
          <w:szCs w:val="24"/>
        </w:rPr>
        <w:t>(если применимо).</w:t>
      </w:r>
    </w:p>
    <w:p w14:paraId="69C62B19" w14:textId="77777777" w:rsidR="00221FB2" w:rsidRPr="00221FB2" w:rsidRDefault="004B2274" w:rsidP="00444DF4">
      <w:pPr>
        <w:tabs>
          <w:tab w:val="left" w:pos="1330"/>
        </w:tabs>
        <w:spacing w:after="0" w:line="240" w:lineRule="auto"/>
        <w:ind w:left="20"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2.2. Арендатор обязуется: </w:t>
      </w:r>
    </w:p>
    <w:p w14:paraId="72703DC3" w14:textId="77777777" w:rsidR="00221FB2" w:rsidRPr="00221FB2" w:rsidRDefault="004B2274" w:rsidP="00444DF4">
      <w:pPr>
        <w:tabs>
          <w:tab w:val="left" w:pos="1070"/>
        </w:tabs>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2.2.1. принять у Арендодателя Объект по акту приема-передачи;</w:t>
      </w:r>
    </w:p>
    <w:p w14:paraId="56FE6051" w14:textId="63F7A619" w:rsidR="00221FB2" w:rsidRPr="00221FB2" w:rsidRDefault="00221FB2" w:rsidP="00444DF4">
      <w:pPr>
        <w:tabs>
          <w:tab w:val="left" w:pos="1070"/>
        </w:tabs>
        <w:spacing w:after="0" w:line="240" w:lineRule="auto"/>
        <w:ind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2.2.2. использовать арендуемый Объект исключительно по его прямому назначению,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в соответствии с п. 1.3. настоящего Договора;</w:t>
      </w:r>
    </w:p>
    <w:p w14:paraId="77C1F4A4" w14:textId="5E18440E" w:rsidR="00221FB2" w:rsidRPr="00221FB2" w:rsidRDefault="004B2274" w:rsidP="00444DF4">
      <w:pPr>
        <w:widowControl w:val="0"/>
        <w:tabs>
          <w:tab w:val="left" w:pos="1267"/>
        </w:tabs>
        <w:spacing w:after="0" w:line="240" w:lineRule="auto"/>
        <w:ind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уставный (складочный) капитал и др.);</w:t>
      </w:r>
    </w:p>
    <w:p w14:paraId="66D32306" w14:textId="0B827A06" w:rsidR="00221FB2" w:rsidRPr="00221FB2" w:rsidRDefault="004B2274" w:rsidP="00444DF4">
      <w:pPr>
        <w:widowControl w:val="0"/>
        <w:tabs>
          <w:tab w:val="left" w:pos="1267"/>
        </w:tabs>
        <w:spacing w:after="0" w:line="240" w:lineRule="auto"/>
        <w:ind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lastRenderedPageBreak/>
        <w:t xml:space="preserve">      </w:t>
      </w:r>
      <w:r w:rsidR="00DE12D1">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2.2.4. своевременно и в полном объеме производить расчеты с Арендодателем в соответствии с условиями раздела 3 настоящего Договора;</w:t>
      </w:r>
    </w:p>
    <w:p w14:paraId="4CF3894D" w14:textId="278FF0D4" w:rsidR="00221FB2" w:rsidRPr="00DE12D1" w:rsidRDefault="00221FB2" w:rsidP="00DE12D1">
      <w:pPr>
        <w:widowControl w:val="0"/>
        <w:numPr>
          <w:ilvl w:val="2"/>
          <w:numId w:val="36"/>
        </w:numPr>
        <w:tabs>
          <w:tab w:val="left" w:pos="993"/>
        </w:tabs>
        <w:spacing w:after="0" w:line="240" w:lineRule="auto"/>
        <w:ind w:left="20" w:right="20" w:firstLine="406"/>
        <w:jc w:val="both"/>
        <w:rPr>
          <w:rFonts w:ascii="Times New Roman" w:hAnsi="Times New Roman" w:cs="Times New Roman"/>
          <w:sz w:val="24"/>
          <w:szCs w:val="24"/>
        </w:rPr>
      </w:pPr>
      <w:r w:rsidRPr="00DE12D1">
        <w:rPr>
          <w:rFonts w:ascii="Times New Roman" w:eastAsia="Times New Roman" w:hAnsi="Times New Roman" w:cs="Times New Roman"/>
          <w:spacing w:val="-1"/>
          <w:sz w:val="24"/>
          <w:szCs w:val="24"/>
        </w:rPr>
        <w:t xml:space="preserve"> </w:t>
      </w:r>
      <w:r w:rsidR="00DE12D1" w:rsidRPr="00DE12D1">
        <w:rPr>
          <w:rFonts w:ascii="Times New Roman" w:hAnsi="Times New Roman" w:cs="Times New Roman"/>
          <w:sz w:val="24"/>
          <w:szCs w:val="24"/>
        </w:rPr>
        <w:t xml:space="preserve">обеспечивать соблюдение своими работниками, клиентами Арендатора, </w:t>
      </w:r>
      <w:r w:rsidR="00DE12D1">
        <w:rPr>
          <w:rFonts w:ascii="Times New Roman" w:hAnsi="Times New Roman" w:cs="Times New Roman"/>
          <w:sz w:val="24"/>
          <w:szCs w:val="24"/>
        </w:rPr>
        <w:br/>
      </w:r>
      <w:r w:rsidR="00DE12D1" w:rsidRPr="00DE12D1">
        <w:rPr>
          <w:rFonts w:ascii="Times New Roman" w:hAnsi="Times New Roman" w:cs="Times New Roman"/>
          <w:sz w:val="24"/>
          <w:szCs w:val="24"/>
        </w:rPr>
        <w:t>при нахождении на Объекте, на территории, в зданиях, помещениях Арендодателя норм и правил пожарной безопасности, требований законодательства об охране  труда и техники безопасности, об основах охраны здоровья граждан, санитарно-эпидемиологического, экологического, миграционного законодательства Российской Федерации, соблюдение пропускного режима на территории Арендодателя (Приложение №6). Не создавать препятствий и не мешать работе других арендаторов, клиентов и иных посетителей, не допускать загазованности, электронного, магнитного, радиационного и иных видов излучений, необычных вибраций, шума и иных подобных явлений;</w:t>
      </w:r>
    </w:p>
    <w:p w14:paraId="35E72CEF" w14:textId="77777777" w:rsidR="00221FB2" w:rsidRPr="00221FB2" w:rsidRDefault="004B2274" w:rsidP="00444DF4">
      <w:pPr>
        <w:widowControl w:val="0"/>
        <w:numPr>
          <w:ilvl w:val="2"/>
          <w:numId w:val="36"/>
        </w:numPr>
        <w:tabs>
          <w:tab w:val="left" w:pos="993"/>
        </w:tabs>
        <w:spacing w:after="0" w:line="240" w:lineRule="auto"/>
        <w:ind w:left="20" w:right="20" w:firstLine="406"/>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14:paraId="00B39E20" w14:textId="77777777" w:rsidR="00221FB2" w:rsidRPr="00221FB2" w:rsidRDefault="004B2274" w:rsidP="00444DF4">
      <w:pPr>
        <w:widowControl w:val="0"/>
        <w:numPr>
          <w:ilvl w:val="2"/>
          <w:numId w:val="36"/>
        </w:numPr>
        <w:tabs>
          <w:tab w:val="left" w:pos="993"/>
        </w:tabs>
        <w:spacing w:after="0" w:line="240" w:lineRule="auto"/>
        <w:ind w:left="20" w:right="20" w:firstLine="406"/>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не производить улучшения Объекта, неотделимые без вреда для Объекта, без согласия Арендодателя.</w:t>
      </w:r>
    </w:p>
    <w:p w14:paraId="05C5E82D" w14:textId="77777777" w:rsidR="00221FB2" w:rsidRPr="00221FB2" w:rsidRDefault="00221FB2" w:rsidP="00444DF4">
      <w:pPr>
        <w:widowControl w:val="0"/>
        <w:tabs>
          <w:tab w:val="left" w:pos="1392"/>
        </w:tabs>
        <w:spacing w:after="0" w:line="240" w:lineRule="auto"/>
        <w:ind w:right="2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14:paraId="1468C2D2" w14:textId="480D0493" w:rsidR="00221FB2" w:rsidRPr="00221FB2" w:rsidRDefault="00221FB2" w:rsidP="00444DF4">
      <w:pPr>
        <w:widowControl w:val="0"/>
        <w:tabs>
          <w:tab w:val="left" w:pos="1392"/>
        </w:tabs>
        <w:spacing w:after="0" w:line="240" w:lineRule="auto"/>
        <w:ind w:right="2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14:paraId="1206A14E" w14:textId="77777777" w:rsidR="00221FB2" w:rsidRPr="00221FB2" w:rsidRDefault="004B2274" w:rsidP="00444DF4">
      <w:pPr>
        <w:widowControl w:val="0"/>
        <w:numPr>
          <w:ilvl w:val="2"/>
          <w:numId w:val="36"/>
        </w:numPr>
        <w:tabs>
          <w:tab w:val="left" w:pos="1134"/>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14:paraId="2366EB96" w14:textId="77777777" w:rsidR="00221FB2" w:rsidRPr="00221FB2" w:rsidRDefault="004B2274" w:rsidP="00444DF4">
      <w:pPr>
        <w:widowControl w:val="0"/>
        <w:numPr>
          <w:ilvl w:val="2"/>
          <w:numId w:val="36"/>
        </w:numPr>
        <w:tabs>
          <w:tab w:val="left" w:pos="1134"/>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14:paraId="3E6892A5" w14:textId="77777777"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освободить арендуемое помещение в связи с окончанием срока действия настоящего Договора не позднее окончания срока его действия;</w:t>
      </w:r>
    </w:p>
    <w:p w14:paraId="4CCE95FD" w14:textId="367558D7"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по настоящему Договору, включая получение документов кадастрового учета и т. д.;</w:t>
      </w:r>
    </w:p>
    <w:p w14:paraId="2C5CE0C8" w14:textId="77777777"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выполнять требования, предписания, регламенты в отношении Объекта, направляемые Арендодателем;</w:t>
      </w:r>
    </w:p>
    <w:p w14:paraId="02281248" w14:textId="77777777"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не размещать объекты наружной рекламы и информации на наружной части здания (фасаде, крыше) без письменного согласия Арендодателя;</w:t>
      </w:r>
    </w:p>
    <w:p w14:paraId="5651FB6B" w14:textId="4EDDF6FD"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сообщать Арендодателю о принятии решения о ликвидации или реорганизации Арендатора в течение 5 (пяти) дней со дня принятия решения и в течение 5 (пяти) дней </w:t>
      </w:r>
      <w:r>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о внесении изменений или дополнений в учредительные документы Арендатора;</w:t>
      </w:r>
    </w:p>
    <w:p w14:paraId="2227189C" w14:textId="34591B4E"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содержать Объект в полной исправности и образцовом санитарном состоянии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в соответствии с требованиями Федеральной службы по надзору в сфере защиты прав потребителей и благополучия человека, обеспечивать пожарную и электротехническую безопасность;</w:t>
      </w:r>
    </w:p>
    <w:p w14:paraId="50E7CFE5" w14:textId="77777777" w:rsidR="00221FB2" w:rsidRPr="00221FB2" w:rsidRDefault="00221FB2" w:rsidP="00444DF4">
      <w:pPr>
        <w:widowControl w:val="0"/>
        <w:numPr>
          <w:ilvl w:val="2"/>
          <w:numId w:val="36"/>
        </w:numPr>
        <w:tabs>
          <w:tab w:val="clear" w:pos="1430"/>
          <w:tab w:val="num" w:pos="1276"/>
          <w:tab w:val="left" w:pos="1518"/>
        </w:tabs>
        <w:spacing w:after="0" w:line="240" w:lineRule="auto"/>
        <w:ind w:left="20" w:right="20" w:firstLine="56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14:paraId="681F5902" w14:textId="20533A07" w:rsidR="00221FB2" w:rsidRPr="00221FB2" w:rsidRDefault="00221FB2" w:rsidP="00444DF4">
      <w:pPr>
        <w:widowControl w:val="0"/>
        <w:tabs>
          <w:tab w:val="left" w:pos="1518"/>
        </w:tabs>
        <w:spacing w:after="0" w:line="240" w:lineRule="auto"/>
        <w:ind w:right="20" w:firstLine="58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 xml:space="preserve">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 xml:space="preserve">и за счет Арендатора. Расходы по содержанию Объекта и находящихся в нем коммуникаций,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14:paraId="15A6933F" w14:textId="77777777"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причинении ущерба Арендодателю, третьим лицам;</w:t>
      </w:r>
    </w:p>
    <w:p w14:paraId="326B927B" w14:textId="77777777"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его полного уничтожения, Арендатор обязан возместить Арендодателю все понесенные в связи с этим убытки.</w:t>
      </w:r>
    </w:p>
    <w:p w14:paraId="63DF542B" w14:textId="17A4C2B8" w:rsidR="00221FB2" w:rsidRPr="00221FB2" w:rsidRDefault="004B2274" w:rsidP="00444DF4">
      <w:pPr>
        <w:tabs>
          <w:tab w:val="left" w:pos="1059"/>
        </w:tabs>
        <w:spacing w:after="0" w:line="240" w:lineRule="auto"/>
        <w:ind w:left="315"/>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2.3. Арендодатель имеет право:</w:t>
      </w:r>
    </w:p>
    <w:p w14:paraId="09ACED83" w14:textId="77777777" w:rsidR="00221FB2" w:rsidRPr="00221FB2" w:rsidRDefault="00221FB2" w:rsidP="00444DF4">
      <w:pPr>
        <w:tabs>
          <w:tab w:val="left" w:pos="1134"/>
          <w:tab w:val="left" w:pos="1448"/>
        </w:tabs>
        <w:spacing w:after="0" w:line="240" w:lineRule="auto"/>
        <w:ind w:right="60" w:firstLine="543"/>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14:paraId="4A205FAE" w14:textId="0B04EF98" w:rsidR="00221FB2" w:rsidRPr="00221FB2" w:rsidRDefault="00221FB2" w:rsidP="00444DF4">
      <w:pPr>
        <w:widowControl w:val="0"/>
        <w:numPr>
          <w:ilvl w:val="2"/>
          <w:numId w:val="40"/>
        </w:numPr>
        <w:tabs>
          <w:tab w:val="left" w:pos="1086"/>
        </w:tabs>
        <w:spacing w:after="0" w:line="240" w:lineRule="auto"/>
        <w:ind w:left="0" w:right="60" w:firstLine="5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w:t>
      </w:r>
      <w:r w:rsidR="00DE12D1">
        <w:rPr>
          <w:rFonts w:ascii="Times New Roman" w:eastAsia="Times New Roman" w:hAnsi="Times New Roman" w:cs="Times New Roman"/>
          <w:spacing w:val="-1"/>
          <w:sz w:val="24"/>
          <w:szCs w:val="24"/>
        </w:rPr>
        <w:t>20</w:t>
      </w:r>
      <w:r w:rsidRPr="00221FB2">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t>двадцать</w:t>
      </w:r>
      <w:r w:rsidRPr="00221FB2">
        <w:rPr>
          <w:rFonts w:ascii="Times New Roman" w:eastAsia="Times New Roman" w:hAnsi="Times New Roman" w:cs="Times New Roman"/>
          <w:spacing w:val="-1"/>
          <w:sz w:val="24"/>
          <w:szCs w:val="24"/>
        </w:rPr>
        <w:t>) календарных дней;</w:t>
      </w:r>
    </w:p>
    <w:p w14:paraId="57036CAD" w14:textId="21AE065F" w:rsidR="00221FB2" w:rsidRPr="00221FB2" w:rsidRDefault="00221FB2" w:rsidP="00444DF4">
      <w:pPr>
        <w:widowControl w:val="0"/>
        <w:numPr>
          <w:ilvl w:val="2"/>
          <w:numId w:val="40"/>
        </w:numPr>
        <w:tabs>
          <w:tab w:val="left" w:pos="1086"/>
        </w:tabs>
        <w:spacing w:after="0" w:line="240" w:lineRule="auto"/>
        <w:ind w:left="0" w:right="60" w:firstLine="5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sidR="00DE12D1">
        <w:rPr>
          <w:rFonts w:ascii="Times New Roman" w:eastAsia="Times New Roman" w:hAnsi="Times New Roman" w:cs="Times New Roman"/>
          <w:spacing w:val="-1"/>
          <w:sz w:val="24"/>
          <w:szCs w:val="24"/>
        </w:rPr>
        <w:t>30</w:t>
      </w:r>
      <w:r w:rsidRPr="00221FB2">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t>тридцать</w:t>
      </w:r>
      <w:r w:rsidRPr="00221FB2">
        <w:rPr>
          <w:rFonts w:ascii="Times New Roman" w:eastAsia="Times New Roman" w:hAnsi="Times New Roman" w:cs="Times New Roman"/>
          <w:spacing w:val="-1"/>
          <w:sz w:val="24"/>
          <w:szCs w:val="24"/>
        </w:rPr>
        <w:t>) календарных дней до даты расторжения;</w:t>
      </w:r>
    </w:p>
    <w:p w14:paraId="396D1A37" w14:textId="77777777" w:rsidR="00221FB2" w:rsidRPr="00221FB2" w:rsidRDefault="00221FB2" w:rsidP="00444DF4">
      <w:pPr>
        <w:widowControl w:val="0"/>
        <w:numPr>
          <w:ilvl w:val="2"/>
          <w:numId w:val="40"/>
        </w:numPr>
        <w:tabs>
          <w:tab w:val="left" w:pos="1086"/>
        </w:tabs>
        <w:spacing w:after="0" w:line="240" w:lineRule="auto"/>
        <w:ind w:left="0" w:right="60" w:firstLine="5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осуществлять фото- и видеофиксацию состояния Объекта.</w:t>
      </w:r>
    </w:p>
    <w:p w14:paraId="29938301" w14:textId="1C3300DC" w:rsidR="00221FB2" w:rsidRPr="00221FB2" w:rsidRDefault="004B2274" w:rsidP="00444DF4">
      <w:pPr>
        <w:widowControl w:val="0"/>
        <w:tabs>
          <w:tab w:val="left" w:pos="1086"/>
        </w:tabs>
        <w:spacing w:after="0" w:line="240" w:lineRule="auto"/>
        <w:ind w:right="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2.4. Арендатор имеет право:</w:t>
      </w:r>
    </w:p>
    <w:p w14:paraId="1B157ABB" w14:textId="6BB4C9D1" w:rsidR="00221FB2" w:rsidRPr="00221FB2" w:rsidRDefault="004B2274" w:rsidP="00444DF4">
      <w:pPr>
        <w:pStyle w:val="a7"/>
        <w:jc w:val="both"/>
        <w:rPr>
          <w:spacing w:val="-1"/>
          <w:sz w:val="24"/>
          <w:szCs w:val="24"/>
          <w:lang w:val="ru-RU"/>
        </w:rPr>
      </w:pPr>
      <w:r>
        <w:rPr>
          <w:spacing w:val="-1"/>
          <w:sz w:val="24"/>
          <w:szCs w:val="24"/>
          <w:lang w:val="ru-RU"/>
        </w:rPr>
        <w:t xml:space="preserve">      </w:t>
      </w:r>
      <w:r w:rsidR="00DE12D1">
        <w:rPr>
          <w:spacing w:val="-1"/>
          <w:sz w:val="24"/>
          <w:szCs w:val="24"/>
          <w:lang w:val="ru-RU"/>
        </w:rPr>
        <w:t xml:space="preserve"> </w:t>
      </w:r>
      <w:r w:rsidR="00221FB2" w:rsidRPr="00221FB2">
        <w:rPr>
          <w:spacing w:val="-1"/>
          <w:sz w:val="24"/>
          <w:szCs w:val="24"/>
          <w:lang w:val="ru-RU"/>
        </w:rPr>
        <w:t>2.4.1. получать от Арендодателя копии правоустанавливающих документов на Объект;</w:t>
      </w:r>
    </w:p>
    <w:p w14:paraId="221228B5" w14:textId="77777777"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2.4.2. требовать расторжения настоящего Договора в предусмотренных законодательством Российской Федерации случаях;</w:t>
      </w:r>
    </w:p>
    <w:p w14:paraId="2DB07A40" w14:textId="7E33A47D" w:rsidR="00221FB2" w:rsidRPr="00221FB2" w:rsidRDefault="004B2274" w:rsidP="00444DF4">
      <w:pPr>
        <w:pStyle w:val="a7"/>
        <w:jc w:val="both"/>
        <w:rPr>
          <w:spacing w:val="-1"/>
          <w:sz w:val="24"/>
          <w:szCs w:val="24"/>
          <w:lang w:val="ru-RU"/>
        </w:rPr>
      </w:pPr>
      <w:r>
        <w:rPr>
          <w:spacing w:val="-1"/>
          <w:sz w:val="24"/>
          <w:szCs w:val="24"/>
          <w:lang w:val="ru-RU"/>
        </w:rPr>
        <w:t xml:space="preserve">      </w:t>
      </w:r>
      <w:r w:rsidR="00DE12D1">
        <w:rPr>
          <w:spacing w:val="-1"/>
          <w:sz w:val="24"/>
          <w:szCs w:val="24"/>
          <w:lang w:val="ru-RU"/>
        </w:rPr>
        <w:t xml:space="preserve"> </w:t>
      </w:r>
      <w:r w:rsidR="00221FB2" w:rsidRPr="00221FB2">
        <w:rPr>
          <w:spacing w:val="-1"/>
          <w:sz w:val="24"/>
          <w:szCs w:val="24"/>
          <w:lang w:val="ru-RU"/>
        </w:rPr>
        <w:t>2.4.3. в течение срока аренды по настоящему Договору пользоваться местами общего пользования с обязательным соблюдением установленных Арендодателем правил;</w:t>
      </w:r>
    </w:p>
    <w:p w14:paraId="664EC290" w14:textId="77777777" w:rsidR="00221FB2" w:rsidRPr="00221FB2" w:rsidRDefault="00221FB2" w:rsidP="00444DF4">
      <w:pPr>
        <w:pStyle w:val="a7"/>
        <w:jc w:val="both"/>
        <w:rPr>
          <w:spacing w:val="-1"/>
          <w:sz w:val="24"/>
          <w:szCs w:val="24"/>
          <w:lang w:val="ru-RU"/>
        </w:rPr>
      </w:pPr>
      <w:r w:rsidRPr="00221FB2">
        <w:rPr>
          <w:spacing w:val="-1"/>
          <w:sz w:val="24"/>
          <w:szCs w:val="24"/>
          <w:lang w:val="ru-RU"/>
        </w:rPr>
        <w:t xml:space="preserve">     </w:t>
      </w:r>
      <w:r w:rsidR="004B2274">
        <w:rPr>
          <w:spacing w:val="-1"/>
          <w:sz w:val="24"/>
          <w:szCs w:val="24"/>
          <w:lang w:val="ru-RU"/>
        </w:rPr>
        <w:t xml:space="preserve">  </w:t>
      </w:r>
      <w:r w:rsidRPr="00221FB2">
        <w:rPr>
          <w:spacing w:val="-1"/>
          <w:sz w:val="24"/>
          <w:szCs w:val="24"/>
          <w:lang w:val="ru-RU"/>
        </w:rPr>
        <w:t>2.4.4.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14:paraId="768AFBEE" w14:textId="692CFEB0"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2.4.5. по согласованию с Арендодателем размещать вывеску с полным фирменным наименованием Арендатора, размерами не более 1 </w:t>
      </w:r>
      <w:r w:rsidR="00DE12D1">
        <w:rPr>
          <w:spacing w:val="-1"/>
          <w:sz w:val="24"/>
          <w:szCs w:val="24"/>
          <w:lang w:val="ru-RU"/>
        </w:rPr>
        <w:t>м</w:t>
      </w:r>
      <w:r w:rsidR="00DE12D1" w:rsidRPr="00DE12D1">
        <w:rPr>
          <w:spacing w:val="-1"/>
          <w:sz w:val="24"/>
          <w:szCs w:val="24"/>
          <w:vertAlign w:val="superscript"/>
          <w:lang w:val="ru-RU"/>
        </w:rPr>
        <w:t>2</w:t>
      </w:r>
      <w:r w:rsidR="00221FB2" w:rsidRPr="00221FB2">
        <w:rPr>
          <w:spacing w:val="-1"/>
          <w:sz w:val="24"/>
          <w:szCs w:val="24"/>
          <w:lang w:val="ru-RU"/>
        </w:rPr>
        <w:t xml:space="preserve"> в вестибюле первого этажа, лестничных маршах здания, в котором находится арендуемое помещение, если они имеют отдельный вход </w:t>
      </w:r>
      <w:r w:rsidR="00DE12D1">
        <w:rPr>
          <w:spacing w:val="-1"/>
          <w:sz w:val="24"/>
          <w:szCs w:val="24"/>
          <w:lang w:val="ru-RU"/>
        </w:rPr>
        <w:br/>
      </w:r>
      <w:r w:rsidR="00221FB2" w:rsidRPr="00221FB2">
        <w:rPr>
          <w:spacing w:val="-1"/>
          <w:sz w:val="24"/>
          <w:szCs w:val="24"/>
          <w:lang w:val="ru-RU"/>
        </w:rPr>
        <w:t>и отсутствует указатель при входе в здание.</w:t>
      </w:r>
    </w:p>
    <w:p w14:paraId="4CEFCFB3" w14:textId="77D95F61"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30 (тридцати) дней до даты окончания договора аренды.</w:t>
      </w:r>
    </w:p>
    <w:p w14:paraId="26FFD1C8" w14:textId="77777777" w:rsidR="00221FB2" w:rsidRPr="00221FB2" w:rsidRDefault="00221FB2" w:rsidP="00444DF4">
      <w:pPr>
        <w:pStyle w:val="a7"/>
        <w:jc w:val="both"/>
        <w:rPr>
          <w:spacing w:val="-1"/>
          <w:sz w:val="24"/>
          <w:szCs w:val="24"/>
          <w:lang w:val="ru-RU"/>
        </w:rPr>
      </w:pPr>
    </w:p>
    <w:p w14:paraId="3F1FB1A2" w14:textId="77777777" w:rsidR="00221FB2" w:rsidRPr="00221FB2" w:rsidRDefault="00221FB2" w:rsidP="004B2274">
      <w:pPr>
        <w:widowControl w:val="0"/>
        <w:tabs>
          <w:tab w:val="left" w:pos="341"/>
        </w:tabs>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3. АРЕНДНАЯ ПЛАТА И ПОРЯДОК РАСЧЕТОВ</w:t>
      </w:r>
    </w:p>
    <w:p w14:paraId="3DEE74BC" w14:textId="1E3A4799"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3.1. Сумма а</w:t>
      </w:r>
      <w:r w:rsidR="00444DF4">
        <w:rPr>
          <w:spacing w:val="-1"/>
          <w:sz w:val="24"/>
          <w:szCs w:val="24"/>
          <w:lang w:val="ru-RU"/>
        </w:rPr>
        <w:t>рендной платы составляет __________ (___________</w:t>
      </w:r>
      <w:r w:rsidR="00221FB2" w:rsidRPr="00221FB2">
        <w:rPr>
          <w:spacing w:val="-1"/>
          <w:sz w:val="24"/>
          <w:szCs w:val="24"/>
          <w:lang w:val="ru-RU"/>
        </w:rPr>
        <w:t>) рублей 00 ко</w:t>
      </w:r>
      <w:r w:rsidR="00444DF4">
        <w:rPr>
          <w:spacing w:val="-1"/>
          <w:sz w:val="24"/>
          <w:szCs w:val="24"/>
          <w:lang w:val="ru-RU"/>
        </w:rPr>
        <w:t xml:space="preserve">пеек, </w:t>
      </w:r>
      <w:r w:rsidR="00DE12D1">
        <w:rPr>
          <w:spacing w:val="-1"/>
          <w:sz w:val="24"/>
          <w:szCs w:val="24"/>
          <w:lang w:val="ru-RU"/>
        </w:rPr>
        <w:br/>
      </w:r>
      <w:r w:rsidR="00444DF4">
        <w:rPr>
          <w:spacing w:val="-1"/>
          <w:sz w:val="24"/>
          <w:szCs w:val="24"/>
          <w:lang w:val="ru-RU"/>
        </w:rPr>
        <w:t>в том числе НДС 20% (______</w:t>
      </w:r>
      <w:r w:rsidR="00221FB2" w:rsidRPr="00221FB2">
        <w:rPr>
          <w:spacing w:val="-1"/>
          <w:sz w:val="24"/>
          <w:szCs w:val="24"/>
          <w:lang w:val="ru-RU"/>
        </w:rPr>
        <w:t xml:space="preserve"> руб.</w:t>
      </w:r>
      <w:r w:rsidR="00444DF4">
        <w:rPr>
          <w:spacing w:val="-1"/>
          <w:sz w:val="24"/>
          <w:szCs w:val="24"/>
          <w:lang w:val="ru-RU"/>
        </w:rPr>
        <w:t xml:space="preserve"> ______</w:t>
      </w:r>
      <w:r w:rsidR="00221FB2" w:rsidRPr="00221FB2">
        <w:rPr>
          <w:spacing w:val="-1"/>
          <w:sz w:val="24"/>
          <w:szCs w:val="24"/>
          <w:lang w:val="ru-RU"/>
        </w:rPr>
        <w:t xml:space="preserve"> коп.)  и определяется согласно Расчету арендной платы (Приложение №2). </w:t>
      </w:r>
    </w:p>
    <w:p w14:paraId="000124D2" w14:textId="7E18B5D7"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3.2. Уплата арендной платы производится Арендатором ежемесячно путем перечисления </w:t>
      </w:r>
      <w:r w:rsidR="00DE12D1">
        <w:rPr>
          <w:spacing w:val="-1"/>
          <w:sz w:val="24"/>
          <w:szCs w:val="24"/>
          <w:lang w:val="ru-RU"/>
        </w:rPr>
        <w:br/>
      </w:r>
      <w:r w:rsidR="00221FB2" w:rsidRPr="00221FB2">
        <w:rPr>
          <w:spacing w:val="-1"/>
          <w:sz w:val="24"/>
          <w:szCs w:val="24"/>
          <w:lang w:val="ru-RU"/>
        </w:rPr>
        <w:t xml:space="preserve">в безналичном порядке денежных средств на расчетный счет Арендодателя в течение первых </w:t>
      </w:r>
      <w:r w:rsidR="00DE12D1">
        <w:rPr>
          <w:spacing w:val="-1"/>
          <w:sz w:val="24"/>
          <w:szCs w:val="24"/>
          <w:lang w:val="ru-RU"/>
        </w:rPr>
        <w:br/>
      </w:r>
      <w:r w:rsidR="00221FB2" w:rsidRPr="00221FB2">
        <w:rPr>
          <w:spacing w:val="-1"/>
          <w:sz w:val="24"/>
          <w:szCs w:val="24"/>
          <w:lang w:val="ru-RU"/>
        </w:rPr>
        <w:t>5 (пяти) рабочих дней месяца оказания услуг (аренды).</w:t>
      </w:r>
    </w:p>
    <w:p w14:paraId="46EE3B92" w14:textId="77777777"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3.3. Обязанность Арендатора по оплате считается исполненной со дня поступления платежей, указанных в п. 3.1. настоящего Договора, на расчетный счет Арендодателя. </w:t>
      </w:r>
    </w:p>
    <w:p w14:paraId="3C701B1F" w14:textId="78DD7476" w:rsidR="00221FB2" w:rsidRPr="00221FB2" w:rsidRDefault="004B2274" w:rsidP="00444DF4">
      <w:pPr>
        <w:pStyle w:val="a7"/>
        <w:jc w:val="both"/>
        <w:rPr>
          <w:spacing w:val="-1"/>
          <w:sz w:val="24"/>
          <w:szCs w:val="24"/>
          <w:lang w:val="ru-RU"/>
        </w:rPr>
      </w:pPr>
      <w:r>
        <w:rPr>
          <w:spacing w:val="-1"/>
          <w:sz w:val="24"/>
          <w:szCs w:val="24"/>
          <w:lang w:val="ru-RU"/>
        </w:rPr>
        <w:lastRenderedPageBreak/>
        <w:t xml:space="preserve">     </w:t>
      </w:r>
      <w:r w:rsidR="00221FB2" w:rsidRPr="00221FB2">
        <w:rPr>
          <w:spacing w:val="-1"/>
          <w:sz w:val="24"/>
          <w:szCs w:val="24"/>
          <w:lang w:val="ru-RU"/>
        </w:rPr>
        <w:t>3.4. Ежемесячная арендная плата включает в себя плату за энергоресурсы и коммунальные услуги.</w:t>
      </w:r>
    </w:p>
    <w:p w14:paraId="33CD35C0" w14:textId="77777777"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3.5. Арендная плата не включает в себя страхование, плату (возмещение расходов Общества) за пользование земельным участком, на котором находится объект и иные услуги.</w:t>
      </w:r>
    </w:p>
    <w:p w14:paraId="6293D725" w14:textId="77777777" w:rsidR="00221FB2" w:rsidRPr="00221FB2" w:rsidRDefault="004B2274" w:rsidP="00444DF4">
      <w:pPr>
        <w:pStyle w:val="a7"/>
        <w:jc w:val="both"/>
        <w:rPr>
          <w:spacing w:val="-1"/>
          <w:sz w:val="24"/>
          <w:szCs w:val="24"/>
          <w:lang w:val="ru-RU"/>
        </w:rPr>
      </w:pPr>
      <w:r>
        <w:rPr>
          <w:spacing w:val="-1"/>
          <w:sz w:val="24"/>
          <w:szCs w:val="24"/>
          <w:lang w:val="ru-RU"/>
        </w:rPr>
        <w:t xml:space="preserve">     3.6. </w:t>
      </w:r>
      <w:r w:rsidR="00221FB2" w:rsidRPr="00221FB2">
        <w:rPr>
          <w:spacing w:val="-1"/>
          <w:sz w:val="24"/>
          <w:szCs w:val="24"/>
          <w:lang w:val="ru-RU"/>
        </w:rPr>
        <w:t>Счет-фактура выставляется Арендодателем в соответствии с требованиями законодательства Российской Федерации.</w:t>
      </w:r>
    </w:p>
    <w:p w14:paraId="5CB1A2D2" w14:textId="6A8931B7"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3.7. Арендная плата может быть изменена Арендодателем в одностороннем порядке, </w:t>
      </w:r>
      <w:r w:rsidR="00DE12D1">
        <w:rPr>
          <w:spacing w:val="-1"/>
          <w:sz w:val="24"/>
          <w:szCs w:val="24"/>
          <w:lang w:val="ru-RU"/>
        </w:rPr>
        <w:br/>
      </w:r>
      <w:r w:rsidR="00221FB2" w:rsidRPr="00221FB2">
        <w:rPr>
          <w:spacing w:val="-1"/>
          <w:sz w:val="24"/>
          <w:szCs w:val="24"/>
          <w:lang w:val="ru-RU"/>
        </w:rPr>
        <w:t xml:space="preserve">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w:t>
      </w:r>
      <w:r w:rsidR="00DE12D1">
        <w:rPr>
          <w:spacing w:val="-1"/>
          <w:sz w:val="24"/>
          <w:szCs w:val="24"/>
          <w:lang w:val="ru-RU"/>
        </w:rPr>
        <w:br/>
      </w:r>
      <w:r w:rsidR="00221FB2" w:rsidRPr="00221FB2">
        <w:rPr>
          <w:spacing w:val="-1"/>
          <w:sz w:val="24"/>
          <w:szCs w:val="24"/>
          <w:lang w:val="ru-RU"/>
        </w:rPr>
        <w:t>по новому отчету оценщика.</w:t>
      </w:r>
    </w:p>
    <w:p w14:paraId="25C04036" w14:textId="2C451951" w:rsidR="00221FB2" w:rsidRPr="00221FB2" w:rsidRDefault="00221FB2" w:rsidP="00444DF4">
      <w:pPr>
        <w:pStyle w:val="a7"/>
        <w:ind w:firstLine="567"/>
        <w:jc w:val="both"/>
        <w:rPr>
          <w:spacing w:val="-1"/>
          <w:sz w:val="24"/>
          <w:szCs w:val="24"/>
          <w:lang w:val="ru-RU"/>
        </w:rPr>
      </w:pPr>
      <w:r w:rsidRPr="00221FB2">
        <w:rPr>
          <w:spacing w:val="-1"/>
          <w:sz w:val="24"/>
          <w:szCs w:val="24"/>
          <w:lang w:val="ru-RU"/>
        </w:rPr>
        <w:t xml:space="preserve">Арендодатель обязан предупредить Арендатора об изменении размера арендной платы </w:t>
      </w:r>
      <w:r w:rsidR="00DE12D1">
        <w:rPr>
          <w:spacing w:val="-1"/>
          <w:sz w:val="24"/>
          <w:szCs w:val="24"/>
          <w:lang w:val="ru-RU"/>
        </w:rPr>
        <w:br/>
      </w:r>
      <w:r w:rsidRPr="00221FB2">
        <w:rPr>
          <w:spacing w:val="-1"/>
          <w:sz w:val="24"/>
          <w:szCs w:val="24"/>
          <w:lang w:val="ru-RU"/>
        </w:rPr>
        <w:t>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p>
    <w:p w14:paraId="5B6C1D00" w14:textId="71E8F81D"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3.8. Одновременно с уплатой первого фиксированного платежа Арендатор вносит </w:t>
      </w:r>
      <w:r w:rsidR="00DE12D1">
        <w:rPr>
          <w:spacing w:val="-1"/>
          <w:sz w:val="24"/>
          <w:szCs w:val="24"/>
          <w:lang w:val="ru-RU"/>
        </w:rPr>
        <w:br/>
      </w:r>
      <w:r w:rsidR="00221FB2" w:rsidRPr="00221FB2">
        <w:rPr>
          <w:spacing w:val="-1"/>
          <w:sz w:val="24"/>
          <w:szCs w:val="24"/>
          <w:lang w:val="ru-RU"/>
        </w:rPr>
        <w:t>на расчетный счет Арендодателя гаранти</w:t>
      </w:r>
      <w:r w:rsidR="00444DF4">
        <w:rPr>
          <w:spacing w:val="-1"/>
          <w:sz w:val="24"/>
          <w:szCs w:val="24"/>
          <w:lang w:val="ru-RU"/>
        </w:rPr>
        <w:t>йный взнос, составляющий ______ (__________</w:t>
      </w:r>
      <w:r w:rsidR="00221FB2" w:rsidRPr="00221FB2">
        <w:rPr>
          <w:spacing w:val="-1"/>
          <w:sz w:val="24"/>
          <w:szCs w:val="24"/>
          <w:lang w:val="ru-RU"/>
        </w:rPr>
        <w:t>) рублей 00 ко</w:t>
      </w:r>
      <w:r w:rsidR="00444DF4">
        <w:rPr>
          <w:spacing w:val="-1"/>
          <w:sz w:val="24"/>
          <w:szCs w:val="24"/>
          <w:lang w:val="ru-RU"/>
        </w:rPr>
        <w:t>пеек, в том числе НДС 20% (_______ руб. ____</w:t>
      </w:r>
      <w:r w:rsidR="00221FB2" w:rsidRPr="00221FB2">
        <w:rPr>
          <w:spacing w:val="-1"/>
          <w:sz w:val="24"/>
          <w:szCs w:val="24"/>
          <w:lang w:val="ru-RU"/>
        </w:rPr>
        <w:t xml:space="preserve"> коп.). Сумма гарантийного взноса подлежит зачету при расчетах за последний месяц аренды.</w:t>
      </w:r>
    </w:p>
    <w:p w14:paraId="5DA16A7B" w14:textId="77777777" w:rsidR="00221FB2" w:rsidRPr="00221FB2" w:rsidRDefault="00221FB2" w:rsidP="00444DF4">
      <w:pPr>
        <w:pStyle w:val="a7"/>
        <w:ind w:firstLine="708"/>
        <w:jc w:val="both"/>
        <w:rPr>
          <w:spacing w:val="-1"/>
          <w:sz w:val="24"/>
          <w:szCs w:val="24"/>
          <w:lang w:val="ru-RU"/>
        </w:rPr>
      </w:pPr>
      <w:r w:rsidRPr="00221FB2">
        <w:rPr>
          <w:spacing w:val="-1"/>
          <w:sz w:val="24"/>
          <w:szCs w:val="24"/>
          <w:lang w:val="ru-RU"/>
        </w:rPr>
        <w:t>Арендодатель имеет право производить вычеты из полученной им суммы гарантийного взноса в следующих размерах:</w:t>
      </w:r>
    </w:p>
    <w:p w14:paraId="147ED697" w14:textId="77777777" w:rsidR="00221FB2" w:rsidRPr="00221FB2" w:rsidRDefault="00221FB2" w:rsidP="00444DF4">
      <w:pPr>
        <w:pStyle w:val="a7"/>
        <w:jc w:val="both"/>
        <w:rPr>
          <w:spacing w:val="-1"/>
          <w:sz w:val="24"/>
          <w:szCs w:val="24"/>
          <w:lang w:val="ru-RU"/>
        </w:rPr>
      </w:pPr>
      <w:r w:rsidRPr="00221FB2">
        <w:rPr>
          <w:spacing w:val="-1"/>
          <w:sz w:val="24"/>
          <w:szCs w:val="24"/>
          <w:lang w:val="ru-RU"/>
        </w:rPr>
        <w:t>- в размере сумм убытков, понесенных Арендодателем в результате повреждения Объекта, произошедших по причине неисполнения /ненадлежащего/ исполнения Арендатором своих обязательств по Договору</w:t>
      </w:r>
      <w:r w:rsidR="004B2274">
        <w:rPr>
          <w:spacing w:val="-1"/>
          <w:sz w:val="24"/>
          <w:szCs w:val="24"/>
          <w:lang w:val="ru-RU"/>
        </w:rPr>
        <w:t>.</w:t>
      </w:r>
    </w:p>
    <w:p w14:paraId="60FB1387" w14:textId="11835983" w:rsidR="00221FB2" w:rsidRPr="00221FB2" w:rsidRDefault="00221FB2" w:rsidP="00444DF4">
      <w:pPr>
        <w:widowControl w:val="0"/>
        <w:tabs>
          <w:tab w:val="left" w:leader="underscore" w:pos="-426"/>
        </w:tabs>
        <w:spacing w:after="0" w:line="240" w:lineRule="auto"/>
        <w:ind w:right="20"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3.9. Арендатор оплачивает услуги Арендодателя по обеспечению организации пропускного режима и контроля въезда-выезда автотранспорта на территорию Арендодателя и обеспечению организации транспортных услуг, в соответствии с тарифами, установленными в Приложении №3 к настоящему Договору.</w:t>
      </w:r>
    </w:p>
    <w:p w14:paraId="1B29167C" w14:textId="77777777" w:rsidR="00221FB2" w:rsidRPr="00221FB2" w:rsidRDefault="00221FB2" w:rsidP="00444DF4">
      <w:pPr>
        <w:tabs>
          <w:tab w:val="left" w:leader="underscore" w:pos="-426"/>
        </w:tabs>
        <w:spacing w:after="0" w:line="240" w:lineRule="auto"/>
        <w:ind w:right="20"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Арендатор оплачивает указанные услуги не позднее 3 (трех) банковских дней после выставления Арендодателем соответствующего счета.</w:t>
      </w:r>
    </w:p>
    <w:p w14:paraId="125050DE" w14:textId="79A6E7CF" w:rsidR="00221FB2" w:rsidRPr="00221FB2" w:rsidRDefault="00221FB2" w:rsidP="000A114F">
      <w:pPr>
        <w:pStyle w:val="a7"/>
        <w:jc w:val="both"/>
        <w:rPr>
          <w:spacing w:val="-1"/>
          <w:sz w:val="24"/>
          <w:szCs w:val="24"/>
          <w:lang w:val="ru-RU"/>
        </w:rPr>
      </w:pPr>
      <w:r w:rsidRPr="00221FB2">
        <w:rPr>
          <w:spacing w:val="-1"/>
          <w:sz w:val="24"/>
          <w:szCs w:val="24"/>
          <w:lang w:val="ru-RU"/>
        </w:rPr>
        <w:t xml:space="preserve">        Арендодатель вправе один раз в год изменить стоимость предоставляемых услуг.</w:t>
      </w:r>
    </w:p>
    <w:p w14:paraId="2E3B0282" w14:textId="77777777" w:rsidR="00221FB2" w:rsidRPr="00221FB2" w:rsidRDefault="00221FB2" w:rsidP="00444DF4">
      <w:pPr>
        <w:pStyle w:val="a7"/>
        <w:jc w:val="both"/>
        <w:rPr>
          <w:spacing w:val="-1"/>
          <w:sz w:val="24"/>
          <w:szCs w:val="24"/>
          <w:lang w:val="ru-RU"/>
        </w:rPr>
      </w:pPr>
    </w:p>
    <w:p w14:paraId="28DBEEFF" w14:textId="77777777" w:rsidR="00221FB2" w:rsidRPr="00221FB2" w:rsidRDefault="00221FB2" w:rsidP="004B2274">
      <w:pPr>
        <w:pStyle w:val="a7"/>
        <w:spacing w:line="276" w:lineRule="auto"/>
        <w:jc w:val="center"/>
        <w:rPr>
          <w:spacing w:val="-1"/>
          <w:sz w:val="24"/>
          <w:szCs w:val="24"/>
          <w:lang w:val="ru-RU"/>
        </w:rPr>
      </w:pPr>
      <w:r w:rsidRPr="00221FB2">
        <w:rPr>
          <w:spacing w:val="-1"/>
          <w:sz w:val="24"/>
          <w:szCs w:val="24"/>
          <w:lang w:val="ru-RU"/>
        </w:rPr>
        <w:t>4. ПОРЯДОК ВОЗВРАТА АРЕНДУЕМОГО ПОМЕЩЕНИЯ АРЕНДОДАТЕЛЮ</w:t>
      </w:r>
    </w:p>
    <w:p w14:paraId="186C8834" w14:textId="1317F25A" w:rsidR="00221FB2" w:rsidRPr="00221FB2" w:rsidRDefault="00221FB2" w:rsidP="00444DF4">
      <w:pPr>
        <w:pStyle w:val="a7"/>
        <w:jc w:val="both"/>
        <w:rPr>
          <w:spacing w:val="-1"/>
          <w:sz w:val="24"/>
          <w:szCs w:val="24"/>
          <w:lang w:val="ru-RU"/>
        </w:rPr>
      </w:pPr>
      <w:r w:rsidRPr="00221FB2">
        <w:rPr>
          <w:spacing w:val="-1"/>
          <w:sz w:val="24"/>
          <w:szCs w:val="24"/>
          <w:lang w:val="ru-RU"/>
        </w:rPr>
        <w:t xml:space="preserve">  </w:t>
      </w:r>
      <w:r w:rsidR="004B2274">
        <w:rPr>
          <w:spacing w:val="-1"/>
          <w:sz w:val="24"/>
          <w:szCs w:val="24"/>
          <w:lang w:val="ru-RU"/>
        </w:rPr>
        <w:t xml:space="preserve">   </w:t>
      </w:r>
      <w:r w:rsidR="006269E2">
        <w:rPr>
          <w:spacing w:val="-1"/>
          <w:sz w:val="24"/>
          <w:szCs w:val="24"/>
          <w:lang w:val="ru-RU"/>
        </w:rPr>
        <w:t xml:space="preserve"> </w:t>
      </w:r>
      <w:r w:rsidR="004B2274">
        <w:rPr>
          <w:spacing w:val="-1"/>
          <w:sz w:val="24"/>
          <w:szCs w:val="24"/>
          <w:lang w:val="ru-RU"/>
        </w:rPr>
        <w:t xml:space="preserve"> </w:t>
      </w:r>
      <w:r w:rsidRPr="00221FB2">
        <w:rPr>
          <w:spacing w:val="-1"/>
          <w:sz w:val="24"/>
          <w:szCs w:val="24"/>
          <w:lang w:val="ru-RU"/>
        </w:rPr>
        <w:t xml:space="preserve">4.1. 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w:t>
      </w:r>
      <w:r w:rsidR="00DE12D1">
        <w:rPr>
          <w:spacing w:val="-1"/>
          <w:sz w:val="24"/>
          <w:szCs w:val="24"/>
          <w:lang w:val="ru-RU"/>
        </w:rPr>
        <w:br/>
      </w:r>
      <w:r w:rsidRPr="00221FB2">
        <w:rPr>
          <w:spacing w:val="-1"/>
          <w:sz w:val="24"/>
          <w:szCs w:val="24"/>
          <w:lang w:val="ru-RU"/>
        </w:rPr>
        <w:t>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14:paraId="16B1E505" w14:textId="18B92DCE"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4.2. Арендуемый Объект должен быть передан Арендодателю в том же состоянии, в котором он был передан Арендатору с учетом нормального износа (если применимо), </w:t>
      </w:r>
      <w:r w:rsidR="00DE12D1">
        <w:rPr>
          <w:spacing w:val="-1"/>
          <w:sz w:val="24"/>
          <w:szCs w:val="24"/>
          <w:lang w:val="ru-RU"/>
        </w:rPr>
        <w:br/>
      </w:r>
      <w:r w:rsidR="00221FB2" w:rsidRPr="00221FB2">
        <w:rPr>
          <w:spacing w:val="-1"/>
          <w:sz w:val="24"/>
          <w:szCs w:val="24"/>
          <w:lang w:val="ru-RU"/>
        </w:rPr>
        <w:t>а также безвозмездно переданы все произведенные на арендуемом Объекте улучшения, неотделимые без вреда для имущества.</w:t>
      </w:r>
    </w:p>
    <w:p w14:paraId="41ABB826" w14:textId="77777777"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4.3. 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73C460A5" w14:textId="131EF9C7"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4.4. Арендатор обязан представить Объект готовым к осмотру и передаче Арендодателю </w:t>
      </w:r>
      <w:r w:rsidR="00DE12D1">
        <w:rPr>
          <w:spacing w:val="-1"/>
          <w:sz w:val="24"/>
          <w:szCs w:val="24"/>
          <w:lang w:val="ru-RU"/>
        </w:rPr>
        <w:br/>
      </w:r>
      <w:r w:rsidR="00221FB2" w:rsidRPr="00221FB2">
        <w:rPr>
          <w:spacing w:val="-1"/>
          <w:sz w:val="24"/>
          <w:szCs w:val="24"/>
          <w:lang w:val="ru-RU"/>
        </w:rPr>
        <w:t>в день окончания срока действия настоящего Договора.</w:t>
      </w:r>
    </w:p>
    <w:p w14:paraId="4FBC87C9" w14:textId="77777777" w:rsidR="00221FB2" w:rsidRPr="00221FB2" w:rsidRDefault="00221FB2" w:rsidP="00444DF4">
      <w:pPr>
        <w:pStyle w:val="a7"/>
        <w:jc w:val="both"/>
        <w:rPr>
          <w:spacing w:val="-1"/>
          <w:sz w:val="24"/>
          <w:szCs w:val="24"/>
          <w:lang w:val="ru-RU"/>
        </w:rPr>
      </w:pPr>
      <w:r w:rsidRPr="00221FB2">
        <w:rPr>
          <w:spacing w:val="-1"/>
          <w:sz w:val="24"/>
          <w:szCs w:val="24"/>
          <w:lang w:val="ru-RU"/>
        </w:rPr>
        <w:t xml:space="preserve">          Датой окончания сро</w:t>
      </w:r>
      <w:r w:rsidR="004B2274">
        <w:rPr>
          <w:spacing w:val="-1"/>
          <w:sz w:val="24"/>
          <w:szCs w:val="24"/>
          <w:lang w:val="ru-RU"/>
        </w:rPr>
        <w:t xml:space="preserve">ка действия настоящего Договора </w:t>
      </w:r>
      <w:r w:rsidRPr="00221FB2">
        <w:rPr>
          <w:spacing w:val="-1"/>
          <w:sz w:val="24"/>
          <w:szCs w:val="24"/>
          <w:lang w:val="ru-RU"/>
        </w:rPr>
        <w:t>является:</w:t>
      </w:r>
    </w:p>
    <w:p w14:paraId="0EB20EF4" w14:textId="77777777" w:rsidR="00221FB2" w:rsidRPr="00221FB2" w:rsidRDefault="00221FB2" w:rsidP="00444DF4">
      <w:pPr>
        <w:pStyle w:val="a7"/>
        <w:jc w:val="both"/>
        <w:rPr>
          <w:spacing w:val="-1"/>
          <w:sz w:val="24"/>
          <w:szCs w:val="24"/>
          <w:lang w:val="ru-RU"/>
        </w:rPr>
      </w:pPr>
      <w:r w:rsidRPr="00221FB2">
        <w:rPr>
          <w:spacing w:val="-1"/>
          <w:sz w:val="24"/>
          <w:szCs w:val="24"/>
          <w:lang w:val="ru-RU"/>
        </w:rPr>
        <w:t xml:space="preserve">          - дата, указанная в соглашении о расторжении Договора;</w:t>
      </w:r>
    </w:p>
    <w:p w14:paraId="5FF44D74" w14:textId="77777777" w:rsidR="00221FB2" w:rsidRPr="00221FB2" w:rsidRDefault="00221FB2" w:rsidP="00444DF4">
      <w:pPr>
        <w:pStyle w:val="a7"/>
        <w:jc w:val="both"/>
        <w:rPr>
          <w:spacing w:val="-1"/>
          <w:sz w:val="24"/>
          <w:szCs w:val="24"/>
          <w:lang w:val="ru-RU"/>
        </w:rPr>
      </w:pPr>
      <w:r w:rsidRPr="00221FB2">
        <w:rPr>
          <w:spacing w:val="-1"/>
          <w:sz w:val="24"/>
          <w:szCs w:val="24"/>
          <w:lang w:val="ru-RU"/>
        </w:rPr>
        <w:t xml:space="preserve">          -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14:paraId="3A4C386D" w14:textId="77777777" w:rsidR="00221FB2" w:rsidRPr="00221FB2" w:rsidRDefault="00221FB2" w:rsidP="00444DF4">
      <w:pPr>
        <w:pStyle w:val="a7"/>
        <w:jc w:val="both"/>
        <w:rPr>
          <w:spacing w:val="-1"/>
          <w:sz w:val="24"/>
          <w:szCs w:val="24"/>
          <w:lang w:val="ru-RU"/>
        </w:rPr>
      </w:pPr>
      <w:r w:rsidRPr="00221FB2">
        <w:rPr>
          <w:spacing w:val="-1"/>
          <w:sz w:val="24"/>
          <w:szCs w:val="24"/>
          <w:lang w:val="ru-RU"/>
        </w:rPr>
        <w:t xml:space="preserve">          - дата в соответствии с п. 1.5. Договора.</w:t>
      </w:r>
    </w:p>
    <w:p w14:paraId="191D8CE9" w14:textId="2660F4C7"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4.5. В случае если по истечении срока действия, либо к моменту расторжения настоящего </w:t>
      </w:r>
      <w:r w:rsidR="00221FB2" w:rsidRPr="00221FB2">
        <w:rPr>
          <w:spacing w:val="-1"/>
          <w:sz w:val="24"/>
          <w:szCs w:val="24"/>
          <w:lang w:val="ru-RU"/>
        </w:rPr>
        <w:lastRenderedPageBreak/>
        <w:t>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14:paraId="1DB37BEC" w14:textId="709B3395"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4.6. Арендодателю должны быть переданы все произведенные перестройки и переделки, </w:t>
      </w:r>
      <w:r w:rsidR="00DE12D1">
        <w:rPr>
          <w:spacing w:val="-1"/>
          <w:sz w:val="24"/>
          <w:szCs w:val="24"/>
          <w:lang w:val="ru-RU"/>
        </w:rPr>
        <w:br/>
      </w:r>
      <w:r w:rsidR="00221FB2" w:rsidRPr="00221FB2">
        <w:rPr>
          <w:spacing w:val="-1"/>
          <w:sz w:val="24"/>
          <w:szCs w:val="24"/>
          <w:lang w:val="ru-RU"/>
        </w:rPr>
        <w:t>а также улучшения, неотделимые без вреда для конструкций и интерьера Объекта.</w:t>
      </w:r>
    </w:p>
    <w:p w14:paraId="09A5C5D5" w14:textId="77777777" w:rsidR="00221FB2" w:rsidRPr="00221FB2" w:rsidRDefault="00221FB2" w:rsidP="00444DF4">
      <w:pPr>
        <w:pStyle w:val="a7"/>
        <w:jc w:val="both"/>
        <w:rPr>
          <w:spacing w:val="-1"/>
          <w:sz w:val="24"/>
          <w:szCs w:val="24"/>
          <w:lang w:val="ru-RU"/>
        </w:rPr>
      </w:pPr>
      <w:r w:rsidRPr="00221FB2">
        <w:rPr>
          <w:spacing w:val="-1"/>
          <w:sz w:val="24"/>
          <w:szCs w:val="24"/>
          <w:lang w:val="ru-RU"/>
        </w:rPr>
        <w:t xml:space="preserve">         Стоимость неотделимых улучшений может быть полностью или частично возмещена Арендодателю в счет арендной платы до окончания срока аренды при условии письменного предварительного согласования с Арендатор</w:t>
      </w:r>
      <w:r w:rsidR="004B2274">
        <w:rPr>
          <w:spacing w:val="-1"/>
          <w:sz w:val="24"/>
          <w:szCs w:val="24"/>
          <w:lang w:val="ru-RU"/>
        </w:rPr>
        <w:t xml:space="preserve">ом подлежащей возмещению суммы. </w:t>
      </w:r>
      <w:r w:rsidRPr="00221FB2">
        <w:rPr>
          <w:spacing w:val="-1"/>
          <w:sz w:val="24"/>
          <w:szCs w:val="24"/>
          <w:lang w:val="ru-RU"/>
        </w:rPr>
        <w:t>По окончании Договора стоимость неотделимых улучшений не возмещается.</w:t>
      </w:r>
    </w:p>
    <w:p w14:paraId="37A33F97" w14:textId="77777777" w:rsidR="00221FB2" w:rsidRDefault="00221FB2" w:rsidP="00444DF4">
      <w:pPr>
        <w:pStyle w:val="a7"/>
        <w:jc w:val="both"/>
        <w:rPr>
          <w:spacing w:val="-1"/>
          <w:sz w:val="24"/>
          <w:szCs w:val="24"/>
          <w:lang w:val="ru-RU"/>
        </w:rPr>
      </w:pPr>
      <w:r w:rsidRPr="00221FB2">
        <w:rPr>
          <w:spacing w:val="-1"/>
          <w:sz w:val="24"/>
          <w:szCs w:val="24"/>
          <w:lang w:val="ru-RU"/>
        </w:rPr>
        <w:t xml:space="preserve">         Произведенные Арендатором отделимые улучшения арендуемого Объекта являются собственностью Арендатора.</w:t>
      </w:r>
    </w:p>
    <w:p w14:paraId="0CCB5B13" w14:textId="77777777" w:rsidR="000A114F" w:rsidRPr="00221FB2" w:rsidRDefault="000A114F" w:rsidP="00444DF4">
      <w:pPr>
        <w:pStyle w:val="a7"/>
        <w:jc w:val="both"/>
        <w:rPr>
          <w:spacing w:val="-1"/>
          <w:sz w:val="24"/>
          <w:szCs w:val="24"/>
          <w:lang w:val="ru-RU"/>
        </w:rPr>
      </w:pPr>
    </w:p>
    <w:p w14:paraId="7071ABDC" w14:textId="77777777" w:rsidR="00221FB2" w:rsidRPr="00221FB2" w:rsidRDefault="00221FB2" w:rsidP="004B2274">
      <w:pPr>
        <w:widowControl w:val="0"/>
        <w:tabs>
          <w:tab w:val="left" w:pos="281"/>
        </w:tabs>
        <w:spacing w:after="0"/>
        <w:ind w:right="16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5. ОТВЕТСТВЕННОСТЬ СТОРОН</w:t>
      </w:r>
    </w:p>
    <w:p w14:paraId="53DB0D75" w14:textId="77777777" w:rsidR="00221FB2" w:rsidRPr="00221FB2" w:rsidRDefault="004B2274" w:rsidP="00444DF4">
      <w:pPr>
        <w:widowControl w:val="0"/>
        <w:tabs>
          <w:tab w:val="left" w:pos="1089"/>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15A02922" w14:textId="0D16CB4D" w:rsidR="00221FB2" w:rsidRPr="00221FB2" w:rsidRDefault="004B2274" w:rsidP="00444DF4">
      <w:pPr>
        <w:widowControl w:val="0"/>
        <w:tabs>
          <w:tab w:val="left" w:pos="1089"/>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5.2.  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 xml:space="preserve">в размере 0,1% подлежащей уплате суммы за каждый день просрочки. </w:t>
      </w:r>
    </w:p>
    <w:p w14:paraId="3C56B8D8" w14:textId="3E81F94D" w:rsidR="00221FB2" w:rsidRPr="00221FB2" w:rsidRDefault="004B2274" w:rsidP="00444DF4">
      <w:pPr>
        <w:widowControl w:val="0"/>
        <w:tabs>
          <w:tab w:val="left" w:pos="1089"/>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5.3. В случае нарушения Арендатором п. 2.2.10 Договора, Арендодатель вправе потребовать от Арендатора уплаты штрафа в размере ежемесячной арендной платы, указанной в п. 3.1 настоящего Договора.</w:t>
      </w:r>
    </w:p>
    <w:p w14:paraId="65FE18D9" w14:textId="77777777" w:rsidR="00221FB2" w:rsidRPr="00221FB2" w:rsidRDefault="004B2274" w:rsidP="00444DF4">
      <w:pPr>
        <w:widowControl w:val="0"/>
        <w:tabs>
          <w:tab w:val="left" w:pos="1226"/>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5.4.  При просрочке оплаты в соответствии с разделом 3 настоящего Договора Арендодатель вправе ограничить доступ Арендатора на Объект.</w:t>
      </w:r>
    </w:p>
    <w:p w14:paraId="600C29A0" w14:textId="1B45DEE2" w:rsidR="004B2274" w:rsidRDefault="004B2274" w:rsidP="004B2274">
      <w:pPr>
        <w:widowControl w:val="0"/>
        <w:tabs>
          <w:tab w:val="left" w:pos="1226"/>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5.5. 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20% от суммы ежемесячной арендной платы за нарушение каждого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из вышеназванных условий.</w:t>
      </w:r>
    </w:p>
    <w:p w14:paraId="4DA5D570" w14:textId="77777777" w:rsidR="004B2274" w:rsidRDefault="004B2274" w:rsidP="004B2274">
      <w:pPr>
        <w:widowControl w:val="0"/>
        <w:tabs>
          <w:tab w:val="left" w:pos="1226"/>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5.6. 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из фактического срока, в течение которого Арендатор пользовался помещениями.</w:t>
      </w:r>
    </w:p>
    <w:p w14:paraId="6DF9FC42" w14:textId="77777777" w:rsidR="00221FB2" w:rsidRPr="00221FB2" w:rsidRDefault="004B2274" w:rsidP="004B2274">
      <w:pPr>
        <w:widowControl w:val="0"/>
        <w:tabs>
          <w:tab w:val="left" w:pos="1226"/>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5.7. В случае несвоевременной оплаты Арендатором (свыше двух месяцев) платежей, предусмотренных п. 3.1 Договора, а также в случае неисполнения Арендатором п. 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14:paraId="2A4F5043" w14:textId="77777777" w:rsidR="00221FB2" w:rsidRPr="00221FB2" w:rsidRDefault="00221FB2" w:rsidP="00444DF4">
      <w:pPr>
        <w:widowControl w:val="0"/>
        <w:tabs>
          <w:tab w:val="left" w:pos="1226"/>
        </w:tabs>
        <w:spacing w:after="0" w:line="240" w:lineRule="auto"/>
        <w:ind w:right="-2" w:firstLine="580"/>
        <w:jc w:val="both"/>
        <w:rPr>
          <w:rFonts w:ascii="Times New Roman" w:eastAsia="Times New Roman" w:hAnsi="Times New Roman" w:cs="Times New Roman"/>
          <w:spacing w:val="-1"/>
          <w:sz w:val="24"/>
          <w:szCs w:val="24"/>
        </w:rPr>
      </w:pPr>
    </w:p>
    <w:p w14:paraId="3FC6DD8D" w14:textId="77777777" w:rsidR="00221FB2" w:rsidRPr="00221FB2" w:rsidRDefault="00221FB2" w:rsidP="004B2274">
      <w:pPr>
        <w:widowControl w:val="0"/>
        <w:tabs>
          <w:tab w:val="left" w:pos="1226"/>
        </w:tabs>
        <w:spacing w:after="0"/>
        <w:ind w:right="-2" w:firstLine="58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6. ОБСТОЯТЕЛЬСТВА НЕПРЕОДОЛИМОЙ СИЛЫ</w:t>
      </w:r>
    </w:p>
    <w:p w14:paraId="4B2E4170" w14:textId="77777777" w:rsidR="00221FB2" w:rsidRPr="00221FB2" w:rsidRDefault="004B2274" w:rsidP="00444DF4">
      <w:pPr>
        <w:widowControl w:val="0"/>
        <w:tabs>
          <w:tab w:val="left" w:pos="1143"/>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возникшие после заключения настоящего Договора, которые Сторона не могла ни предвидеть, ни предотвратить разумными мерами.</w:t>
      </w:r>
    </w:p>
    <w:p w14:paraId="48915003" w14:textId="77777777" w:rsidR="00221FB2" w:rsidRPr="00221FB2" w:rsidRDefault="004B2274" w:rsidP="00444DF4">
      <w:pPr>
        <w:widowControl w:val="0"/>
        <w:tabs>
          <w:tab w:val="left" w:pos="1143"/>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6.2.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w:t>
      </w:r>
      <w:r w:rsidR="007D659A">
        <w:rPr>
          <w:rFonts w:ascii="Times New Roman" w:eastAsia="Times New Roman" w:hAnsi="Times New Roman" w:cs="Times New Roman"/>
          <w:spacing w:val="-1"/>
          <w:sz w:val="24"/>
          <w:szCs w:val="24"/>
        </w:rPr>
        <w:t>их обстоятельств в течение 14 (ч</w:t>
      </w:r>
      <w:r w:rsidR="00221FB2" w:rsidRPr="00221FB2">
        <w:rPr>
          <w:rFonts w:ascii="Times New Roman" w:eastAsia="Times New Roman" w:hAnsi="Times New Roman" w:cs="Times New Roman"/>
          <w:spacing w:val="-1"/>
          <w:sz w:val="24"/>
          <w:szCs w:val="24"/>
        </w:rPr>
        <w:t>етырнадцати) дней известить о них другую Сторону. Наступление указанных обстоятельств должно быть подтверждено справкой компетентного органа.</w:t>
      </w:r>
    </w:p>
    <w:p w14:paraId="09B75344" w14:textId="77777777" w:rsidR="00221FB2" w:rsidRDefault="004B2274" w:rsidP="00444DF4">
      <w:pPr>
        <w:widowControl w:val="0"/>
        <w:tabs>
          <w:tab w:val="left" w:pos="1143"/>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6.3.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14:paraId="590218D1" w14:textId="77777777" w:rsidR="000A114F" w:rsidRPr="00221FB2" w:rsidRDefault="000A114F" w:rsidP="00444DF4">
      <w:pPr>
        <w:widowControl w:val="0"/>
        <w:tabs>
          <w:tab w:val="left" w:pos="1143"/>
        </w:tabs>
        <w:spacing w:after="0" w:line="240" w:lineRule="auto"/>
        <w:ind w:right="-2"/>
        <w:jc w:val="both"/>
        <w:rPr>
          <w:rFonts w:ascii="Times New Roman" w:eastAsia="Times New Roman" w:hAnsi="Times New Roman" w:cs="Times New Roman"/>
          <w:spacing w:val="-1"/>
          <w:sz w:val="24"/>
          <w:szCs w:val="24"/>
        </w:rPr>
      </w:pPr>
    </w:p>
    <w:p w14:paraId="407EDDD9" w14:textId="77777777" w:rsidR="00221FB2" w:rsidRPr="00221FB2" w:rsidRDefault="00221FB2" w:rsidP="004B2274">
      <w:pPr>
        <w:widowControl w:val="0"/>
        <w:tabs>
          <w:tab w:val="left" w:pos="270"/>
        </w:tabs>
        <w:spacing w:after="0"/>
        <w:ind w:left="142" w:right="16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7. КОНФИДЕНЦИАЛЬНОСТЬ</w:t>
      </w:r>
    </w:p>
    <w:p w14:paraId="5E119217" w14:textId="62844AC2" w:rsidR="00221FB2" w:rsidRDefault="00221FB2" w:rsidP="00444DF4">
      <w:pPr>
        <w:spacing w:after="0" w:line="240" w:lineRule="auto"/>
        <w:ind w:right="-2"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Вся информация, ставшая известной Сторонам по настоящему Договору в процессе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его исполнения, является коммерческой тайной и не подлежит разглашению Сторонами, не иначе как исключительно по согласованию Сторон.</w:t>
      </w:r>
    </w:p>
    <w:p w14:paraId="631E6866" w14:textId="77777777" w:rsidR="000A114F" w:rsidRPr="00221FB2" w:rsidRDefault="000A114F" w:rsidP="00444DF4">
      <w:pPr>
        <w:spacing w:after="0" w:line="240" w:lineRule="auto"/>
        <w:ind w:right="-2" w:firstLine="567"/>
        <w:jc w:val="both"/>
        <w:rPr>
          <w:rFonts w:ascii="Times New Roman" w:eastAsia="Times New Roman" w:hAnsi="Times New Roman" w:cs="Times New Roman"/>
          <w:spacing w:val="-1"/>
          <w:sz w:val="24"/>
          <w:szCs w:val="24"/>
        </w:rPr>
      </w:pPr>
    </w:p>
    <w:p w14:paraId="20980E69" w14:textId="77777777" w:rsidR="00221FB2" w:rsidRPr="00221FB2" w:rsidRDefault="00221FB2" w:rsidP="004B2274">
      <w:pPr>
        <w:widowControl w:val="0"/>
        <w:tabs>
          <w:tab w:val="left" w:pos="353"/>
        </w:tabs>
        <w:spacing w:after="0"/>
        <w:ind w:left="142"/>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8. ПОРЯДОК РАЗРЕШЕНИЯ СПОРОВ</w:t>
      </w:r>
    </w:p>
    <w:p w14:paraId="046DA791" w14:textId="197A2567" w:rsidR="00221FB2" w:rsidRPr="00221FB2" w:rsidRDefault="00221FB2" w:rsidP="00444DF4">
      <w:pPr>
        <w:spacing w:after="0" w:line="240" w:lineRule="auto"/>
        <w:ind w:right="20" w:firstLine="58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или недействительности, разрешаются путем арбитража, администрируемого Арбитражным учреждением при ООО</w:t>
      </w:r>
      <w:r w:rsidR="002C5B54">
        <w:rPr>
          <w:rFonts w:ascii="Times New Roman" w:eastAsia="Times New Roman" w:hAnsi="Times New Roman" w:cs="Times New Roman"/>
          <w:spacing w:val="-1"/>
          <w:sz w:val="24"/>
          <w:szCs w:val="24"/>
        </w:rPr>
        <w:t>Р</w:t>
      </w:r>
      <w:r w:rsidRPr="00221FB2">
        <w:rPr>
          <w:rFonts w:ascii="Times New Roman" w:eastAsia="Times New Roman" w:hAnsi="Times New Roman" w:cs="Times New Roman"/>
          <w:spacing w:val="-1"/>
          <w:sz w:val="24"/>
          <w:szCs w:val="24"/>
        </w:rPr>
        <w:t xml:space="preserve"> «</w:t>
      </w:r>
      <w:proofErr w:type="spellStart"/>
      <w:r w:rsidRPr="00221FB2">
        <w:rPr>
          <w:rFonts w:ascii="Times New Roman" w:eastAsia="Times New Roman" w:hAnsi="Times New Roman" w:cs="Times New Roman"/>
          <w:spacing w:val="-1"/>
          <w:sz w:val="24"/>
          <w:szCs w:val="24"/>
        </w:rPr>
        <w:t>СоюзМаш</w:t>
      </w:r>
      <w:proofErr w:type="spellEnd"/>
      <w:r w:rsidRPr="00221FB2">
        <w:rPr>
          <w:rFonts w:ascii="Times New Roman" w:eastAsia="Times New Roman" w:hAnsi="Times New Roman" w:cs="Times New Roman"/>
          <w:spacing w:val="-1"/>
          <w:sz w:val="24"/>
          <w:szCs w:val="24"/>
        </w:rPr>
        <w:t xml:space="preserve"> России» в соответствии с его</w:t>
      </w:r>
      <w:r w:rsidR="002C5B54">
        <w:rPr>
          <w:rFonts w:ascii="Times New Roman" w:eastAsia="Times New Roman" w:hAnsi="Times New Roman" w:cs="Times New Roman"/>
          <w:spacing w:val="-1"/>
          <w:sz w:val="24"/>
          <w:szCs w:val="24"/>
        </w:rPr>
        <w:t xml:space="preserve"> применимыми</w:t>
      </w:r>
      <w:r w:rsidRPr="00221FB2">
        <w:rPr>
          <w:rFonts w:ascii="Times New Roman" w:eastAsia="Times New Roman" w:hAnsi="Times New Roman" w:cs="Times New Roman"/>
          <w:spacing w:val="-1"/>
          <w:sz w:val="24"/>
          <w:szCs w:val="24"/>
        </w:rPr>
        <w:t xml:space="preserve">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 xml:space="preserve">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7DC21BD8" w14:textId="77777777" w:rsidR="00221FB2" w:rsidRPr="00221FB2" w:rsidRDefault="00221FB2" w:rsidP="000A114F">
      <w:pPr>
        <w:widowControl w:val="0"/>
        <w:spacing w:after="0" w:line="240" w:lineRule="auto"/>
        <w:jc w:val="both"/>
        <w:rPr>
          <w:rFonts w:ascii="Times New Roman" w:eastAsia="Times New Roman" w:hAnsi="Times New Roman" w:cs="Times New Roman"/>
          <w:spacing w:val="-1"/>
          <w:sz w:val="24"/>
          <w:szCs w:val="24"/>
        </w:rPr>
      </w:pPr>
    </w:p>
    <w:p w14:paraId="1AB33A30" w14:textId="77777777" w:rsidR="00221FB2" w:rsidRPr="00221FB2" w:rsidRDefault="00221FB2" w:rsidP="004B2274">
      <w:pPr>
        <w:widowControl w:val="0"/>
        <w:spacing w:after="0"/>
        <w:ind w:left="142"/>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 ОДНОСТОРОННЕЕ РАСТОРЖЕНИЕ ДОГОВОРА</w:t>
      </w:r>
    </w:p>
    <w:p w14:paraId="68CBFBB5" w14:textId="6C8DC521" w:rsidR="00221FB2" w:rsidRPr="00221FB2" w:rsidRDefault="00221FB2" w:rsidP="00444DF4">
      <w:pPr>
        <w:widowControl w:val="0"/>
        <w:spacing w:after="0" w:line="240" w:lineRule="auto"/>
        <w:ind w:firstLine="5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9.1. Арендодатель вправе отказаться от исполнения настоящего Договора полностью или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 xml:space="preserve">в части, письменно уведомив Арендатора не менее чем за </w:t>
      </w:r>
      <w:r w:rsidR="00DE12D1">
        <w:rPr>
          <w:rFonts w:ascii="Times New Roman" w:eastAsia="Times New Roman" w:hAnsi="Times New Roman" w:cs="Times New Roman"/>
          <w:spacing w:val="-1"/>
          <w:sz w:val="24"/>
          <w:szCs w:val="24"/>
        </w:rPr>
        <w:t>20</w:t>
      </w:r>
      <w:r w:rsidRPr="00221FB2">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t>двадцать</w:t>
      </w:r>
      <w:r w:rsidRPr="00221FB2">
        <w:rPr>
          <w:rFonts w:ascii="Times New Roman" w:eastAsia="Times New Roman" w:hAnsi="Times New Roman" w:cs="Times New Roman"/>
          <w:spacing w:val="-1"/>
          <w:sz w:val="24"/>
          <w:szCs w:val="24"/>
        </w:rPr>
        <w:t xml:space="preserve">) календарных дней,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в любом из следующих случаев:</w:t>
      </w:r>
    </w:p>
    <w:p w14:paraId="74843866" w14:textId="77777777" w:rsidR="00221FB2" w:rsidRPr="00221FB2" w:rsidRDefault="00221FB2" w:rsidP="00444DF4">
      <w:pPr>
        <w:widowControl w:val="0"/>
        <w:spacing w:after="0" w:line="240" w:lineRule="auto"/>
        <w:ind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9.1.1. при использовании Объекта Арендатором не в соответствии с условиями настоящего Договора;</w:t>
      </w:r>
    </w:p>
    <w:p w14:paraId="0F74A59B" w14:textId="77777777" w:rsidR="00221FB2" w:rsidRPr="00221FB2" w:rsidRDefault="00221FB2" w:rsidP="00444DF4">
      <w:pPr>
        <w:widowControl w:val="0"/>
        <w:spacing w:after="0" w:line="240" w:lineRule="auto"/>
        <w:ind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9.1.2. при нарушении арендатором обязательств, предусмотренных Разделом 2 настоящего Договора;</w:t>
      </w:r>
    </w:p>
    <w:p w14:paraId="0901EB3A" w14:textId="77777777" w:rsidR="00221FB2" w:rsidRPr="00221FB2" w:rsidRDefault="00221FB2" w:rsidP="00444DF4">
      <w:pPr>
        <w:widowControl w:val="0"/>
        <w:spacing w:after="0" w:line="240" w:lineRule="auto"/>
        <w:ind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9.1.3. при существенном ухудшении состояния Объекта вне зависимости от вины Арендатора;</w:t>
      </w:r>
    </w:p>
    <w:p w14:paraId="29A9C13A" w14:textId="15D082D2" w:rsidR="00221FB2" w:rsidRPr="00221FB2" w:rsidRDefault="00221FB2" w:rsidP="00444DF4">
      <w:pPr>
        <w:widowControl w:val="0"/>
        <w:spacing w:after="0" w:line="240" w:lineRule="auto"/>
        <w:ind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9.1.4. при просрочке внесения арендной платы в полном размере как фиксированной,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так и переменной (если применимо) более двух раз и более чем за 5 (пять) рабочих дней после наступления срока очередного платежа;</w:t>
      </w:r>
    </w:p>
    <w:p w14:paraId="7066878A" w14:textId="1C3A0D7B" w:rsidR="00221FB2" w:rsidRPr="00221FB2" w:rsidRDefault="00C77959" w:rsidP="00444DF4">
      <w:pPr>
        <w:widowControl w:val="0"/>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9.2.</w:t>
      </w:r>
      <w:r w:rsidR="00DE12D1">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Арендодатель вправе по своему желанию расторгнуть настоящий Договор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 xml:space="preserve">в одностороннем внесудебном порядке, предварительно письменно уведомив Арендатора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не менее чем за 15 (пятнадцать) календарных дней до предполагаемого дня расторжения.</w:t>
      </w:r>
    </w:p>
    <w:p w14:paraId="286A9F30" w14:textId="7A23DDDB" w:rsidR="00221FB2" w:rsidRPr="00221FB2" w:rsidRDefault="00C77959" w:rsidP="00444DF4">
      <w:pPr>
        <w:widowControl w:val="0"/>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9.3. </w:t>
      </w:r>
      <w:r w:rsidR="00221FB2" w:rsidRPr="00221FB2">
        <w:rPr>
          <w:rFonts w:ascii="Times New Roman" w:eastAsia="Times New Roman" w:hAnsi="Times New Roman" w:cs="Times New Roman"/>
          <w:spacing w:val="-1"/>
          <w:sz w:val="24"/>
          <w:szCs w:val="24"/>
        </w:rPr>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за 30 (тридцать) календарных дней до даты расторжения.</w:t>
      </w:r>
    </w:p>
    <w:p w14:paraId="1D69B733" w14:textId="4D0300E9" w:rsidR="00221FB2" w:rsidRPr="00221FB2" w:rsidRDefault="00C77959" w:rsidP="00444DF4">
      <w:pPr>
        <w:widowControl w:val="0"/>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9.4. Настоящий Договор считается расторгнутым или измененным с даты, указанной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в уведомлении Арендодателя / Арендатора, направленном в соответствии с пунктом 9.1, 9.2 или пунктом 9.3 настоящего Договора.</w:t>
      </w:r>
    </w:p>
    <w:p w14:paraId="7BA5F34B" w14:textId="1FDE738D" w:rsidR="00221FB2" w:rsidRPr="00221FB2" w:rsidRDefault="00C77959" w:rsidP="00444DF4">
      <w:pPr>
        <w:widowControl w:val="0"/>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9.5. При расторжении настоящего Договора Арендатор обязан возвратить</w:t>
      </w:r>
      <w:r w:rsidR="00DE12D1">
        <w:rPr>
          <w:rFonts w:ascii="Times New Roman" w:eastAsia="Times New Roman" w:hAnsi="Times New Roman" w:cs="Times New Roman"/>
          <w:spacing w:val="-1"/>
          <w:sz w:val="24"/>
          <w:szCs w:val="24"/>
        </w:rPr>
        <w:t xml:space="preserve"> </w:t>
      </w:r>
      <w:r w:rsidR="00DE12D1" w:rsidRPr="00221FB2">
        <w:rPr>
          <w:rFonts w:ascii="Times New Roman" w:eastAsia="Times New Roman" w:hAnsi="Times New Roman" w:cs="Times New Roman"/>
          <w:spacing w:val="-1"/>
          <w:sz w:val="24"/>
          <w:szCs w:val="24"/>
        </w:rPr>
        <w:t>помещения Арендодателю</w:t>
      </w:r>
      <w:r w:rsidR="00221FB2" w:rsidRPr="00221FB2">
        <w:rPr>
          <w:rFonts w:ascii="Times New Roman" w:eastAsia="Times New Roman" w:hAnsi="Times New Roman" w:cs="Times New Roman"/>
          <w:spacing w:val="-1"/>
          <w:sz w:val="24"/>
          <w:szCs w:val="24"/>
        </w:rPr>
        <w:t xml:space="preserve"> в срок, указанный в уведомлении Арендодателя.</w:t>
      </w:r>
    </w:p>
    <w:p w14:paraId="2873874C" w14:textId="77777777" w:rsidR="00221FB2" w:rsidRPr="00221FB2" w:rsidRDefault="00C77959" w:rsidP="00444DF4">
      <w:pPr>
        <w:widowControl w:val="0"/>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9.6. В случае досрочного расторжения настоящего Договора Стороны должны произвести сверку взаиморасчетов.</w:t>
      </w:r>
    </w:p>
    <w:p w14:paraId="731A3C9B" w14:textId="77777777" w:rsidR="00221FB2" w:rsidRPr="00221FB2" w:rsidRDefault="00221FB2" w:rsidP="00444DF4">
      <w:pPr>
        <w:widowControl w:val="0"/>
        <w:spacing w:after="0" w:line="240" w:lineRule="auto"/>
        <w:jc w:val="both"/>
        <w:rPr>
          <w:rFonts w:ascii="Times New Roman" w:eastAsia="Times New Roman" w:hAnsi="Times New Roman" w:cs="Times New Roman"/>
          <w:spacing w:val="-1"/>
          <w:sz w:val="24"/>
          <w:szCs w:val="24"/>
        </w:rPr>
      </w:pPr>
    </w:p>
    <w:p w14:paraId="509409E2" w14:textId="77777777" w:rsidR="00221FB2" w:rsidRPr="00221FB2" w:rsidRDefault="00221FB2" w:rsidP="00C77959">
      <w:pPr>
        <w:widowControl w:val="0"/>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10. ПРОЧИЕ УСЛОВИЯ</w:t>
      </w:r>
    </w:p>
    <w:p w14:paraId="5A4BFB71" w14:textId="3403A5D1" w:rsidR="00221FB2" w:rsidRPr="00221FB2" w:rsidRDefault="00C77959" w:rsidP="00444DF4">
      <w:pPr>
        <w:widowControl w:val="0"/>
        <w:tabs>
          <w:tab w:val="left" w:pos="-284"/>
        </w:tabs>
        <w:spacing w:after="0" w:line="240" w:lineRule="auto"/>
        <w:ind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без предварительного уведомления Арендатора в целях предотвращения или ликвидации таких чрезвычайных ситуаций или их последствий.</w:t>
      </w:r>
    </w:p>
    <w:p w14:paraId="2FF9FDCF" w14:textId="77777777" w:rsidR="00221FB2" w:rsidRPr="00221FB2" w:rsidRDefault="00221FB2" w:rsidP="00444DF4">
      <w:pPr>
        <w:tabs>
          <w:tab w:val="left" w:pos="-284"/>
          <w:tab w:val="left" w:leader="underscore" w:pos="9330"/>
        </w:tabs>
        <w:spacing w:after="0" w:line="240" w:lineRule="auto"/>
        <w:ind w:right="20"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В случае невозможности свободного доступа в помещения Арендодатель вправе привлекать специализированные предприятия и службы.</w:t>
      </w:r>
    </w:p>
    <w:p w14:paraId="248ACD49" w14:textId="0AFD023E" w:rsidR="00221FB2" w:rsidRPr="00221FB2" w:rsidRDefault="00221FB2" w:rsidP="00444DF4">
      <w:pPr>
        <w:tabs>
          <w:tab w:val="left" w:pos="-284"/>
          <w:tab w:val="left" w:leader="underscore" w:pos="9330"/>
        </w:tabs>
        <w:spacing w:after="0" w:line="240" w:lineRule="auto"/>
        <w:ind w:right="20"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Доступ на Объект, осуществляемый без присутствия Арендатора, может фиксироваться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с помощью видеозаписи.</w:t>
      </w:r>
    </w:p>
    <w:p w14:paraId="7BF23040" w14:textId="252B4709" w:rsidR="00221FB2" w:rsidRPr="00221FB2" w:rsidRDefault="00221FB2" w:rsidP="00444DF4">
      <w:pPr>
        <w:widowControl w:val="0"/>
        <w:tabs>
          <w:tab w:val="left" w:pos="-284"/>
        </w:tabs>
        <w:spacing w:after="0" w:line="240" w:lineRule="auto"/>
        <w:ind w:right="20"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10.2. Представителем Арендодателя для обеспечения оперативного взаимодействия Сторон </w:t>
      </w:r>
      <w:r w:rsidRPr="00221FB2">
        <w:rPr>
          <w:rFonts w:ascii="Times New Roman" w:eastAsia="Times New Roman" w:hAnsi="Times New Roman" w:cs="Times New Roman"/>
          <w:spacing w:val="-1"/>
          <w:sz w:val="24"/>
          <w:szCs w:val="24"/>
        </w:rPr>
        <w:lastRenderedPageBreak/>
        <w:t xml:space="preserve">по настоящему Договору является главный инженер </w:t>
      </w:r>
      <w:r w:rsidR="00DE12D1">
        <w:rPr>
          <w:rFonts w:ascii="Times New Roman" w:eastAsia="Times New Roman" w:hAnsi="Times New Roman" w:cs="Times New Roman"/>
          <w:spacing w:val="-1"/>
          <w:sz w:val="24"/>
          <w:szCs w:val="24"/>
        </w:rPr>
        <w:t>Чуйченко Александр Николаевич</w:t>
      </w:r>
      <w:r w:rsidRPr="00221FB2">
        <w:rPr>
          <w:rFonts w:ascii="Times New Roman" w:eastAsia="Times New Roman" w:hAnsi="Times New Roman" w:cs="Times New Roman"/>
          <w:spacing w:val="-1"/>
          <w:sz w:val="24"/>
          <w:szCs w:val="24"/>
        </w:rPr>
        <w:t xml:space="preserve">, тел. (495) 302-94-88, poznsmash@yandex.ru.                                                                                                                                                                                  </w:t>
      </w:r>
    </w:p>
    <w:p w14:paraId="1531F313" w14:textId="0850F2CC" w:rsidR="00221FB2" w:rsidRPr="00221FB2" w:rsidRDefault="00221FB2" w:rsidP="00444DF4">
      <w:pPr>
        <w:widowControl w:val="0"/>
        <w:tabs>
          <w:tab w:val="left" w:leader="underscore" w:pos="-426"/>
        </w:tabs>
        <w:spacing w:after="0" w:line="240" w:lineRule="auto"/>
        <w:ind w:right="20"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10.3. Представителем Арендатора для обеспечения оперативного взаимодействия Сторон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по настоящ</w:t>
      </w:r>
      <w:r w:rsidR="00444DF4">
        <w:rPr>
          <w:rFonts w:ascii="Times New Roman" w:eastAsia="Times New Roman" w:hAnsi="Times New Roman" w:cs="Times New Roman"/>
          <w:spacing w:val="-1"/>
          <w:sz w:val="24"/>
          <w:szCs w:val="24"/>
        </w:rPr>
        <w:t>ему договору является _____________</w:t>
      </w:r>
      <w:r w:rsidRPr="00221FB2">
        <w:rPr>
          <w:rFonts w:ascii="Times New Roman" w:eastAsia="Times New Roman" w:hAnsi="Times New Roman" w:cs="Times New Roman"/>
          <w:spacing w:val="-1"/>
          <w:sz w:val="24"/>
          <w:szCs w:val="24"/>
        </w:rPr>
        <w:t>, тел. </w:t>
      </w:r>
      <w:r w:rsidR="00444DF4">
        <w:rPr>
          <w:rFonts w:ascii="Times New Roman" w:eastAsia="Times New Roman" w:hAnsi="Times New Roman"/>
          <w:spacing w:val="-1"/>
          <w:sz w:val="24"/>
          <w:szCs w:val="24"/>
        </w:rPr>
        <w:t xml:space="preserve">________, </w:t>
      </w:r>
      <w:proofErr w:type="gramStart"/>
      <w:r w:rsidR="00444DF4">
        <w:rPr>
          <w:rFonts w:ascii="Times New Roman" w:eastAsia="Times New Roman" w:hAnsi="Times New Roman"/>
          <w:spacing w:val="-1"/>
          <w:sz w:val="24"/>
          <w:szCs w:val="24"/>
          <w:lang w:val="en-US"/>
        </w:rPr>
        <w:t>e</w:t>
      </w:r>
      <w:r w:rsidR="00444DF4">
        <w:rPr>
          <w:rFonts w:ascii="Times New Roman" w:eastAsia="Times New Roman" w:hAnsi="Times New Roman"/>
          <w:spacing w:val="-1"/>
          <w:sz w:val="24"/>
          <w:szCs w:val="24"/>
        </w:rPr>
        <w:t>:</w:t>
      </w:r>
      <w:r w:rsidR="00444DF4">
        <w:rPr>
          <w:rFonts w:ascii="Times New Roman" w:eastAsia="Times New Roman" w:hAnsi="Times New Roman"/>
          <w:spacing w:val="-1"/>
          <w:sz w:val="24"/>
          <w:szCs w:val="24"/>
          <w:lang w:val="en-US"/>
        </w:rPr>
        <w:t>mail</w:t>
      </w:r>
      <w:proofErr w:type="gramEnd"/>
      <w:r w:rsidR="00444DF4">
        <w:rPr>
          <w:rFonts w:ascii="Times New Roman" w:eastAsia="Times New Roman" w:hAnsi="Times New Roman"/>
          <w:spacing w:val="-1"/>
          <w:sz w:val="24"/>
          <w:szCs w:val="24"/>
        </w:rPr>
        <w:t>________.</w:t>
      </w:r>
    </w:p>
    <w:p w14:paraId="3846E211" w14:textId="77777777" w:rsidR="00221FB2" w:rsidRPr="00221FB2" w:rsidRDefault="00221FB2" w:rsidP="00444DF4">
      <w:pPr>
        <w:widowControl w:val="0"/>
        <w:tabs>
          <w:tab w:val="left" w:leader="underscore" w:pos="-426"/>
        </w:tabs>
        <w:spacing w:after="0" w:line="240" w:lineRule="auto"/>
        <w:ind w:right="20"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10.4. Все уведомления, направленные в рамках настоящего Договора, должны представляться как Арендодателю, так и Арендатору письменно на русском языке по электронной почте, указанной в п. 10.2 или п.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14:paraId="125B6891" w14:textId="4062475E" w:rsidR="00221FB2" w:rsidRPr="00221FB2" w:rsidRDefault="00221FB2" w:rsidP="00444DF4">
      <w:pPr>
        <w:widowControl w:val="0"/>
        <w:tabs>
          <w:tab w:val="left" w:leader="underscore" w:pos="-426"/>
        </w:tabs>
        <w:spacing w:after="0" w:line="240" w:lineRule="auto"/>
        <w:ind w:right="20"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10.5.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 xml:space="preserve">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57C7339A" w14:textId="77777777" w:rsidR="00221FB2" w:rsidRPr="00221FB2" w:rsidRDefault="00C77959" w:rsidP="00444DF4">
      <w:pPr>
        <w:widowControl w:val="0"/>
        <w:tabs>
          <w:tab w:val="left" w:leader="underscore" w:pos="-426"/>
        </w:tabs>
        <w:spacing w:after="0" w:line="240" w:lineRule="auto"/>
        <w:ind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10.6. Стороны признают, что акт, в котором зафиксированы нарушения Арендатором условия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14:paraId="10138C3D" w14:textId="1558C388" w:rsidR="00221FB2" w:rsidRPr="00221FB2" w:rsidRDefault="00C77959" w:rsidP="00444DF4">
      <w:pPr>
        <w:widowControl w:val="0"/>
        <w:tabs>
          <w:tab w:val="left" w:leader="underscore" w:pos="-426"/>
        </w:tabs>
        <w:spacing w:after="0" w:line="240" w:lineRule="auto"/>
        <w:ind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10.7. Обе Стороны обязаны соблюдать требования закона №273-ФЗ от 25.12.08 г.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«О противодействии коррупции».</w:t>
      </w:r>
    </w:p>
    <w:p w14:paraId="58F7CC36" w14:textId="77777777" w:rsidR="00221FB2" w:rsidRPr="00221FB2" w:rsidRDefault="00221FB2" w:rsidP="00444DF4">
      <w:pPr>
        <w:pStyle w:val="a7"/>
        <w:jc w:val="both"/>
        <w:rPr>
          <w:spacing w:val="-1"/>
          <w:sz w:val="24"/>
          <w:szCs w:val="24"/>
          <w:lang w:val="ru-RU"/>
        </w:rPr>
      </w:pPr>
      <w:r w:rsidRPr="00221FB2">
        <w:rPr>
          <w:spacing w:val="-1"/>
          <w:sz w:val="24"/>
          <w:szCs w:val="24"/>
          <w:lang w:val="ru-RU"/>
        </w:rPr>
        <w:t xml:space="preserve">     10.8. Во всем, что прямо не предусмотрено настоящим Договором, Стороны руководствуются законодательством Российской Федерации.</w:t>
      </w:r>
    </w:p>
    <w:p w14:paraId="35621B78" w14:textId="77777777" w:rsidR="00221FB2" w:rsidRPr="00221FB2" w:rsidRDefault="00C77959"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10.9.  Настоящий Договор составлен в двух подлинных аутентичных экземплярах, по одному экземпляру для каждой из Сторон.</w:t>
      </w:r>
    </w:p>
    <w:p w14:paraId="0FC49AFF" w14:textId="77777777" w:rsidR="00221FB2" w:rsidRPr="00221FB2" w:rsidRDefault="00221FB2" w:rsidP="00444DF4">
      <w:pPr>
        <w:pStyle w:val="a7"/>
        <w:jc w:val="both"/>
        <w:rPr>
          <w:spacing w:val="-1"/>
          <w:sz w:val="24"/>
          <w:szCs w:val="24"/>
          <w:lang w:val="ru-RU"/>
        </w:rPr>
      </w:pPr>
    </w:p>
    <w:p w14:paraId="047AD84C" w14:textId="77777777" w:rsidR="00221FB2" w:rsidRPr="00221FB2" w:rsidRDefault="00221FB2" w:rsidP="00221FB2">
      <w:pPr>
        <w:pStyle w:val="a7"/>
        <w:jc w:val="center"/>
        <w:rPr>
          <w:spacing w:val="-1"/>
          <w:sz w:val="24"/>
          <w:szCs w:val="24"/>
          <w:lang w:val="ru-RU"/>
        </w:rPr>
      </w:pPr>
      <w:r w:rsidRPr="00221FB2">
        <w:rPr>
          <w:spacing w:val="-1"/>
          <w:sz w:val="24"/>
          <w:szCs w:val="24"/>
          <w:lang w:val="ru-RU"/>
        </w:rPr>
        <w:t>11. АДРЕСА И РЕКВИЗИТЫ СТОРОН</w:t>
      </w:r>
    </w:p>
    <w:p w14:paraId="77C87CCD" w14:textId="77777777" w:rsidR="00221FB2" w:rsidRPr="00221FB2" w:rsidRDefault="00221FB2" w:rsidP="00221FB2">
      <w:pPr>
        <w:pStyle w:val="a7"/>
        <w:jc w:val="center"/>
        <w:rPr>
          <w:spacing w:val="-1"/>
          <w:sz w:val="24"/>
          <w:szCs w:val="24"/>
          <w:lang w:val="ru-RU"/>
        </w:rPr>
      </w:pPr>
    </w:p>
    <w:p w14:paraId="6168B038" w14:textId="77777777" w:rsidR="00221FB2" w:rsidRPr="00221FB2" w:rsidRDefault="00221FB2" w:rsidP="00221FB2">
      <w:pPr>
        <w:pStyle w:val="a7"/>
        <w:rPr>
          <w:spacing w:val="-1"/>
          <w:sz w:val="24"/>
          <w:szCs w:val="24"/>
          <w:lang w:val="ru-RU"/>
        </w:rPr>
      </w:pPr>
      <w:r w:rsidRPr="00221FB2">
        <w:rPr>
          <w:spacing w:val="-1"/>
          <w:sz w:val="24"/>
          <w:szCs w:val="24"/>
          <w:lang w:val="ru-RU"/>
        </w:rPr>
        <w:t xml:space="preserve">  </w:t>
      </w:r>
      <w:r w:rsidR="00C77959">
        <w:rPr>
          <w:spacing w:val="-1"/>
          <w:sz w:val="24"/>
          <w:szCs w:val="24"/>
          <w:lang w:val="ru-RU"/>
        </w:rPr>
        <w:t xml:space="preserve">                          </w:t>
      </w:r>
      <w:r w:rsidRPr="00221FB2">
        <w:rPr>
          <w:spacing w:val="-1"/>
          <w:sz w:val="24"/>
          <w:szCs w:val="24"/>
          <w:lang w:val="ru-RU"/>
        </w:rPr>
        <w:t xml:space="preserve">Арендодатель                                            </w:t>
      </w:r>
      <w:r w:rsidR="00C77959">
        <w:rPr>
          <w:spacing w:val="-1"/>
          <w:sz w:val="24"/>
          <w:szCs w:val="24"/>
          <w:lang w:val="ru-RU"/>
        </w:rPr>
        <w:t xml:space="preserve">      </w:t>
      </w:r>
      <w:r w:rsidR="006269E2">
        <w:rPr>
          <w:spacing w:val="-1"/>
          <w:sz w:val="24"/>
          <w:szCs w:val="24"/>
          <w:lang w:val="ru-RU"/>
        </w:rPr>
        <w:t xml:space="preserve">             </w:t>
      </w:r>
      <w:r w:rsidRPr="00221FB2">
        <w:rPr>
          <w:spacing w:val="-1"/>
          <w:sz w:val="24"/>
          <w:szCs w:val="24"/>
          <w:lang w:val="ru-RU"/>
        </w:rPr>
        <w:t>Арендатор</w:t>
      </w:r>
    </w:p>
    <w:p w14:paraId="083D35FB" w14:textId="77777777" w:rsidR="00221FB2" w:rsidRPr="00221FB2" w:rsidRDefault="00221FB2" w:rsidP="00221FB2">
      <w:pPr>
        <w:pStyle w:val="a7"/>
        <w:rPr>
          <w:spacing w:val="-1"/>
          <w:sz w:val="24"/>
          <w:szCs w:val="24"/>
          <w:lang w:val="ru-RU"/>
        </w:rPr>
      </w:pPr>
    </w:p>
    <w:p w14:paraId="2F4C854C" w14:textId="77777777" w:rsidR="00221FB2" w:rsidRPr="00221FB2" w:rsidRDefault="00221FB2" w:rsidP="00221FB2">
      <w:pPr>
        <w:pStyle w:val="a7"/>
        <w:tabs>
          <w:tab w:val="left" w:pos="6096"/>
        </w:tabs>
        <w:rPr>
          <w:spacing w:val="-1"/>
          <w:sz w:val="24"/>
          <w:szCs w:val="24"/>
          <w:lang w:val="ru-RU"/>
        </w:rPr>
      </w:pPr>
      <w:r w:rsidRPr="00221FB2">
        <w:rPr>
          <w:spacing w:val="-1"/>
          <w:sz w:val="24"/>
          <w:szCs w:val="24"/>
          <w:lang w:val="ru-RU"/>
        </w:rPr>
        <w:t xml:space="preserve">                  Акционерное общество                                   </w:t>
      </w:r>
    </w:p>
    <w:p w14:paraId="25A28768" w14:textId="77777777" w:rsidR="00221FB2" w:rsidRPr="00221FB2" w:rsidRDefault="00221FB2" w:rsidP="00221FB2">
      <w:pPr>
        <w:pStyle w:val="a7"/>
        <w:rPr>
          <w:spacing w:val="-1"/>
          <w:sz w:val="24"/>
          <w:szCs w:val="24"/>
          <w:lang w:val="ru-RU"/>
        </w:rPr>
      </w:pPr>
      <w:r w:rsidRPr="00221FB2">
        <w:rPr>
          <w:spacing w:val="-1"/>
          <w:sz w:val="24"/>
          <w:szCs w:val="24"/>
          <w:lang w:val="ru-RU"/>
        </w:rPr>
        <w:t xml:space="preserve">              «Перовский опытный завод                </w:t>
      </w:r>
    </w:p>
    <w:p w14:paraId="67316F9B" w14:textId="77777777" w:rsidR="00C77959" w:rsidRDefault="00221FB2" w:rsidP="000A114F">
      <w:pPr>
        <w:pStyle w:val="a7"/>
        <w:ind w:left="0" w:firstLine="112"/>
        <w:rPr>
          <w:spacing w:val="-1"/>
          <w:sz w:val="24"/>
          <w:szCs w:val="24"/>
          <w:lang w:val="ru-RU"/>
        </w:rPr>
      </w:pPr>
      <w:r w:rsidRPr="00221FB2">
        <w:rPr>
          <w:spacing w:val="-1"/>
          <w:sz w:val="24"/>
          <w:szCs w:val="24"/>
          <w:lang w:val="ru-RU"/>
        </w:rPr>
        <w:t xml:space="preserve">                      «Нестандартмаш» </w:t>
      </w:r>
    </w:p>
    <w:p w14:paraId="6E936A71" w14:textId="77777777" w:rsidR="00C77959" w:rsidRDefault="00221FB2" w:rsidP="000A114F">
      <w:pPr>
        <w:pStyle w:val="a7"/>
        <w:ind w:left="0" w:firstLine="112"/>
        <w:rPr>
          <w:spacing w:val="-1"/>
          <w:sz w:val="24"/>
          <w:szCs w:val="24"/>
          <w:lang w:val="ru-RU"/>
        </w:rPr>
      </w:pPr>
      <w:r w:rsidRPr="00221FB2">
        <w:rPr>
          <w:spacing w:val="-1"/>
          <w:sz w:val="24"/>
          <w:szCs w:val="24"/>
          <w:lang w:val="ru-RU"/>
        </w:rPr>
        <w:t xml:space="preserve">  </w:t>
      </w:r>
      <w:r w:rsidRPr="000A114F">
        <w:rPr>
          <w:spacing w:val="-1"/>
          <w:sz w:val="24"/>
          <w:szCs w:val="24"/>
          <w:lang w:val="ru-RU"/>
        </w:rPr>
        <w:t xml:space="preserve">             </w:t>
      </w:r>
    </w:p>
    <w:p w14:paraId="286768CA" w14:textId="77777777" w:rsidR="00C77959" w:rsidRDefault="00221FB2" w:rsidP="000A114F">
      <w:pPr>
        <w:pStyle w:val="a7"/>
        <w:ind w:left="0" w:firstLine="112"/>
        <w:rPr>
          <w:spacing w:val="-1"/>
          <w:sz w:val="24"/>
          <w:szCs w:val="24"/>
          <w:lang w:val="ru-RU"/>
        </w:rPr>
      </w:pPr>
      <w:r w:rsidRPr="000A114F">
        <w:rPr>
          <w:spacing w:val="-1"/>
          <w:sz w:val="24"/>
          <w:szCs w:val="24"/>
          <w:lang w:val="ru-RU"/>
        </w:rPr>
        <w:t xml:space="preserve">Юридический адрес: 111394, г. Москва,                                     </w:t>
      </w:r>
    </w:p>
    <w:p w14:paraId="222BCB0D" w14:textId="77777777" w:rsidR="000A114F" w:rsidRDefault="00221FB2" w:rsidP="000A114F">
      <w:pPr>
        <w:pStyle w:val="a7"/>
        <w:ind w:left="0" w:firstLine="112"/>
        <w:rPr>
          <w:spacing w:val="-1"/>
          <w:sz w:val="24"/>
          <w:szCs w:val="24"/>
          <w:lang w:val="ru-RU"/>
        </w:rPr>
      </w:pPr>
      <w:r w:rsidRPr="000A114F">
        <w:rPr>
          <w:spacing w:val="-1"/>
          <w:sz w:val="24"/>
          <w:szCs w:val="24"/>
          <w:lang w:val="ru-RU"/>
        </w:rPr>
        <w:t xml:space="preserve">Мартеновская, д. 38                                                               </w:t>
      </w:r>
    </w:p>
    <w:p w14:paraId="05197802" w14:textId="77777777" w:rsidR="000A114F" w:rsidRDefault="00C77959" w:rsidP="00C77959">
      <w:pPr>
        <w:pStyle w:val="a7"/>
        <w:ind w:left="142" w:hanging="142"/>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ИНН 7720547784                                                               </w:t>
      </w:r>
      <w:r w:rsidR="000A114F">
        <w:rPr>
          <w:spacing w:val="-1"/>
          <w:sz w:val="24"/>
          <w:szCs w:val="24"/>
          <w:lang w:val="ru-RU"/>
        </w:rPr>
        <w:t xml:space="preserve">                                                       </w:t>
      </w:r>
      <w:r>
        <w:rPr>
          <w:spacing w:val="-1"/>
          <w:sz w:val="24"/>
          <w:szCs w:val="24"/>
          <w:lang w:val="ru-RU"/>
        </w:rPr>
        <w:t xml:space="preserve">  </w:t>
      </w:r>
      <w:r w:rsidR="000A114F">
        <w:rPr>
          <w:spacing w:val="-1"/>
          <w:sz w:val="24"/>
          <w:szCs w:val="24"/>
          <w:lang w:val="ru-RU"/>
        </w:rPr>
        <w:t>КПП</w:t>
      </w:r>
      <w:r w:rsidR="00221FB2" w:rsidRPr="00221FB2">
        <w:rPr>
          <w:spacing w:val="-1"/>
          <w:sz w:val="24"/>
          <w:szCs w:val="24"/>
          <w:lang w:val="ru-RU"/>
        </w:rPr>
        <w:t xml:space="preserve">772001001                                                                 </w:t>
      </w:r>
    </w:p>
    <w:p w14:paraId="3D1DA6BD" w14:textId="28D43936" w:rsidR="000A114F" w:rsidRDefault="00221FB2" w:rsidP="000A114F">
      <w:pPr>
        <w:pStyle w:val="a7"/>
        <w:ind w:left="0"/>
        <w:rPr>
          <w:spacing w:val="-1"/>
          <w:sz w:val="24"/>
          <w:szCs w:val="24"/>
          <w:lang w:val="ru-RU"/>
        </w:rPr>
      </w:pPr>
      <w:r w:rsidRPr="00221FB2">
        <w:rPr>
          <w:spacing w:val="-1"/>
          <w:sz w:val="24"/>
          <w:szCs w:val="24"/>
          <w:lang w:val="ru-RU"/>
        </w:rPr>
        <w:t xml:space="preserve">  Расчетный счет </w:t>
      </w:r>
      <w:r w:rsidR="00DE12D1" w:rsidRPr="00DE12D1">
        <w:rPr>
          <w:sz w:val="24"/>
          <w:szCs w:val="24"/>
          <w:lang w:val="ru-RU"/>
        </w:rPr>
        <w:t>40502810624830000001</w:t>
      </w:r>
      <w:r w:rsidRPr="00DE12D1">
        <w:rPr>
          <w:spacing w:val="-1"/>
          <w:sz w:val="24"/>
          <w:szCs w:val="24"/>
          <w:lang w:val="ru-RU"/>
        </w:rPr>
        <w:t xml:space="preserve">  </w:t>
      </w:r>
      <w:r w:rsidRPr="00221FB2">
        <w:rPr>
          <w:spacing w:val="-1"/>
          <w:sz w:val="24"/>
          <w:szCs w:val="24"/>
          <w:lang w:val="ru-RU"/>
        </w:rPr>
        <w:t xml:space="preserve">                 </w:t>
      </w:r>
    </w:p>
    <w:p w14:paraId="64125371" w14:textId="77777777" w:rsidR="003D6BC0" w:rsidRDefault="00DE12D1" w:rsidP="00DE12D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E12D1">
        <w:rPr>
          <w:rFonts w:ascii="Times New Roman" w:hAnsi="Times New Roman" w:cs="Times New Roman"/>
          <w:sz w:val="24"/>
          <w:szCs w:val="24"/>
        </w:rPr>
        <w:t xml:space="preserve">ФИЛИАЛ «ЦЕНТРАЛЬНЫЙ» </w:t>
      </w:r>
    </w:p>
    <w:p w14:paraId="51AC8A91" w14:textId="7EBEF4EC" w:rsidR="00DE12D1" w:rsidRPr="00DE12D1" w:rsidRDefault="003D6BC0" w:rsidP="00DE12D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E12D1" w:rsidRPr="00DE12D1">
        <w:rPr>
          <w:rFonts w:ascii="Times New Roman" w:hAnsi="Times New Roman" w:cs="Times New Roman"/>
          <w:sz w:val="24"/>
          <w:szCs w:val="24"/>
        </w:rPr>
        <w:t>БАНКА ВТБ (ПАО)</w:t>
      </w:r>
    </w:p>
    <w:p w14:paraId="4F97B07D" w14:textId="37A30D02" w:rsidR="00221FB2" w:rsidRPr="00221FB2" w:rsidRDefault="00221FB2" w:rsidP="000A114F">
      <w:pPr>
        <w:pStyle w:val="a7"/>
        <w:ind w:left="0"/>
        <w:rPr>
          <w:spacing w:val="-1"/>
          <w:sz w:val="24"/>
          <w:szCs w:val="24"/>
          <w:lang w:val="ru-RU"/>
        </w:rPr>
      </w:pPr>
      <w:r w:rsidRPr="00221FB2">
        <w:rPr>
          <w:spacing w:val="-1"/>
          <w:sz w:val="24"/>
          <w:szCs w:val="24"/>
          <w:lang w:val="ru-RU"/>
        </w:rPr>
        <w:t xml:space="preserve"> </w:t>
      </w:r>
      <w:r w:rsidR="00C77959">
        <w:rPr>
          <w:spacing w:val="-1"/>
          <w:sz w:val="24"/>
          <w:szCs w:val="24"/>
          <w:lang w:val="ru-RU"/>
        </w:rPr>
        <w:t xml:space="preserve"> К</w:t>
      </w:r>
      <w:r w:rsidRPr="00221FB2">
        <w:rPr>
          <w:spacing w:val="-1"/>
          <w:sz w:val="24"/>
          <w:szCs w:val="24"/>
          <w:lang w:val="ru-RU"/>
        </w:rPr>
        <w:t xml:space="preserve">орр. счет </w:t>
      </w:r>
      <w:r w:rsidR="00DE12D1" w:rsidRPr="003D6BC0">
        <w:rPr>
          <w:sz w:val="24"/>
          <w:szCs w:val="24"/>
          <w:lang w:val="ru-RU"/>
        </w:rPr>
        <w:t>30101810145250000411</w:t>
      </w:r>
      <w:r w:rsidRPr="00221FB2">
        <w:rPr>
          <w:spacing w:val="-1"/>
          <w:sz w:val="24"/>
          <w:szCs w:val="24"/>
          <w:lang w:val="ru-RU"/>
        </w:rPr>
        <w:t xml:space="preserve">                                                      </w:t>
      </w:r>
    </w:p>
    <w:p w14:paraId="095A9BF5" w14:textId="03025250" w:rsidR="00221FB2" w:rsidRPr="00221FB2" w:rsidRDefault="00C77959" w:rsidP="00221FB2">
      <w:pPr>
        <w:spacing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БИК </w:t>
      </w:r>
      <w:r w:rsidR="00DE12D1" w:rsidRPr="00DE12D1">
        <w:rPr>
          <w:rFonts w:ascii="Times New Roman" w:hAnsi="Times New Roman" w:cs="Times New Roman"/>
          <w:sz w:val="24"/>
          <w:szCs w:val="24"/>
        </w:rPr>
        <w:t>044525411</w:t>
      </w:r>
      <w:r w:rsidR="00221FB2" w:rsidRPr="00DE12D1">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                                                             </w:t>
      </w:r>
    </w:p>
    <w:p w14:paraId="741DB2BC" w14:textId="77777777" w:rsidR="00221FB2" w:rsidRPr="00221FB2" w:rsidRDefault="00221FB2" w:rsidP="00221FB2">
      <w:pPr>
        <w:widowControl w:val="0"/>
        <w:autoSpaceDE w:val="0"/>
        <w:autoSpaceDN w:val="0"/>
        <w:adjustRightInd w:val="0"/>
        <w:spacing w:line="271" w:lineRule="auto"/>
        <w:ind w:left="4956"/>
        <w:rPr>
          <w:rFonts w:ascii="Times New Roman" w:eastAsia="Times New Roman" w:hAnsi="Times New Roman" w:cs="Times New Roman"/>
          <w:spacing w:val="-1"/>
          <w:sz w:val="24"/>
          <w:szCs w:val="24"/>
        </w:rPr>
      </w:pPr>
    </w:p>
    <w:p w14:paraId="325EC0FF" w14:textId="77777777" w:rsidR="00221FB2" w:rsidRPr="002C5B54" w:rsidRDefault="00C77959" w:rsidP="002C5B54">
      <w:pPr>
        <w:pStyle w:val="a7"/>
        <w:tabs>
          <w:tab w:val="left" w:pos="5249"/>
        </w:tabs>
        <w:rPr>
          <w:spacing w:val="-1"/>
          <w:sz w:val="24"/>
          <w:szCs w:val="24"/>
          <w:lang w:val="ru-RU"/>
        </w:rPr>
      </w:pPr>
      <w:r>
        <w:rPr>
          <w:spacing w:val="-1"/>
          <w:sz w:val="24"/>
          <w:szCs w:val="24"/>
          <w:lang w:val="ru-RU"/>
        </w:rPr>
        <w:t xml:space="preserve"> </w:t>
      </w:r>
      <w:r w:rsidR="002C5B54">
        <w:rPr>
          <w:spacing w:val="-1"/>
          <w:sz w:val="24"/>
          <w:szCs w:val="24"/>
          <w:lang w:val="ru-RU"/>
        </w:rPr>
        <w:t xml:space="preserve">______________________         </w:t>
      </w:r>
      <w:r>
        <w:rPr>
          <w:spacing w:val="-1"/>
          <w:sz w:val="24"/>
          <w:szCs w:val="24"/>
          <w:lang w:val="ru-RU"/>
        </w:rPr>
        <w:t xml:space="preserve">                                                    </w:t>
      </w:r>
      <w:r w:rsidR="002C5B54">
        <w:rPr>
          <w:spacing w:val="-1"/>
          <w:sz w:val="24"/>
          <w:szCs w:val="24"/>
          <w:lang w:val="ru-RU"/>
        </w:rPr>
        <w:t>__________________</w:t>
      </w:r>
    </w:p>
    <w:p w14:paraId="781EC349" w14:textId="77777777" w:rsidR="00221FB2" w:rsidRPr="00221FB2" w:rsidRDefault="00C77959" w:rsidP="00221FB2">
      <w:pPr>
        <w:widowControl w:val="0"/>
        <w:autoSpaceDE w:val="0"/>
        <w:autoSpaceDN w:val="0"/>
        <w:adjustRightInd w:val="0"/>
        <w:spacing w:line="271"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7D659A">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М.П.                                                                                        </w:t>
      </w: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М.П.</w:t>
      </w:r>
    </w:p>
    <w:p w14:paraId="4F36C0C1" w14:textId="77777777" w:rsidR="00221FB2" w:rsidRPr="00221FB2" w:rsidRDefault="00221FB2" w:rsidP="00221FB2">
      <w:pPr>
        <w:widowControl w:val="0"/>
        <w:autoSpaceDE w:val="0"/>
        <w:autoSpaceDN w:val="0"/>
        <w:adjustRightInd w:val="0"/>
        <w:spacing w:line="271" w:lineRule="auto"/>
        <w:rPr>
          <w:rFonts w:ascii="Times New Roman" w:eastAsia="Times New Roman" w:hAnsi="Times New Roman" w:cs="Times New Roman"/>
          <w:spacing w:val="-1"/>
          <w:sz w:val="24"/>
          <w:szCs w:val="24"/>
        </w:rPr>
      </w:pPr>
    </w:p>
    <w:p w14:paraId="028D820F" w14:textId="77777777" w:rsidR="00221FB2" w:rsidRPr="00221FB2" w:rsidRDefault="00221FB2" w:rsidP="002C5B54">
      <w:pPr>
        <w:widowControl w:val="0"/>
        <w:autoSpaceDE w:val="0"/>
        <w:autoSpaceDN w:val="0"/>
        <w:adjustRightInd w:val="0"/>
        <w:spacing w:after="0" w:line="271" w:lineRule="auto"/>
        <w:rPr>
          <w:rFonts w:ascii="Times New Roman" w:eastAsia="Times New Roman" w:hAnsi="Times New Roman" w:cs="Times New Roman"/>
          <w:spacing w:val="-1"/>
          <w:sz w:val="24"/>
          <w:szCs w:val="24"/>
        </w:rPr>
      </w:pPr>
    </w:p>
    <w:p w14:paraId="14AEC22F" w14:textId="77777777" w:rsidR="00185BA6" w:rsidRDefault="00221FB2"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w:t>
      </w:r>
    </w:p>
    <w:p w14:paraId="25AA958E" w14:textId="77777777" w:rsidR="00185BA6" w:rsidRDefault="00185BA6" w:rsidP="003D6BC0">
      <w:pPr>
        <w:widowControl w:val="0"/>
        <w:autoSpaceDE w:val="0"/>
        <w:autoSpaceDN w:val="0"/>
        <w:adjustRightInd w:val="0"/>
        <w:spacing w:after="0" w:line="271" w:lineRule="auto"/>
        <w:rPr>
          <w:rFonts w:ascii="Times New Roman" w:eastAsia="Times New Roman" w:hAnsi="Times New Roman" w:cs="Times New Roman"/>
          <w:spacing w:val="-1"/>
          <w:sz w:val="24"/>
          <w:szCs w:val="24"/>
        </w:rPr>
      </w:pPr>
    </w:p>
    <w:p w14:paraId="09C33A0B" w14:textId="7DB50C6C" w:rsidR="00221FB2" w:rsidRPr="00221FB2" w:rsidRDefault="00221FB2"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Приложение № 1</w:t>
      </w:r>
    </w:p>
    <w:p w14:paraId="21965B24" w14:textId="77777777" w:rsidR="00221FB2" w:rsidRPr="00221FB2" w:rsidRDefault="00221FB2"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к договору аренды объектов</w:t>
      </w:r>
    </w:p>
    <w:p w14:paraId="203345D1" w14:textId="77777777" w:rsidR="00221FB2" w:rsidRPr="00221FB2" w:rsidRDefault="00221FB2"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недвижимого имущества</w:t>
      </w:r>
    </w:p>
    <w:p w14:paraId="6A0A3409" w14:textId="77777777" w:rsidR="00221FB2" w:rsidRDefault="002C5B54"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от «__» _____ 202</w:t>
      </w:r>
      <w:r w:rsidR="006269E2">
        <w:rPr>
          <w:rFonts w:ascii="Times New Roman" w:eastAsia="Times New Roman" w:hAnsi="Times New Roman" w:cs="Times New Roman"/>
          <w:spacing w:val="-1"/>
          <w:sz w:val="24"/>
          <w:szCs w:val="24"/>
        </w:rPr>
        <w:t>_</w:t>
      </w:r>
      <w:r>
        <w:rPr>
          <w:rFonts w:ascii="Times New Roman" w:eastAsia="Times New Roman" w:hAnsi="Times New Roman" w:cs="Times New Roman"/>
          <w:spacing w:val="-1"/>
          <w:sz w:val="24"/>
          <w:szCs w:val="24"/>
        </w:rPr>
        <w:t xml:space="preserve"> г. № ___</w:t>
      </w:r>
    </w:p>
    <w:p w14:paraId="247B1BF2" w14:textId="77777777" w:rsidR="00C77959" w:rsidRPr="00221FB2" w:rsidRDefault="00C77959"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p>
    <w:p w14:paraId="21EBC678" w14:textId="77777777" w:rsidR="00221FB2" w:rsidRPr="00221FB2" w:rsidRDefault="00221FB2" w:rsidP="002C5B54">
      <w:pPr>
        <w:widowControl w:val="0"/>
        <w:autoSpaceDE w:val="0"/>
        <w:autoSpaceDN w:val="0"/>
        <w:adjustRightInd w:val="0"/>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Характеристики и экспликация помещений</w:t>
      </w:r>
    </w:p>
    <w:p w14:paraId="6D299BDE" w14:textId="77777777" w:rsidR="002C5B54" w:rsidRDefault="003D7D2A" w:rsidP="002C5B54">
      <w:pPr>
        <w:widowControl w:val="0"/>
        <w:autoSpaceDE w:val="0"/>
        <w:autoSpaceDN w:val="0"/>
        <w:adjustRightInd w:val="0"/>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Строение №_______</w:t>
      </w:r>
    </w:p>
    <w:p w14:paraId="704D8F47" w14:textId="77777777" w:rsidR="00221FB2" w:rsidRPr="00221FB2" w:rsidRDefault="00221FB2" w:rsidP="002C5B54">
      <w:pPr>
        <w:widowControl w:val="0"/>
        <w:autoSpaceDE w:val="0"/>
        <w:autoSpaceDN w:val="0"/>
        <w:adjustRightInd w:val="0"/>
        <w:spacing w:after="0" w:line="240" w:lineRule="auto"/>
        <w:jc w:val="center"/>
        <w:rPr>
          <w:rFonts w:ascii="Times New Roman" w:eastAsia="Times New Roman" w:hAnsi="Times New Roman" w:cs="Times New Roman"/>
          <w:spacing w:val="-1"/>
          <w:sz w:val="24"/>
          <w:szCs w:val="24"/>
        </w:rPr>
      </w:pPr>
    </w:p>
    <w:p w14:paraId="6A7E8BE7" w14:textId="77777777" w:rsidR="00221FB2" w:rsidRPr="00221FB2" w:rsidRDefault="00221FB2" w:rsidP="00221FB2">
      <w:pPr>
        <w:widowControl w:val="0"/>
        <w:autoSpaceDE w:val="0"/>
        <w:autoSpaceDN w:val="0"/>
        <w:adjustRightInd w:val="0"/>
        <w:spacing w:line="319" w:lineRule="auto"/>
        <w:ind w:firstLine="709"/>
        <w:rPr>
          <w:rFonts w:ascii="Times New Roman" w:eastAsia="Times New Roman" w:hAnsi="Times New Roman" w:cs="Times New Roman"/>
          <w:spacing w:val="-1"/>
          <w:sz w:val="24"/>
          <w:szCs w:val="24"/>
        </w:rPr>
      </w:pPr>
    </w:p>
    <w:p w14:paraId="13CA1987" w14:textId="77777777" w:rsidR="00221FB2" w:rsidRPr="00221FB2" w:rsidRDefault="00221FB2" w:rsidP="00221FB2">
      <w:pPr>
        <w:widowControl w:val="0"/>
        <w:autoSpaceDE w:val="0"/>
        <w:autoSpaceDN w:val="0"/>
        <w:adjustRightInd w:val="0"/>
        <w:spacing w:line="319" w:lineRule="auto"/>
        <w:ind w:firstLine="709"/>
        <w:rPr>
          <w:rFonts w:ascii="Times New Roman" w:eastAsia="Times New Roman" w:hAnsi="Times New Roman" w:cs="Times New Roman"/>
          <w:spacing w:val="-1"/>
          <w:sz w:val="24"/>
          <w:szCs w:val="24"/>
        </w:rPr>
      </w:pPr>
    </w:p>
    <w:p w14:paraId="4B420624" w14:textId="77777777" w:rsidR="00221FB2" w:rsidRPr="00221FB2" w:rsidRDefault="00221FB2" w:rsidP="00221FB2">
      <w:pPr>
        <w:widowControl w:val="0"/>
        <w:autoSpaceDE w:val="0"/>
        <w:autoSpaceDN w:val="0"/>
        <w:adjustRightInd w:val="0"/>
        <w:spacing w:line="319" w:lineRule="auto"/>
        <w:ind w:firstLine="709"/>
        <w:rPr>
          <w:rFonts w:ascii="Times New Roman" w:eastAsia="Times New Roman" w:hAnsi="Times New Roman" w:cs="Times New Roman"/>
          <w:spacing w:val="-1"/>
          <w:sz w:val="24"/>
          <w:szCs w:val="24"/>
        </w:rPr>
      </w:pPr>
    </w:p>
    <w:p w14:paraId="3EF27276" w14:textId="77777777" w:rsidR="00221FB2" w:rsidRPr="00221FB2" w:rsidRDefault="00221FB2" w:rsidP="00221FB2">
      <w:pPr>
        <w:widowControl w:val="0"/>
        <w:autoSpaceDE w:val="0"/>
        <w:autoSpaceDN w:val="0"/>
        <w:adjustRightInd w:val="0"/>
        <w:spacing w:line="319" w:lineRule="auto"/>
        <w:ind w:firstLine="709"/>
        <w:rPr>
          <w:rFonts w:ascii="Times New Roman" w:eastAsia="Times New Roman" w:hAnsi="Times New Roman" w:cs="Times New Roman"/>
          <w:spacing w:val="-1"/>
          <w:sz w:val="24"/>
          <w:szCs w:val="24"/>
        </w:rPr>
      </w:pPr>
    </w:p>
    <w:p w14:paraId="761DFB78" w14:textId="77777777" w:rsidR="00221FB2" w:rsidRPr="00221FB2" w:rsidRDefault="00221FB2" w:rsidP="00221FB2">
      <w:pPr>
        <w:widowControl w:val="0"/>
        <w:autoSpaceDE w:val="0"/>
        <w:autoSpaceDN w:val="0"/>
        <w:adjustRightInd w:val="0"/>
        <w:spacing w:line="319"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План размещения</w:t>
      </w:r>
    </w:p>
    <w:p w14:paraId="77452C4B" w14:textId="77777777" w:rsidR="00221FB2" w:rsidRPr="00221FB2" w:rsidRDefault="00221FB2" w:rsidP="00221FB2">
      <w:pPr>
        <w:widowControl w:val="0"/>
        <w:autoSpaceDE w:val="0"/>
        <w:autoSpaceDN w:val="0"/>
        <w:adjustRightInd w:val="0"/>
        <w:spacing w:line="319" w:lineRule="auto"/>
        <w:jc w:val="center"/>
        <w:rPr>
          <w:rFonts w:ascii="Times New Roman" w:eastAsia="Times New Roman" w:hAnsi="Times New Roman" w:cs="Times New Roman"/>
          <w:spacing w:val="-1"/>
          <w:sz w:val="24"/>
          <w:szCs w:val="24"/>
        </w:rPr>
      </w:pPr>
      <w:bookmarkStart w:id="1" w:name="Par191"/>
      <w:bookmarkEnd w:id="1"/>
    </w:p>
    <w:p w14:paraId="33C12345" w14:textId="77777777" w:rsidR="00221FB2" w:rsidRPr="00221FB2" w:rsidRDefault="00221FB2" w:rsidP="00221FB2">
      <w:pPr>
        <w:widowControl w:val="0"/>
        <w:autoSpaceDE w:val="0"/>
        <w:autoSpaceDN w:val="0"/>
        <w:adjustRightInd w:val="0"/>
        <w:spacing w:line="319" w:lineRule="auto"/>
        <w:jc w:val="center"/>
        <w:rPr>
          <w:rFonts w:ascii="Times New Roman" w:eastAsia="Times New Roman" w:hAnsi="Times New Roman" w:cs="Times New Roman"/>
          <w:spacing w:val="-1"/>
          <w:sz w:val="24"/>
          <w:szCs w:val="24"/>
        </w:rPr>
      </w:pPr>
    </w:p>
    <w:p w14:paraId="1372E8CF" w14:textId="77777777" w:rsidR="00221FB2" w:rsidRPr="00221FB2" w:rsidRDefault="00221FB2" w:rsidP="00221FB2">
      <w:pPr>
        <w:widowControl w:val="0"/>
        <w:autoSpaceDE w:val="0"/>
        <w:autoSpaceDN w:val="0"/>
        <w:adjustRightInd w:val="0"/>
        <w:spacing w:line="319" w:lineRule="auto"/>
        <w:jc w:val="center"/>
        <w:rPr>
          <w:rFonts w:ascii="Times New Roman" w:eastAsia="Times New Roman" w:hAnsi="Times New Roman" w:cs="Times New Roman"/>
          <w:spacing w:val="-1"/>
          <w:sz w:val="24"/>
          <w:szCs w:val="24"/>
        </w:rPr>
      </w:pPr>
    </w:p>
    <w:p w14:paraId="3A59FF67" w14:textId="7AD2A975" w:rsidR="00221FB2" w:rsidRPr="00221FB2" w:rsidRDefault="00AE583F" w:rsidP="00221FB2">
      <w:pPr>
        <w:widowControl w:val="0"/>
        <w:autoSpaceDE w:val="0"/>
        <w:autoSpaceDN w:val="0"/>
        <w:adjustRightInd w:val="0"/>
        <w:spacing w:line="319"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noProof/>
          <w:spacing w:val="-1"/>
          <w:sz w:val="24"/>
          <w:szCs w:val="24"/>
        </w:rPr>
        <mc:AlternateContent>
          <mc:Choice Requires="wps">
            <w:drawing>
              <wp:anchor distT="0" distB="0" distL="114300" distR="114300" simplePos="0" relativeHeight="251699200" behindDoc="0" locked="0" layoutInCell="1" allowOverlap="1" wp14:anchorId="18DFEEB4" wp14:editId="75BD50D3">
                <wp:simplePos x="0" y="0"/>
                <wp:positionH relativeFrom="column">
                  <wp:posOffset>-3589655</wp:posOffset>
                </wp:positionH>
                <wp:positionV relativeFrom="paragraph">
                  <wp:posOffset>132715</wp:posOffset>
                </wp:positionV>
                <wp:extent cx="306705" cy="457200"/>
                <wp:effectExtent l="19050" t="19050" r="0" b="0"/>
                <wp:wrapNone/>
                <wp:docPr id="9"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6705" cy="457200"/>
                        </a:xfrm>
                        <a:prstGeom prst="rect">
                          <a:avLst/>
                        </a:prstGeom>
                        <a:solidFill>
                          <a:schemeClr val="accent1">
                            <a:alpha val="46000"/>
                          </a:schemeClr>
                        </a:solidFill>
                        <a:ln w="44450">
                          <a:solidFill>
                            <a:srgbClr val="FF0000">
                              <a:alpha val="52000"/>
                            </a:srgb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EEFC68" w14:textId="77777777" w:rsidR="00C37331" w:rsidRPr="00AE583F" w:rsidRDefault="00C37331" w:rsidP="00221FB2">
                            <w:pPr>
                              <w:rPr>
                                <w:rFonts w:asciiTheme="majorHAnsi" w:hAnsiTheme="majorHAnsi"/>
                                <w:b/>
                                <w:outline/>
                                <w:color w:val="4F81BD" w:themeColor="accent1"/>
                                <w:sz w:val="6"/>
                                <w:szCs w:val="10"/>
                                <w14:textOutline w14:w="9525" w14:cap="flat" w14:cmpd="sng" w14:algn="ctr">
                                  <w14:solidFill>
                                    <w14:schemeClr w14:val="accent1"/>
                                  </w14:solidFill>
                                  <w14:prstDash w14:val="solid"/>
                                  <w14:round/>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8DFEEB4" id="Прямоугольник 1" o:spid="_x0000_s1026" style="position:absolute;left:0;text-align:left;margin-left:-282.65pt;margin-top:10.45pt;width:24.15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" fillcolor="#4f81bd [3204]" strokecolor="red" strokeweight="3.5pt">
                <v:fill opacity="30069f"/>
                <v:stroke opacity="34181f"/>
                <v:path arrowok="t"/>
                <v:textbox>
                  <w:txbxContent>
                    <w:p w14:paraId="02EEFC68" w14:textId="77777777" w:rsidR="00C37331" w:rsidRPr="00AE583F" w:rsidRDefault="00C37331" w:rsidP="00221FB2">
                      <w:pPr>
                        <w:rPr>
                          <w:rFonts w:asciiTheme="majorHAnsi" w:hAnsiTheme="majorHAnsi"/>
                          <w:b/>
                          <w:outline/>
                          <w:color w:val="4F81BD" w:themeColor="accent1"/>
                          <w:sz w:val="6"/>
                          <w:szCs w:val="10"/>
                          <w14:textOutline w14:w="9525" w14:cap="flat" w14:cmpd="sng" w14:algn="ctr">
                            <w14:solidFill>
                              <w14:schemeClr w14:val="accent1"/>
                            </w14:solidFill>
                            <w14:prstDash w14:val="solid"/>
                            <w14:round/>
                          </w14:textOutline>
                          <w14:textFill>
                            <w14:noFill/>
                          </w14:textFill>
                        </w:rPr>
                      </w:pPr>
                    </w:p>
                  </w:txbxContent>
                </v:textbox>
              </v:rect>
            </w:pict>
          </mc:Fallback>
        </mc:AlternateContent>
      </w:r>
    </w:p>
    <w:p w14:paraId="29A7E0B8" w14:textId="1EE214BD" w:rsidR="00221FB2" w:rsidRPr="00221FB2" w:rsidRDefault="00AE583F" w:rsidP="00221FB2">
      <w:pPr>
        <w:spacing w:line="240" w:lineRule="auto"/>
        <w:rPr>
          <w:rFonts w:ascii="Times New Roman" w:eastAsia="Times New Roman" w:hAnsi="Times New Roman" w:cs="Times New Roman"/>
          <w:spacing w:val="-1"/>
          <w:sz w:val="24"/>
          <w:szCs w:val="24"/>
        </w:rPr>
      </w:pPr>
      <w:r>
        <w:rPr>
          <w:rFonts w:ascii="Times New Roman" w:eastAsia="Times New Roman" w:hAnsi="Times New Roman" w:cs="Times New Roman"/>
          <w:noProof/>
          <w:spacing w:val="-1"/>
          <w:sz w:val="24"/>
          <w:szCs w:val="24"/>
        </w:rPr>
        <mc:AlternateContent>
          <mc:Choice Requires="wps">
            <w:drawing>
              <wp:anchor distT="0" distB="0" distL="114300" distR="114300" simplePos="0" relativeHeight="251696128" behindDoc="0" locked="0" layoutInCell="1" allowOverlap="1" wp14:anchorId="61D53599" wp14:editId="5E8E9474">
                <wp:simplePos x="0" y="0"/>
                <wp:positionH relativeFrom="column">
                  <wp:posOffset>457835</wp:posOffset>
                </wp:positionH>
                <wp:positionV relativeFrom="paragraph">
                  <wp:posOffset>-19050</wp:posOffset>
                </wp:positionV>
                <wp:extent cx="306705" cy="226060"/>
                <wp:effectExtent l="19050" t="19050" r="0" b="2540"/>
                <wp:wrapNone/>
                <wp:docPr id="8"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6705" cy="226060"/>
                        </a:xfrm>
                        <a:prstGeom prst="rect">
                          <a:avLst/>
                        </a:prstGeom>
                        <a:solidFill>
                          <a:schemeClr val="accent1">
                            <a:alpha val="46000"/>
                          </a:schemeClr>
                        </a:solidFill>
                        <a:ln w="44450">
                          <a:solidFill>
                            <a:srgbClr val="FF0000">
                              <a:alpha val="52000"/>
                            </a:srgb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002C60" w14:textId="77777777" w:rsidR="00C37331" w:rsidRPr="00AE583F" w:rsidRDefault="00C37331" w:rsidP="00221FB2">
                            <w:pPr>
                              <w:rPr>
                                <w:rFonts w:asciiTheme="majorHAnsi" w:hAnsiTheme="majorHAnsi"/>
                                <w:b/>
                                <w:outline/>
                                <w:color w:val="4F81BD" w:themeColor="accent1"/>
                                <w:sz w:val="6"/>
                                <w:szCs w:val="10"/>
                                <w14:textOutline w14:w="9525" w14:cap="flat" w14:cmpd="sng" w14:algn="ctr">
                                  <w14:solidFill>
                                    <w14:schemeClr w14:val="accent1"/>
                                  </w14:solidFill>
                                  <w14:prstDash w14:val="solid"/>
                                  <w14:round/>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1D53599" id="_x0000_s1027" style="position:absolute;margin-left:36.05pt;margin-top:-1.5pt;width:24.15pt;height:17.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" fillcolor="#4f81bd [3204]" strokecolor="red" strokeweight="3.5pt">
                <v:fill opacity="30069f"/>
                <v:stroke opacity="34181f"/>
                <v:path arrowok="t"/>
                <v:textbox>
                  <w:txbxContent>
                    <w:p w14:paraId="67002C60" w14:textId="77777777" w:rsidR="00C37331" w:rsidRPr="00AE583F" w:rsidRDefault="00C37331" w:rsidP="00221FB2">
                      <w:pPr>
                        <w:rPr>
                          <w:rFonts w:asciiTheme="majorHAnsi" w:hAnsiTheme="majorHAnsi"/>
                          <w:b/>
                          <w:outline/>
                          <w:color w:val="4F81BD" w:themeColor="accent1"/>
                          <w:sz w:val="6"/>
                          <w:szCs w:val="10"/>
                          <w14:textOutline w14:w="9525" w14:cap="flat" w14:cmpd="sng" w14:algn="ctr">
                            <w14:solidFill>
                              <w14:schemeClr w14:val="accent1"/>
                            </w14:solidFill>
                            <w14:prstDash w14:val="solid"/>
                            <w14:round/>
                          </w14:textOutline>
                          <w14:textFill>
                            <w14:noFill/>
                          </w14:textFill>
                        </w:rPr>
                      </w:pPr>
                    </w:p>
                  </w:txbxContent>
                </v:textbox>
              </v:rect>
            </w:pict>
          </mc:Fallback>
        </mc:AlternateContent>
      </w:r>
      <w:r w:rsidR="00221FB2" w:rsidRPr="00221FB2">
        <w:rPr>
          <w:rFonts w:ascii="Times New Roman" w:eastAsia="Times New Roman" w:hAnsi="Times New Roman" w:cs="Times New Roman"/>
          <w:spacing w:val="-1"/>
          <w:sz w:val="24"/>
          <w:szCs w:val="24"/>
        </w:rPr>
        <w:t xml:space="preserve">                   </w:t>
      </w:r>
      <w:r w:rsidR="006269E2">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Границы передаваемого в аренду Объекта.</w:t>
      </w:r>
    </w:p>
    <w:p w14:paraId="2864C591"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3CFC1388" w14:textId="77777777" w:rsidR="00221FB2" w:rsidRPr="00221FB2" w:rsidRDefault="00221FB2" w:rsidP="00C77959">
      <w:pPr>
        <w:spacing w:after="0"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Инженерное обеспечение и услуги, которые будут использованы арендатором: </w:t>
      </w:r>
    </w:p>
    <w:p w14:paraId="2D8629AA" w14:textId="77777777" w:rsidR="00221FB2" w:rsidRPr="00221FB2" w:rsidRDefault="003D7D2A" w:rsidP="00C77959">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__________________________________</w:t>
      </w:r>
      <w:r w:rsidR="00221FB2" w:rsidRPr="00221FB2">
        <w:rPr>
          <w:rFonts w:ascii="Times New Roman" w:eastAsia="Times New Roman" w:hAnsi="Times New Roman" w:cs="Times New Roman"/>
          <w:spacing w:val="-1"/>
          <w:sz w:val="24"/>
          <w:szCs w:val="24"/>
        </w:rPr>
        <w:t>.</w:t>
      </w:r>
    </w:p>
    <w:p w14:paraId="0EF92FC2"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tbl>
      <w:tblPr>
        <w:tblW w:w="0" w:type="auto"/>
        <w:tblInd w:w="2" w:type="dxa"/>
        <w:tblLook w:val="00A0" w:firstRow="1" w:lastRow="0" w:firstColumn="1" w:lastColumn="0" w:noHBand="0" w:noVBand="0"/>
      </w:tblPr>
      <w:tblGrid>
        <w:gridCol w:w="5151"/>
        <w:gridCol w:w="4769"/>
      </w:tblGrid>
      <w:tr w:rsidR="00221FB2" w:rsidRPr="00221FB2" w14:paraId="5B005FEF" w14:textId="77777777" w:rsidTr="00444DF4">
        <w:tc>
          <w:tcPr>
            <w:tcW w:w="5209" w:type="dxa"/>
          </w:tcPr>
          <w:p w14:paraId="08A9E685" w14:textId="75128755" w:rsidR="00221FB2" w:rsidRPr="00221FB2" w:rsidRDefault="00AE583F" w:rsidP="002C5B54">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noProof/>
                <w:spacing w:val="-1"/>
                <w:sz w:val="24"/>
                <w:szCs w:val="24"/>
              </w:rPr>
              <mc:AlternateContent>
                <mc:Choice Requires="wps">
                  <w:drawing>
                    <wp:anchor distT="0" distB="0" distL="114300" distR="114300" simplePos="0" relativeHeight="251695104" behindDoc="0" locked="0" layoutInCell="1" allowOverlap="1" wp14:anchorId="4B760FFD" wp14:editId="5974E8C4">
                      <wp:simplePos x="0" y="0"/>
                      <wp:positionH relativeFrom="column">
                        <wp:posOffset>2612390</wp:posOffset>
                      </wp:positionH>
                      <wp:positionV relativeFrom="paragraph">
                        <wp:posOffset>3009900</wp:posOffset>
                      </wp:positionV>
                      <wp:extent cx="635" cy="635"/>
                      <wp:effectExtent l="12065" t="9525" r="6350" b="8890"/>
                      <wp:wrapNone/>
                      <wp:docPr id="7"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45999E" id="_x0000_t32" coordsize="21600,21600" o:spt="32" o:oned="t" path="m,l21600,21600e" filled="f">
                      <v:path arrowok="t" fillok="f" o:connecttype="none"/>
                      <o:lock v:ext="edit" shapetype="t"/>
                    </v:shapetype>
                    <v:shape id="AutoShape 60" o:spid="_x0000_s1026" type="#_x0000_t32" style="position:absolute;margin-left:205.7pt;margin-top:237pt;width:.05pt;height:.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" strokeweight="1pt"/>
                  </w:pict>
                </mc:Fallback>
              </mc:AlternateContent>
            </w:r>
            <w:r w:rsidR="00221FB2" w:rsidRPr="00221FB2">
              <w:rPr>
                <w:rFonts w:ascii="Times New Roman" w:eastAsia="Times New Roman" w:hAnsi="Times New Roman" w:cs="Times New Roman"/>
                <w:spacing w:val="-1"/>
                <w:sz w:val="24"/>
                <w:szCs w:val="24"/>
              </w:rPr>
              <w:t xml:space="preserve">  Арендодатель</w:t>
            </w:r>
          </w:p>
          <w:p w14:paraId="78FD22E7"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2230E6AA"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Акционерное общество</w:t>
            </w:r>
          </w:p>
          <w:p w14:paraId="490DCD37"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«Перовский опытный завод</w:t>
            </w:r>
          </w:p>
          <w:p w14:paraId="31869F6F"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«Нестандартмаш»</w:t>
            </w:r>
          </w:p>
          <w:p w14:paraId="149F20BF" w14:textId="77777777" w:rsidR="00221FB2" w:rsidRDefault="00221FB2" w:rsidP="002C5B54">
            <w:pPr>
              <w:spacing w:after="0" w:line="240" w:lineRule="auto"/>
              <w:rPr>
                <w:rFonts w:ascii="Times New Roman" w:eastAsia="Times New Roman" w:hAnsi="Times New Roman" w:cs="Times New Roman"/>
                <w:spacing w:val="-1"/>
                <w:sz w:val="24"/>
                <w:szCs w:val="24"/>
              </w:rPr>
            </w:pPr>
          </w:p>
          <w:p w14:paraId="37B7F470" w14:textId="77777777" w:rsidR="006269E2" w:rsidRPr="00221FB2" w:rsidRDefault="006269E2" w:rsidP="002C5B54">
            <w:pPr>
              <w:spacing w:after="0" w:line="240" w:lineRule="auto"/>
              <w:rPr>
                <w:rFonts w:ascii="Times New Roman" w:eastAsia="Times New Roman" w:hAnsi="Times New Roman" w:cs="Times New Roman"/>
                <w:spacing w:val="-1"/>
                <w:sz w:val="24"/>
                <w:szCs w:val="24"/>
              </w:rPr>
            </w:pPr>
          </w:p>
          <w:p w14:paraId="2729373E"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___</w:t>
            </w:r>
            <w:r w:rsidR="002C5B54">
              <w:rPr>
                <w:rFonts w:ascii="Times New Roman" w:eastAsia="Times New Roman" w:hAnsi="Times New Roman" w:cs="Times New Roman"/>
                <w:spacing w:val="-1"/>
                <w:sz w:val="24"/>
                <w:szCs w:val="24"/>
              </w:rPr>
              <w:t>_______________</w:t>
            </w:r>
          </w:p>
          <w:p w14:paraId="73391518"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М.П. </w:t>
            </w:r>
          </w:p>
        </w:tc>
        <w:tc>
          <w:tcPr>
            <w:tcW w:w="4820" w:type="dxa"/>
          </w:tcPr>
          <w:p w14:paraId="6FEB362C"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Арендатор</w:t>
            </w:r>
          </w:p>
          <w:p w14:paraId="2D8A2AF3"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289E7496" w14:textId="77777777" w:rsidR="00221FB2" w:rsidRPr="00221FB2" w:rsidRDefault="00221FB2" w:rsidP="002C5B54">
            <w:pPr>
              <w:spacing w:after="0" w:line="240" w:lineRule="auto"/>
              <w:ind w:left="34" w:hanging="34"/>
              <w:jc w:val="center"/>
              <w:rPr>
                <w:rFonts w:ascii="Times New Roman" w:eastAsia="Times New Roman" w:hAnsi="Times New Roman" w:cs="Times New Roman"/>
                <w:spacing w:val="-1"/>
                <w:sz w:val="24"/>
                <w:szCs w:val="24"/>
              </w:rPr>
            </w:pPr>
          </w:p>
          <w:p w14:paraId="61EB5CD5"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1D553604"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6905FABD" w14:textId="77777777" w:rsidR="002C5B54" w:rsidRDefault="002C5B54" w:rsidP="002C5B54">
            <w:pPr>
              <w:spacing w:after="0" w:line="240" w:lineRule="auto"/>
              <w:rPr>
                <w:rFonts w:ascii="Times New Roman" w:eastAsia="Times New Roman" w:hAnsi="Times New Roman" w:cs="Times New Roman"/>
                <w:spacing w:val="-1"/>
                <w:sz w:val="24"/>
                <w:szCs w:val="24"/>
              </w:rPr>
            </w:pPr>
          </w:p>
          <w:p w14:paraId="257102D9" w14:textId="77777777" w:rsidR="006269E2" w:rsidRDefault="006269E2" w:rsidP="002C5B54">
            <w:pPr>
              <w:spacing w:after="0" w:line="240" w:lineRule="auto"/>
              <w:rPr>
                <w:rFonts w:ascii="Times New Roman" w:eastAsia="Times New Roman" w:hAnsi="Times New Roman" w:cs="Times New Roman"/>
                <w:spacing w:val="-1"/>
                <w:sz w:val="24"/>
                <w:szCs w:val="24"/>
              </w:rPr>
            </w:pPr>
          </w:p>
          <w:p w14:paraId="7B86FEAB"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w:t>
            </w:r>
            <w:r w:rsidR="00C77959">
              <w:rPr>
                <w:rFonts w:ascii="Times New Roman" w:eastAsia="Times New Roman" w:hAnsi="Times New Roman" w:cs="Times New Roman"/>
                <w:spacing w:val="-1"/>
                <w:sz w:val="24"/>
                <w:szCs w:val="24"/>
              </w:rPr>
              <w:t xml:space="preserve">                      </w:t>
            </w:r>
            <w:r w:rsidRPr="00221FB2">
              <w:rPr>
                <w:rFonts w:ascii="Times New Roman" w:eastAsia="Times New Roman" w:hAnsi="Times New Roman" w:cs="Times New Roman"/>
                <w:spacing w:val="-1"/>
                <w:sz w:val="24"/>
                <w:szCs w:val="24"/>
              </w:rPr>
              <w:t>_</w:t>
            </w:r>
            <w:r w:rsidR="002C5B54">
              <w:rPr>
                <w:rFonts w:ascii="Times New Roman" w:eastAsia="Times New Roman" w:hAnsi="Times New Roman" w:cs="Times New Roman"/>
                <w:spacing w:val="-1"/>
                <w:sz w:val="24"/>
                <w:szCs w:val="24"/>
              </w:rPr>
              <w:t>_________________</w:t>
            </w:r>
          </w:p>
          <w:p w14:paraId="04E4DD09"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w:t>
            </w:r>
            <w:r w:rsidR="00C77959">
              <w:rPr>
                <w:rFonts w:ascii="Times New Roman" w:eastAsia="Times New Roman" w:hAnsi="Times New Roman" w:cs="Times New Roman"/>
                <w:spacing w:val="-1"/>
                <w:sz w:val="24"/>
                <w:szCs w:val="24"/>
              </w:rPr>
              <w:t xml:space="preserve"> </w:t>
            </w:r>
            <w:r w:rsidRPr="00221FB2">
              <w:rPr>
                <w:rFonts w:ascii="Times New Roman" w:eastAsia="Times New Roman" w:hAnsi="Times New Roman" w:cs="Times New Roman"/>
                <w:spacing w:val="-1"/>
                <w:sz w:val="24"/>
                <w:szCs w:val="24"/>
              </w:rPr>
              <w:t xml:space="preserve">                    М.П.</w:t>
            </w:r>
          </w:p>
        </w:tc>
      </w:tr>
    </w:tbl>
    <w:p w14:paraId="386D4079" w14:textId="77777777" w:rsidR="00221FB2" w:rsidRPr="00221FB2" w:rsidRDefault="00221FB2" w:rsidP="002C5B54">
      <w:pPr>
        <w:widowControl w:val="0"/>
        <w:shd w:val="clear" w:color="auto" w:fill="FFFFFF"/>
        <w:tabs>
          <w:tab w:val="left" w:pos="1418"/>
        </w:tabs>
        <w:spacing w:after="0" w:line="271" w:lineRule="auto"/>
        <w:ind w:left="6372"/>
        <w:rPr>
          <w:rFonts w:ascii="Times New Roman" w:eastAsia="Times New Roman" w:hAnsi="Times New Roman" w:cs="Times New Roman"/>
          <w:spacing w:val="-1"/>
          <w:sz w:val="24"/>
          <w:szCs w:val="24"/>
        </w:rPr>
      </w:pPr>
    </w:p>
    <w:p w14:paraId="524F23F8" w14:textId="77777777" w:rsid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4123BBE8" w14:textId="77777777" w:rsidR="007D659A" w:rsidRDefault="007D659A" w:rsidP="003D7D2A">
      <w:pPr>
        <w:widowControl w:val="0"/>
        <w:shd w:val="clear" w:color="auto" w:fill="FFFFFF"/>
        <w:tabs>
          <w:tab w:val="left" w:pos="1418"/>
        </w:tabs>
        <w:spacing w:line="271" w:lineRule="auto"/>
        <w:rPr>
          <w:rFonts w:ascii="Times New Roman" w:eastAsia="Times New Roman" w:hAnsi="Times New Roman" w:cs="Times New Roman"/>
          <w:spacing w:val="-1"/>
          <w:sz w:val="24"/>
          <w:szCs w:val="24"/>
        </w:rPr>
      </w:pPr>
    </w:p>
    <w:p w14:paraId="12EC92D1" w14:textId="77777777" w:rsidR="003D7D2A" w:rsidRDefault="003D7D2A" w:rsidP="003D7D2A">
      <w:pPr>
        <w:widowControl w:val="0"/>
        <w:shd w:val="clear" w:color="auto" w:fill="FFFFFF"/>
        <w:tabs>
          <w:tab w:val="left" w:pos="1418"/>
        </w:tabs>
        <w:spacing w:line="271" w:lineRule="auto"/>
        <w:rPr>
          <w:rFonts w:ascii="Times New Roman" w:eastAsia="Times New Roman" w:hAnsi="Times New Roman" w:cs="Times New Roman"/>
          <w:spacing w:val="-1"/>
          <w:sz w:val="24"/>
          <w:szCs w:val="24"/>
        </w:rPr>
      </w:pPr>
    </w:p>
    <w:p w14:paraId="18C9261C" w14:textId="77777777" w:rsidR="003D7D2A" w:rsidRDefault="003D7D2A" w:rsidP="003D7D2A">
      <w:pPr>
        <w:widowControl w:val="0"/>
        <w:shd w:val="clear" w:color="auto" w:fill="FFFFFF"/>
        <w:tabs>
          <w:tab w:val="left" w:pos="1418"/>
        </w:tabs>
        <w:spacing w:line="271" w:lineRule="auto"/>
        <w:rPr>
          <w:rFonts w:ascii="Times New Roman" w:eastAsia="Times New Roman" w:hAnsi="Times New Roman" w:cs="Times New Roman"/>
          <w:spacing w:val="-1"/>
          <w:sz w:val="24"/>
          <w:szCs w:val="24"/>
        </w:rPr>
      </w:pPr>
    </w:p>
    <w:p w14:paraId="77C7ACE7" w14:textId="77777777" w:rsidR="003D7D2A" w:rsidRDefault="003D7D2A" w:rsidP="003D7D2A">
      <w:pPr>
        <w:widowControl w:val="0"/>
        <w:shd w:val="clear" w:color="auto" w:fill="FFFFFF"/>
        <w:tabs>
          <w:tab w:val="left" w:pos="1418"/>
        </w:tabs>
        <w:spacing w:line="271" w:lineRule="auto"/>
        <w:rPr>
          <w:rFonts w:ascii="Times New Roman" w:eastAsia="Times New Roman" w:hAnsi="Times New Roman" w:cs="Times New Roman"/>
          <w:spacing w:val="-1"/>
          <w:sz w:val="24"/>
          <w:szCs w:val="24"/>
        </w:rPr>
      </w:pPr>
    </w:p>
    <w:p w14:paraId="4241049E" w14:textId="77777777" w:rsidR="007D659A" w:rsidRPr="00221FB2" w:rsidRDefault="007D659A"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535AEE0D"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Приложение № 2</w:t>
      </w:r>
    </w:p>
    <w:p w14:paraId="626B3B97"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к договору аренды объектов</w:t>
      </w:r>
    </w:p>
    <w:p w14:paraId="46DA0C03"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недвижимого имущества</w:t>
      </w:r>
    </w:p>
    <w:p w14:paraId="360BA81B" w14:textId="77777777" w:rsidR="00221FB2" w:rsidRPr="00221FB2" w:rsidRDefault="002C5B54"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от «__» _____ 202</w:t>
      </w:r>
      <w:r w:rsidR="006269E2">
        <w:rPr>
          <w:rFonts w:ascii="Times New Roman" w:eastAsia="Times New Roman" w:hAnsi="Times New Roman" w:cs="Times New Roman"/>
          <w:spacing w:val="-1"/>
          <w:sz w:val="24"/>
          <w:szCs w:val="24"/>
        </w:rPr>
        <w:t>_</w:t>
      </w:r>
      <w:r>
        <w:rPr>
          <w:rFonts w:ascii="Times New Roman" w:eastAsia="Times New Roman" w:hAnsi="Times New Roman" w:cs="Times New Roman"/>
          <w:spacing w:val="-1"/>
          <w:sz w:val="24"/>
          <w:szCs w:val="24"/>
        </w:rPr>
        <w:t xml:space="preserve"> г. №___</w:t>
      </w:r>
    </w:p>
    <w:p w14:paraId="783CE58D" w14:textId="77777777" w:rsidR="00221FB2" w:rsidRPr="00221FB2" w:rsidRDefault="00221FB2" w:rsidP="002C5B54">
      <w:pPr>
        <w:widowControl w:val="0"/>
        <w:shd w:val="clear" w:color="auto" w:fill="FFFFFF"/>
        <w:tabs>
          <w:tab w:val="left" w:pos="1418"/>
        </w:tabs>
        <w:spacing w:after="0" w:line="271" w:lineRule="auto"/>
        <w:rPr>
          <w:rFonts w:ascii="Times New Roman" w:eastAsia="Times New Roman" w:hAnsi="Times New Roman" w:cs="Times New Roman"/>
          <w:spacing w:val="-1"/>
          <w:sz w:val="24"/>
          <w:szCs w:val="24"/>
        </w:rPr>
      </w:pPr>
    </w:p>
    <w:p w14:paraId="533F58F1" w14:textId="77777777" w:rsidR="00221FB2" w:rsidRPr="00221FB2" w:rsidRDefault="00221FB2" w:rsidP="002C5B54">
      <w:pPr>
        <w:spacing w:after="0"/>
        <w:jc w:val="center"/>
        <w:outlineLvl w:val="0"/>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РАСЧЕТ </w:t>
      </w:r>
    </w:p>
    <w:p w14:paraId="4044062B" w14:textId="77777777" w:rsidR="00221FB2" w:rsidRPr="00221FB2" w:rsidRDefault="00221FB2" w:rsidP="002C5B54">
      <w:pPr>
        <w:spacing w:after="0"/>
        <w:jc w:val="center"/>
        <w:outlineLvl w:val="0"/>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арендной платы</w:t>
      </w:r>
    </w:p>
    <w:p w14:paraId="0CAD79B0" w14:textId="77777777" w:rsidR="00221FB2" w:rsidRPr="00221FB2" w:rsidRDefault="00221FB2" w:rsidP="002C5B54">
      <w:pPr>
        <w:spacing w:after="0"/>
        <w:jc w:val="center"/>
        <w:rPr>
          <w:rFonts w:ascii="Times New Roman" w:eastAsia="Times New Roman" w:hAnsi="Times New Roman" w:cs="Times New Roman"/>
          <w:spacing w:val="-1"/>
          <w:sz w:val="24"/>
          <w:szCs w:val="24"/>
        </w:rPr>
      </w:pPr>
    </w:p>
    <w:p w14:paraId="76221526" w14:textId="77777777" w:rsidR="00221FB2" w:rsidRPr="00221FB2" w:rsidRDefault="00221FB2" w:rsidP="002C5B54">
      <w:pPr>
        <w:spacing w:after="0"/>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ab/>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2268"/>
        <w:gridCol w:w="2091"/>
      </w:tblGrid>
      <w:tr w:rsidR="00221FB2" w:rsidRPr="00221FB2" w14:paraId="5C8ED7F7" w14:textId="77777777" w:rsidTr="00444DF4">
        <w:tc>
          <w:tcPr>
            <w:tcW w:w="5778" w:type="dxa"/>
          </w:tcPr>
          <w:p w14:paraId="14924632" w14:textId="77777777" w:rsidR="00221FB2" w:rsidRPr="00221FB2" w:rsidRDefault="00221FB2" w:rsidP="00444DF4">
            <w:pPr>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Объект</w:t>
            </w:r>
          </w:p>
        </w:tc>
        <w:tc>
          <w:tcPr>
            <w:tcW w:w="2268" w:type="dxa"/>
          </w:tcPr>
          <w:p w14:paraId="4A9BBB83" w14:textId="77777777" w:rsidR="00221FB2" w:rsidRPr="00221FB2" w:rsidRDefault="00221FB2" w:rsidP="00444DF4">
            <w:pPr>
              <w:spacing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Ставка арендной платы за 1 м</w:t>
            </w:r>
            <w:r w:rsidRPr="003D6BC0">
              <w:rPr>
                <w:rFonts w:ascii="Times New Roman" w:eastAsia="Times New Roman" w:hAnsi="Times New Roman" w:cs="Times New Roman"/>
                <w:spacing w:val="-1"/>
                <w:sz w:val="24"/>
                <w:szCs w:val="24"/>
                <w:vertAlign w:val="superscript"/>
              </w:rPr>
              <w:t>2</w:t>
            </w:r>
            <w:r w:rsidRPr="00221FB2">
              <w:rPr>
                <w:rFonts w:ascii="Times New Roman" w:eastAsia="Times New Roman" w:hAnsi="Times New Roman" w:cs="Times New Roman"/>
                <w:spacing w:val="-1"/>
                <w:sz w:val="24"/>
                <w:szCs w:val="24"/>
              </w:rPr>
              <w:t xml:space="preserve"> в год с НДС 20%, ЭР и КУ (руб.)</w:t>
            </w:r>
          </w:p>
        </w:tc>
        <w:tc>
          <w:tcPr>
            <w:tcW w:w="2091" w:type="dxa"/>
          </w:tcPr>
          <w:p w14:paraId="53757824" w14:textId="77777777" w:rsidR="00221FB2" w:rsidRPr="00221FB2" w:rsidRDefault="00221FB2" w:rsidP="00444DF4">
            <w:pPr>
              <w:spacing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Ежемесячная арендная плата с НДС 20%, ЭР и КУ (руб.)</w:t>
            </w:r>
          </w:p>
        </w:tc>
      </w:tr>
      <w:tr w:rsidR="00221FB2" w:rsidRPr="00221FB2" w14:paraId="6118F8AA" w14:textId="77777777" w:rsidTr="00444DF4">
        <w:tc>
          <w:tcPr>
            <w:tcW w:w="5778" w:type="dxa"/>
          </w:tcPr>
          <w:p w14:paraId="6F00053B" w14:textId="77777777" w:rsidR="00221FB2" w:rsidRPr="00221FB2" w:rsidRDefault="00221FB2" w:rsidP="00444DF4">
            <w:pPr>
              <w:spacing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Площадь, сдаваем</w:t>
            </w:r>
            <w:r w:rsidR="003D7D2A">
              <w:rPr>
                <w:rFonts w:ascii="Times New Roman" w:eastAsia="Times New Roman" w:hAnsi="Times New Roman" w:cs="Times New Roman"/>
                <w:spacing w:val="-1"/>
                <w:sz w:val="24"/>
                <w:szCs w:val="24"/>
              </w:rPr>
              <w:t>ых в аренду помещений, –____</w:t>
            </w:r>
            <w:proofErr w:type="spellStart"/>
            <w:r w:rsidR="003D7D2A">
              <w:rPr>
                <w:rFonts w:ascii="Times New Roman" w:eastAsia="Times New Roman" w:hAnsi="Times New Roman" w:cs="Times New Roman"/>
                <w:spacing w:val="-1"/>
                <w:sz w:val="24"/>
                <w:szCs w:val="24"/>
              </w:rPr>
              <w:t>кв.м</w:t>
            </w:r>
            <w:proofErr w:type="spellEnd"/>
            <w:r w:rsidR="003D7D2A">
              <w:rPr>
                <w:rFonts w:ascii="Times New Roman" w:eastAsia="Times New Roman" w:hAnsi="Times New Roman" w:cs="Times New Roman"/>
                <w:spacing w:val="-1"/>
                <w:sz w:val="24"/>
                <w:szCs w:val="24"/>
              </w:rPr>
              <w:t>.</w:t>
            </w:r>
            <w:r w:rsidRPr="00221FB2">
              <w:rPr>
                <w:rFonts w:ascii="Times New Roman" w:eastAsia="Times New Roman" w:hAnsi="Times New Roman" w:cs="Times New Roman"/>
                <w:spacing w:val="-1"/>
                <w:sz w:val="24"/>
                <w:szCs w:val="24"/>
              </w:rPr>
              <w:t xml:space="preserve"> </w:t>
            </w:r>
          </w:p>
        </w:tc>
        <w:tc>
          <w:tcPr>
            <w:tcW w:w="2268" w:type="dxa"/>
          </w:tcPr>
          <w:p w14:paraId="6ED594DA" w14:textId="77777777" w:rsidR="00221FB2" w:rsidRPr="00221FB2" w:rsidRDefault="00221FB2" w:rsidP="00444DF4">
            <w:pPr>
              <w:spacing w:line="240" w:lineRule="auto"/>
              <w:jc w:val="center"/>
              <w:rPr>
                <w:rFonts w:ascii="Times New Roman" w:eastAsia="Times New Roman" w:hAnsi="Times New Roman" w:cs="Times New Roman"/>
                <w:spacing w:val="-1"/>
                <w:sz w:val="24"/>
                <w:szCs w:val="24"/>
              </w:rPr>
            </w:pPr>
          </w:p>
        </w:tc>
        <w:tc>
          <w:tcPr>
            <w:tcW w:w="2091" w:type="dxa"/>
          </w:tcPr>
          <w:p w14:paraId="12BC691B" w14:textId="77777777" w:rsidR="00221FB2" w:rsidRPr="00221FB2" w:rsidRDefault="00221FB2" w:rsidP="00444DF4">
            <w:pPr>
              <w:spacing w:line="240" w:lineRule="auto"/>
              <w:jc w:val="center"/>
              <w:rPr>
                <w:rFonts w:ascii="Times New Roman" w:eastAsia="Times New Roman" w:hAnsi="Times New Roman" w:cs="Times New Roman"/>
                <w:spacing w:val="-1"/>
                <w:sz w:val="24"/>
                <w:szCs w:val="24"/>
              </w:rPr>
            </w:pPr>
          </w:p>
        </w:tc>
      </w:tr>
      <w:tr w:rsidR="00221FB2" w:rsidRPr="00221FB2" w14:paraId="2851FF24" w14:textId="77777777" w:rsidTr="00444DF4">
        <w:tc>
          <w:tcPr>
            <w:tcW w:w="5778" w:type="dxa"/>
          </w:tcPr>
          <w:p w14:paraId="16087305" w14:textId="77777777" w:rsidR="00221FB2" w:rsidRPr="00221FB2" w:rsidRDefault="00221FB2" w:rsidP="006269E2">
            <w:pPr>
              <w:spacing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Ежемесячная </w:t>
            </w:r>
            <w:r w:rsidR="002C5B54">
              <w:rPr>
                <w:rFonts w:ascii="Times New Roman" w:eastAsia="Times New Roman" w:hAnsi="Times New Roman" w:cs="Times New Roman"/>
                <w:spacing w:val="-1"/>
                <w:sz w:val="24"/>
                <w:szCs w:val="24"/>
              </w:rPr>
              <w:t>арендная плата по договору № ___ от _</w:t>
            </w:r>
            <w:proofErr w:type="gramStart"/>
            <w:r w:rsidR="002C5B54">
              <w:rPr>
                <w:rFonts w:ascii="Times New Roman" w:eastAsia="Times New Roman" w:hAnsi="Times New Roman" w:cs="Times New Roman"/>
                <w:spacing w:val="-1"/>
                <w:sz w:val="24"/>
                <w:szCs w:val="24"/>
              </w:rPr>
              <w:t>_._</w:t>
            </w:r>
            <w:proofErr w:type="gramEnd"/>
            <w:r w:rsidR="002C5B54">
              <w:rPr>
                <w:rFonts w:ascii="Times New Roman" w:eastAsia="Times New Roman" w:hAnsi="Times New Roman" w:cs="Times New Roman"/>
                <w:spacing w:val="-1"/>
                <w:sz w:val="24"/>
                <w:szCs w:val="24"/>
              </w:rPr>
              <w:t>__.202</w:t>
            </w:r>
            <w:r w:rsidR="006269E2">
              <w:rPr>
                <w:rFonts w:ascii="Times New Roman" w:eastAsia="Times New Roman" w:hAnsi="Times New Roman" w:cs="Times New Roman"/>
                <w:spacing w:val="-1"/>
                <w:sz w:val="24"/>
                <w:szCs w:val="24"/>
              </w:rPr>
              <w:t>_</w:t>
            </w:r>
            <w:r w:rsidRPr="00221FB2">
              <w:rPr>
                <w:rFonts w:ascii="Times New Roman" w:eastAsia="Times New Roman" w:hAnsi="Times New Roman" w:cs="Times New Roman"/>
                <w:spacing w:val="-1"/>
                <w:sz w:val="24"/>
                <w:szCs w:val="24"/>
              </w:rPr>
              <w:t xml:space="preserve"> года.</w:t>
            </w:r>
          </w:p>
        </w:tc>
        <w:tc>
          <w:tcPr>
            <w:tcW w:w="2268" w:type="dxa"/>
          </w:tcPr>
          <w:p w14:paraId="5D313173" w14:textId="77777777" w:rsidR="00221FB2" w:rsidRPr="00221FB2" w:rsidRDefault="00221FB2" w:rsidP="00444DF4">
            <w:pPr>
              <w:spacing w:line="240" w:lineRule="auto"/>
              <w:jc w:val="center"/>
              <w:rPr>
                <w:rFonts w:ascii="Times New Roman" w:eastAsia="Times New Roman" w:hAnsi="Times New Roman" w:cs="Times New Roman"/>
                <w:spacing w:val="-1"/>
                <w:sz w:val="24"/>
                <w:szCs w:val="24"/>
              </w:rPr>
            </w:pPr>
          </w:p>
        </w:tc>
        <w:tc>
          <w:tcPr>
            <w:tcW w:w="2091" w:type="dxa"/>
          </w:tcPr>
          <w:p w14:paraId="4342F02E" w14:textId="77777777" w:rsidR="00221FB2" w:rsidRPr="00221FB2" w:rsidRDefault="00221FB2" w:rsidP="00444DF4">
            <w:pPr>
              <w:spacing w:line="240" w:lineRule="auto"/>
              <w:jc w:val="center"/>
              <w:rPr>
                <w:rFonts w:ascii="Times New Roman" w:eastAsia="Times New Roman" w:hAnsi="Times New Roman" w:cs="Times New Roman"/>
                <w:spacing w:val="-1"/>
                <w:sz w:val="24"/>
                <w:szCs w:val="24"/>
              </w:rPr>
            </w:pPr>
          </w:p>
          <w:p w14:paraId="7A04E1A9" w14:textId="77777777" w:rsidR="00221FB2" w:rsidRPr="00221FB2" w:rsidRDefault="00C77959" w:rsidP="00444DF4">
            <w:pPr>
              <w:spacing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в т.</w:t>
            </w:r>
            <w:r w:rsidR="00221FB2" w:rsidRPr="00221FB2">
              <w:rPr>
                <w:rFonts w:ascii="Times New Roman" w:eastAsia="Times New Roman" w:hAnsi="Times New Roman" w:cs="Times New Roman"/>
                <w:spacing w:val="-1"/>
                <w:sz w:val="24"/>
                <w:szCs w:val="24"/>
              </w:rPr>
              <w:t>ч</w:t>
            </w:r>
            <w:r w:rsidR="002C5B54">
              <w:rPr>
                <w:rFonts w:ascii="Times New Roman" w:eastAsia="Times New Roman" w:hAnsi="Times New Roman" w:cs="Times New Roman"/>
                <w:spacing w:val="-1"/>
                <w:sz w:val="24"/>
                <w:szCs w:val="24"/>
              </w:rPr>
              <w:t xml:space="preserve">. НДС - </w:t>
            </w:r>
          </w:p>
        </w:tc>
      </w:tr>
    </w:tbl>
    <w:p w14:paraId="6CB5CD89" w14:textId="77777777" w:rsidR="00221FB2" w:rsidRPr="00221FB2" w:rsidRDefault="00221FB2" w:rsidP="00221FB2">
      <w:pPr>
        <w:rPr>
          <w:rFonts w:ascii="Times New Roman" w:eastAsia="Times New Roman" w:hAnsi="Times New Roman" w:cs="Times New Roman"/>
          <w:spacing w:val="-1"/>
          <w:sz w:val="24"/>
          <w:szCs w:val="24"/>
        </w:rPr>
      </w:pPr>
    </w:p>
    <w:p w14:paraId="159AE939" w14:textId="77777777" w:rsidR="00221FB2" w:rsidRPr="00221FB2" w:rsidRDefault="00221FB2" w:rsidP="00221FB2">
      <w:pPr>
        <w:rPr>
          <w:rFonts w:ascii="Times New Roman" w:eastAsia="Times New Roman" w:hAnsi="Times New Roman" w:cs="Times New Roman"/>
          <w:spacing w:val="-1"/>
          <w:sz w:val="24"/>
          <w:szCs w:val="24"/>
        </w:rPr>
      </w:pPr>
    </w:p>
    <w:tbl>
      <w:tblPr>
        <w:tblW w:w="0" w:type="auto"/>
        <w:tblInd w:w="2" w:type="dxa"/>
        <w:tblLook w:val="00A0" w:firstRow="1" w:lastRow="0" w:firstColumn="1" w:lastColumn="0" w:noHBand="0" w:noVBand="0"/>
      </w:tblPr>
      <w:tblGrid>
        <w:gridCol w:w="5149"/>
        <w:gridCol w:w="4771"/>
      </w:tblGrid>
      <w:tr w:rsidR="00221FB2" w:rsidRPr="00221FB2" w14:paraId="669F6CBD" w14:textId="77777777" w:rsidTr="00444DF4">
        <w:tc>
          <w:tcPr>
            <w:tcW w:w="5209" w:type="dxa"/>
          </w:tcPr>
          <w:p w14:paraId="72F1EB46" w14:textId="22381C6A" w:rsidR="00221FB2" w:rsidRPr="00221FB2" w:rsidRDefault="00AE583F" w:rsidP="002C5B54">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noProof/>
                <w:spacing w:val="-1"/>
                <w:sz w:val="24"/>
                <w:szCs w:val="24"/>
              </w:rPr>
              <mc:AlternateContent>
                <mc:Choice Requires="wps">
                  <w:drawing>
                    <wp:anchor distT="0" distB="0" distL="114300" distR="114300" simplePos="0" relativeHeight="251658240" behindDoc="0" locked="0" layoutInCell="1" allowOverlap="1" wp14:anchorId="0B503BD9" wp14:editId="7257828C">
                      <wp:simplePos x="0" y="0"/>
                      <wp:positionH relativeFrom="column">
                        <wp:posOffset>2612390</wp:posOffset>
                      </wp:positionH>
                      <wp:positionV relativeFrom="paragraph">
                        <wp:posOffset>3009900</wp:posOffset>
                      </wp:positionV>
                      <wp:extent cx="635" cy="635"/>
                      <wp:effectExtent l="12065" t="9525" r="6350" b="8890"/>
                      <wp:wrapNone/>
                      <wp:docPr id="6"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3EFC4B" id="AutoShape 65" o:spid="_x0000_s1026" type="#_x0000_t32" style="position:absolute;margin-left:205.7pt;margin-top:237pt;width:.0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" strokeweight="1pt"/>
                  </w:pict>
                </mc:Fallback>
              </mc:AlternateContent>
            </w:r>
            <w:r w:rsidR="00221FB2" w:rsidRPr="00221FB2">
              <w:rPr>
                <w:rFonts w:ascii="Times New Roman" w:eastAsia="Times New Roman" w:hAnsi="Times New Roman" w:cs="Times New Roman"/>
                <w:spacing w:val="-1"/>
                <w:sz w:val="24"/>
                <w:szCs w:val="24"/>
              </w:rPr>
              <w:t xml:space="preserve">   Арендодатель</w:t>
            </w:r>
          </w:p>
          <w:p w14:paraId="45DBC5C7"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1B3F4C1F"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Акционерное общество</w:t>
            </w:r>
          </w:p>
          <w:p w14:paraId="6657F928"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«Перовский опытный завод</w:t>
            </w:r>
          </w:p>
          <w:p w14:paraId="57FE60B3"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«Нестандартмаш»</w:t>
            </w:r>
          </w:p>
          <w:p w14:paraId="54D0A5D1"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63762741"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46CCCAC5"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398BBF75"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___</w:t>
            </w:r>
            <w:r w:rsidR="002C5B54">
              <w:rPr>
                <w:rFonts w:ascii="Times New Roman" w:eastAsia="Times New Roman" w:hAnsi="Times New Roman" w:cs="Times New Roman"/>
                <w:spacing w:val="-1"/>
                <w:sz w:val="24"/>
                <w:szCs w:val="24"/>
              </w:rPr>
              <w:t>______________</w:t>
            </w:r>
          </w:p>
          <w:p w14:paraId="413CC7D1" w14:textId="77777777" w:rsidR="00221FB2" w:rsidRPr="00221FB2" w:rsidRDefault="00C77959" w:rsidP="002C5B54">
            <w:pPr>
              <w:spacing w:after="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М.П. </w:t>
            </w:r>
          </w:p>
        </w:tc>
        <w:tc>
          <w:tcPr>
            <w:tcW w:w="4820" w:type="dxa"/>
          </w:tcPr>
          <w:p w14:paraId="53CA6E5F" w14:textId="77777777" w:rsid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Арендатор</w:t>
            </w:r>
          </w:p>
          <w:p w14:paraId="17F91D5D" w14:textId="77777777" w:rsidR="002C5B54" w:rsidRPr="00221FB2" w:rsidRDefault="002C5B54" w:rsidP="002C5B54">
            <w:pPr>
              <w:spacing w:after="0" w:line="240" w:lineRule="auto"/>
              <w:jc w:val="center"/>
              <w:rPr>
                <w:rFonts w:ascii="Times New Roman" w:eastAsia="Times New Roman" w:hAnsi="Times New Roman" w:cs="Times New Roman"/>
                <w:spacing w:val="-1"/>
                <w:sz w:val="24"/>
                <w:szCs w:val="24"/>
              </w:rPr>
            </w:pPr>
          </w:p>
          <w:p w14:paraId="4AE82D03"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481396B8" w14:textId="77777777" w:rsidR="00221FB2" w:rsidRPr="00221FB2" w:rsidRDefault="00221FB2" w:rsidP="002C5B54">
            <w:pPr>
              <w:spacing w:after="0" w:line="240" w:lineRule="auto"/>
              <w:ind w:left="34" w:hanging="34"/>
              <w:jc w:val="center"/>
              <w:rPr>
                <w:rFonts w:ascii="Times New Roman" w:eastAsia="Times New Roman" w:hAnsi="Times New Roman" w:cs="Times New Roman"/>
                <w:spacing w:val="-1"/>
                <w:sz w:val="24"/>
                <w:szCs w:val="24"/>
              </w:rPr>
            </w:pPr>
          </w:p>
          <w:p w14:paraId="3289E763"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6F7E92EF" w14:textId="77777777" w:rsidR="00221FB2" w:rsidRDefault="00221FB2" w:rsidP="002C5B54">
            <w:pPr>
              <w:spacing w:after="0" w:line="240" w:lineRule="auto"/>
              <w:rPr>
                <w:rFonts w:ascii="Times New Roman" w:eastAsia="Times New Roman" w:hAnsi="Times New Roman" w:cs="Times New Roman"/>
                <w:spacing w:val="-1"/>
                <w:sz w:val="24"/>
                <w:szCs w:val="24"/>
              </w:rPr>
            </w:pPr>
          </w:p>
          <w:p w14:paraId="65D7D016" w14:textId="77777777" w:rsidR="002C5B54" w:rsidRPr="00221FB2" w:rsidRDefault="002C5B54" w:rsidP="002C5B54">
            <w:pPr>
              <w:spacing w:after="0" w:line="240" w:lineRule="auto"/>
              <w:rPr>
                <w:rFonts w:ascii="Times New Roman" w:eastAsia="Times New Roman" w:hAnsi="Times New Roman" w:cs="Times New Roman"/>
                <w:spacing w:val="-1"/>
                <w:sz w:val="24"/>
                <w:szCs w:val="24"/>
              </w:rPr>
            </w:pPr>
          </w:p>
          <w:p w14:paraId="2356C02C"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52172C34"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w:t>
            </w:r>
            <w:r w:rsidR="002C5B54">
              <w:rPr>
                <w:rFonts w:ascii="Times New Roman" w:eastAsia="Times New Roman" w:hAnsi="Times New Roman" w:cs="Times New Roman"/>
                <w:spacing w:val="-1"/>
                <w:sz w:val="24"/>
                <w:szCs w:val="24"/>
              </w:rPr>
              <w:t>_________________</w:t>
            </w:r>
          </w:p>
          <w:p w14:paraId="5E07A706"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М.П.</w:t>
            </w:r>
          </w:p>
        </w:tc>
      </w:tr>
    </w:tbl>
    <w:p w14:paraId="0D1B8D84" w14:textId="77777777" w:rsidR="00221FB2" w:rsidRPr="00221FB2" w:rsidRDefault="00221FB2" w:rsidP="002C5B54">
      <w:pPr>
        <w:spacing w:after="0"/>
        <w:rPr>
          <w:rFonts w:ascii="Times New Roman" w:eastAsia="Times New Roman" w:hAnsi="Times New Roman" w:cs="Times New Roman"/>
          <w:spacing w:val="-1"/>
          <w:sz w:val="24"/>
          <w:szCs w:val="24"/>
        </w:rPr>
      </w:pPr>
    </w:p>
    <w:p w14:paraId="7510C848"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1FE06F5D"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001D0A59"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75229759"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4B15392E"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083F67B7"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037A8E55" w14:textId="77777777" w:rsidR="00221FB2" w:rsidRPr="00221FB2" w:rsidRDefault="00221FB2" w:rsidP="00221FB2">
      <w:pPr>
        <w:widowControl w:val="0"/>
        <w:shd w:val="clear" w:color="auto" w:fill="FFFFFF"/>
        <w:tabs>
          <w:tab w:val="left" w:pos="1418"/>
        </w:tabs>
        <w:spacing w:line="271" w:lineRule="auto"/>
        <w:rPr>
          <w:rFonts w:ascii="Times New Roman" w:eastAsia="Times New Roman" w:hAnsi="Times New Roman" w:cs="Times New Roman"/>
          <w:spacing w:val="-1"/>
          <w:sz w:val="24"/>
          <w:szCs w:val="24"/>
        </w:rPr>
      </w:pPr>
    </w:p>
    <w:p w14:paraId="0FB304DC"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61CE2551" w14:textId="77777777" w:rsid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3C7A7383" w14:textId="77777777"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40AE2F53" w14:textId="77777777" w:rsidR="002C5B54" w:rsidRPr="00221FB2"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755A489C"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Приложение № 3</w:t>
      </w:r>
    </w:p>
    <w:p w14:paraId="23A07120"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к договору аренды объектов</w:t>
      </w:r>
    </w:p>
    <w:p w14:paraId="5D209431"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недвижимого имущества</w:t>
      </w:r>
    </w:p>
    <w:p w14:paraId="45E20526" w14:textId="77777777" w:rsidR="00221FB2" w:rsidRPr="00221FB2" w:rsidRDefault="002C5B54"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от «__» ______ 202</w:t>
      </w:r>
      <w:r w:rsidR="006269E2">
        <w:rPr>
          <w:rFonts w:ascii="Times New Roman" w:eastAsia="Times New Roman" w:hAnsi="Times New Roman" w:cs="Times New Roman"/>
          <w:spacing w:val="-1"/>
          <w:sz w:val="24"/>
          <w:szCs w:val="24"/>
        </w:rPr>
        <w:t>_</w:t>
      </w:r>
      <w:r>
        <w:rPr>
          <w:rFonts w:ascii="Times New Roman" w:eastAsia="Times New Roman" w:hAnsi="Times New Roman" w:cs="Times New Roman"/>
          <w:spacing w:val="-1"/>
          <w:sz w:val="24"/>
          <w:szCs w:val="24"/>
        </w:rPr>
        <w:t xml:space="preserve"> г. № ___</w:t>
      </w:r>
    </w:p>
    <w:p w14:paraId="0AEC6B7C" w14:textId="77777777" w:rsidR="00221FB2" w:rsidRPr="00221FB2" w:rsidRDefault="00221FB2" w:rsidP="002C5B54">
      <w:pPr>
        <w:widowControl w:val="0"/>
        <w:shd w:val="clear" w:color="auto" w:fill="FFFFFF"/>
        <w:tabs>
          <w:tab w:val="left" w:pos="1418"/>
        </w:tabs>
        <w:spacing w:after="0" w:line="271" w:lineRule="auto"/>
        <w:rPr>
          <w:rFonts w:ascii="Times New Roman" w:eastAsia="Times New Roman" w:hAnsi="Times New Roman" w:cs="Times New Roman"/>
          <w:spacing w:val="-1"/>
          <w:sz w:val="24"/>
          <w:szCs w:val="24"/>
        </w:rPr>
      </w:pPr>
    </w:p>
    <w:p w14:paraId="2AE41E02" w14:textId="77777777" w:rsidR="00221FB2" w:rsidRPr="00221FB2" w:rsidRDefault="00221FB2" w:rsidP="002C5B54">
      <w:pPr>
        <w:widowControl w:val="0"/>
        <w:shd w:val="clear" w:color="auto" w:fill="FFFFFF"/>
        <w:tabs>
          <w:tab w:val="left" w:pos="1418"/>
        </w:tabs>
        <w:spacing w:after="0" w:line="271" w:lineRule="auto"/>
        <w:ind w:left="6372"/>
        <w:rPr>
          <w:rFonts w:ascii="Times New Roman" w:eastAsia="Times New Roman" w:hAnsi="Times New Roman" w:cs="Times New Roman"/>
          <w:spacing w:val="-1"/>
          <w:sz w:val="24"/>
          <w:szCs w:val="24"/>
        </w:rPr>
      </w:pPr>
    </w:p>
    <w:p w14:paraId="0C6001C8" w14:textId="77777777" w:rsidR="00221FB2" w:rsidRPr="00221FB2" w:rsidRDefault="00221FB2" w:rsidP="002C5B54">
      <w:pPr>
        <w:widowControl w:val="0"/>
        <w:shd w:val="clear" w:color="auto" w:fill="FFFFFF"/>
        <w:tabs>
          <w:tab w:val="left" w:pos="1418"/>
        </w:tabs>
        <w:spacing w:after="0" w:line="271" w:lineRule="auto"/>
        <w:ind w:left="6372"/>
        <w:rPr>
          <w:rFonts w:ascii="Times New Roman" w:eastAsia="Times New Roman" w:hAnsi="Times New Roman" w:cs="Times New Roman"/>
          <w:spacing w:val="-1"/>
          <w:sz w:val="24"/>
          <w:szCs w:val="24"/>
        </w:rPr>
      </w:pPr>
    </w:p>
    <w:p w14:paraId="5A30FAF8" w14:textId="77777777" w:rsidR="00221FB2" w:rsidRPr="00221FB2" w:rsidRDefault="00221FB2" w:rsidP="002C5B54">
      <w:pPr>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Перечень и стоимость предоставляемых услуг</w:t>
      </w:r>
    </w:p>
    <w:p w14:paraId="2418E778" w14:textId="77777777" w:rsidR="00221FB2" w:rsidRPr="00221FB2" w:rsidRDefault="00221FB2" w:rsidP="002C5B54">
      <w:pPr>
        <w:spacing w:after="0"/>
        <w:rPr>
          <w:rFonts w:ascii="Times New Roman" w:eastAsia="Times New Roman" w:hAnsi="Times New Roman" w:cs="Times New Roman"/>
          <w:spacing w:val="-1"/>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6979"/>
        <w:gridCol w:w="2285"/>
      </w:tblGrid>
      <w:tr w:rsidR="00221FB2" w:rsidRPr="00221FB2" w14:paraId="7A37A099" w14:textId="77777777" w:rsidTr="00444DF4">
        <w:tc>
          <w:tcPr>
            <w:tcW w:w="540" w:type="dxa"/>
            <w:vAlign w:val="center"/>
          </w:tcPr>
          <w:p w14:paraId="6A74A53B" w14:textId="77777777" w:rsidR="00221FB2" w:rsidRPr="00221FB2" w:rsidRDefault="00221FB2" w:rsidP="002C5B54">
            <w:pPr>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п/п</w:t>
            </w:r>
          </w:p>
        </w:tc>
        <w:tc>
          <w:tcPr>
            <w:tcW w:w="7079" w:type="dxa"/>
            <w:vAlign w:val="center"/>
          </w:tcPr>
          <w:p w14:paraId="17F3C2F2" w14:textId="77777777" w:rsidR="00221FB2" w:rsidRPr="00221FB2" w:rsidRDefault="00221FB2" w:rsidP="002C5B54">
            <w:pPr>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Услуги</w:t>
            </w:r>
          </w:p>
        </w:tc>
        <w:tc>
          <w:tcPr>
            <w:tcW w:w="2304" w:type="dxa"/>
            <w:vAlign w:val="center"/>
          </w:tcPr>
          <w:p w14:paraId="7D8A70B6"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Цена,</w:t>
            </w:r>
          </w:p>
          <w:p w14:paraId="4312FC2A"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в т.ч. НДС 20%</w:t>
            </w:r>
          </w:p>
          <w:p w14:paraId="4A60AF73"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(руб.)</w:t>
            </w:r>
          </w:p>
        </w:tc>
      </w:tr>
      <w:tr w:rsidR="00221FB2" w:rsidRPr="00221FB2" w14:paraId="2868EF1A" w14:textId="77777777" w:rsidTr="00444DF4">
        <w:tc>
          <w:tcPr>
            <w:tcW w:w="540" w:type="dxa"/>
          </w:tcPr>
          <w:p w14:paraId="4318F4E9"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1.</w:t>
            </w:r>
          </w:p>
        </w:tc>
        <w:tc>
          <w:tcPr>
            <w:tcW w:w="7079" w:type="dxa"/>
          </w:tcPr>
          <w:p w14:paraId="2F7854B4"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Постоянный пропуск одной автомашины на территорию в год</w:t>
            </w:r>
          </w:p>
        </w:tc>
        <w:tc>
          <w:tcPr>
            <w:tcW w:w="2304" w:type="dxa"/>
          </w:tcPr>
          <w:p w14:paraId="365650DD" w14:textId="77777777"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9 800,00</w:t>
            </w:r>
          </w:p>
        </w:tc>
      </w:tr>
      <w:tr w:rsidR="00221FB2" w:rsidRPr="00221FB2" w14:paraId="4E7FD3BA" w14:textId="77777777" w:rsidTr="00444DF4">
        <w:tc>
          <w:tcPr>
            <w:tcW w:w="540" w:type="dxa"/>
          </w:tcPr>
          <w:p w14:paraId="5CA9707E"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2.</w:t>
            </w:r>
          </w:p>
        </w:tc>
        <w:tc>
          <w:tcPr>
            <w:tcW w:w="7079" w:type="dxa"/>
          </w:tcPr>
          <w:p w14:paraId="6B4D6684"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Пропуск грузовых автомашин на территорию (один заезд)</w:t>
            </w:r>
          </w:p>
        </w:tc>
        <w:tc>
          <w:tcPr>
            <w:tcW w:w="2304" w:type="dxa"/>
          </w:tcPr>
          <w:p w14:paraId="1362C081" w14:textId="77777777"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100,00                                                                                                                                                                                                                                                                                                                                                                                                                                                                                                                                                                                                                                                                                                                                                       </w:t>
            </w:r>
          </w:p>
        </w:tc>
      </w:tr>
      <w:tr w:rsidR="00221FB2" w:rsidRPr="00221FB2" w14:paraId="6E21BECF" w14:textId="77777777" w:rsidTr="00444DF4">
        <w:tc>
          <w:tcPr>
            <w:tcW w:w="540" w:type="dxa"/>
          </w:tcPr>
          <w:p w14:paraId="18EA6F9F"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3.</w:t>
            </w:r>
          </w:p>
        </w:tc>
        <w:tc>
          <w:tcPr>
            <w:tcW w:w="7079" w:type="dxa"/>
          </w:tcPr>
          <w:p w14:paraId="74C8F38F"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Пропуск легковых автомашин на территорию (один заезд)</w:t>
            </w:r>
          </w:p>
        </w:tc>
        <w:tc>
          <w:tcPr>
            <w:tcW w:w="2304" w:type="dxa"/>
          </w:tcPr>
          <w:p w14:paraId="5C34BC1E" w14:textId="77777777"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60,00</w:t>
            </w:r>
          </w:p>
        </w:tc>
      </w:tr>
      <w:tr w:rsidR="00221FB2" w:rsidRPr="00221FB2" w14:paraId="20657031" w14:textId="77777777" w:rsidTr="00444DF4">
        <w:tc>
          <w:tcPr>
            <w:tcW w:w="540" w:type="dxa"/>
          </w:tcPr>
          <w:p w14:paraId="1FA20B54"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4.</w:t>
            </w:r>
          </w:p>
        </w:tc>
        <w:tc>
          <w:tcPr>
            <w:tcW w:w="7079" w:type="dxa"/>
          </w:tcPr>
          <w:p w14:paraId="2699605F" w14:textId="5168565F"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Простой автомашин на территории до 8 часов в сутки (одна автомашина)</w:t>
            </w:r>
          </w:p>
        </w:tc>
        <w:tc>
          <w:tcPr>
            <w:tcW w:w="2304" w:type="dxa"/>
          </w:tcPr>
          <w:p w14:paraId="6512E198" w14:textId="77777777"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бесплатно</w:t>
            </w:r>
          </w:p>
        </w:tc>
      </w:tr>
      <w:tr w:rsidR="00221FB2" w:rsidRPr="00221FB2" w14:paraId="68070E45" w14:textId="77777777" w:rsidTr="00444DF4">
        <w:tc>
          <w:tcPr>
            <w:tcW w:w="540" w:type="dxa"/>
          </w:tcPr>
          <w:p w14:paraId="6E8DD7D2"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5.</w:t>
            </w:r>
          </w:p>
        </w:tc>
        <w:tc>
          <w:tcPr>
            <w:tcW w:w="7079" w:type="dxa"/>
          </w:tcPr>
          <w:p w14:paraId="529D9331" w14:textId="0F75EC31"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Простой автомашин на территории свыше 8 часов в сутки (одна автомашина)</w:t>
            </w:r>
          </w:p>
          <w:p w14:paraId="02249B0B"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Каждый последующий час простоя свыше 8 часов в сутки (одной автомашины)</w:t>
            </w:r>
          </w:p>
        </w:tc>
        <w:tc>
          <w:tcPr>
            <w:tcW w:w="2304" w:type="dxa"/>
          </w:tcPr>
          <w:p w14:paraId="515C991C" w14:textId="77777777"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p>
          <w:p w14:paraId="686AB624" w14:textId="77777777"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3 000,00</w:t>
            </w:r>
          </w:p>
          <w:p w14:paraId="60DA744B" w14:textId="77777777"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p>
          <w:p w14:paraId="37AC4CB2" w14:textId="77777777"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100,00</w:t>
            </w:r>
          </w:p>
        </w:tc>
      </w:tr>
    </w:tbl>
    <w:p w14:paraId="71BB6373" w14:textId="77777777" w:rsidR="00221FB2" w:rsidRPr="00221FB2" w:rsidRDefault="00221FB2" w:rsidP="002C5B54">
      <w:pPr>
        <w:spacing w:after="0"/>
        <w:rPr>
          <w:rFonts w:ascii="Times New Roman" w:eastAsia="Times New Roman" w:hAnsi="Times New Roman" w:cs="Times New Roman"/>
          <w:spacing w:val="-1"/>
          <w:sz w:val="24"/>
          <w:szCs w:val="24"/>
        </w:rPr>
      </w:pPr>
    </w:p>
    <w:p w14:paraId="3CE332AE" w14:textId="77777777" w:rsidR="00221FB2" w:rsidRPr="00221FB2" w:rsidRDefault="00221FB2" w:rsidP="002C5B54">
      <w:pPr>
        <w:spacing w:after="0"/>
        <w:rPr>
          <w:rFonts w:ascii="Times New Roman" w:eastAsia="Times New Roman" w:hAnsi="Times New Roman" w:cs="Times New Roman"/>
          <w:spacing w:val="-1"/>
          <w:sz w:val="24"/>
          <w:szCs w:val="24"/>
        </w:rPr>
      </w:pPr>
    </w:p>
    <w:p w14:paraId="731C1972" w14:textId="77777777" w:rsidR="00221FB2" w:rsidRPr="00221FB2" w:rsidRDefault="00221FB2" w:rsidP="002C5B54">
      <w:pPr>
        <w:spacing w:after="0"/>
        <w:rPr>
          <w:rFonts w:ascii="Times New Roman" w:eastAsia="Times New Roman" w:hAnsi="Times New Roman" w:cs="Times New Roman"/>
          <w:spacing w:val="-1"/>
          <w:sz w:val="24"/>
          <w:szCs w:val="24"/>
        </w:rPr>
      </w:pPr>
    </w:p>
    <w:tbl>
      <w:tblPr>
        <w:tblW w:w="0" w:type="auto"/>
        <w:tblInd w:w="2" w:type="dxa"/>
        <w:tblLook w:val="00A0" w:firstRow="1" w:lastRow="0" w:firstColumn="1" w:lastColumn="0" w:noHBand="0" w:noVBand="0"/>
      </w:tblPr>
      <w:tblGrid>
        <w:gridCol w:w="5151"/>
        <w:gridCol w:w="4769"/>
      </w:tblGrid>
      <w:tr w:rsidR="00221FB2" w:rsidRPr="00221FB2" w14:paraId="5E9E8766" w14:textId="77777777" w:rsidTr="00444DF4">
        <w:tc>
          <w:tcPr>
            <w:tcW w:w="5209" w:type="dxa"/>
          </w:tcPr>
          <w:p w14:paraId="18091B42" w14:textId="255BD702" w:rsidR="00221FB2" w:rsidRPr="00221FB2" w:rsidRDefault="00AE583F" w:rsidP="002C5B54">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noProof/>
                <w:spacing w:val="-1"/>
                <w:sz w:val="24"/>
                <w:szCs w:val="24"/>
              </w:rPr>
              <mc:AlternateContent>
                <mc:Choice Requires="wps">
                  <w:drawing>
                    <wp:anchor distT="0" distB="0" distL="114300" distR="114300" simplePos="0" relativeHeight="251701248" behindDoc="0" locked="0" layoutInCell="1" allowOverlap="1" wp14:anchorId="2014ACA1" wp14:editId="3BB4E256">
                      <wp:simplePos x="0" y="0"/>
                      <wp:positionH relativeFrom="column">
                        <wp:posOffset>2612390</wp:posOffset>
                      </wp:positionH>
                      <wp:positionV relativeFrom="paragraph">
                        <wp:posOffset>3009900</wp:posOffset>
                      </wp:positionV>
                      <wp:extent cx="635" cy="635"/>
                      <wp:effectExtent l="12065" t="9525" r="6350" b="8890"/>
                      <wp:wrapNone/>
                      <wp:docPr id="5"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956F7D" id="AutoShape 66" o:spid="_x0000_s1026" type="#_x0000_t32" style="position:absolute;margin-left:205.7pt;margin-top:237pt;width:.05pt;height:.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" strokeweight="1pt"/>
                  </w:pict>
                </mc:Fallback>
              </mc:AlternateContent>
            </w:r>
            <w:r w:rsidR="00221FB2" w:rsidRPr="00221FB2">
              <w:rPr>
                <w:rFonts w:ascii="Times New Roman" w:eastAsia="Times New Roman" w:hAnsi="Times New Roman" w:cs="Times New Roman"/>
                <w:spacing w:val="-1"/>
                <w:sz w:val="24"/>
                <w:szCs w:val="24"/>
              </w:rPr>
              <w:t xml:space="preserve">   Арендодатель</w:t>
            </w:r>
          </w:p>
          <w:p w14:paraId="30677BBC"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0D029D16"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Акционерное общество</w:t>
            </w:r>
          </w:p>
          <w:p w14:paraId="38511AE7"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«Перовский опытный завод</w:t>
            </w:r>
          </w:p>
          <w:p w14:paraId="1A81D574"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«Нестандартмаш»</w:t>
            </w:r>
          </w:p>
          <w:p w14:paraId="01E68C33"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049D37D4"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1E737572"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4E6D4E13" w14:textId="77777777" w:rsidR="00221FB2" w:rsidRPr="00221FB2" w:rsidRDefault="002C5B54" w:rsidP="002C5B54">
            <w:pPr>
              <w:spacing w:after="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__________________</w:t>
            </w:r>
          </w:p>
          <w:p w14:paraId="52591E48" w14:textId="77777777" w:rsidR="00221FB2" w:rsidRPr="00221FB2" w:rsidRDefault="00C77959" w:rsidP="002C5B54">
            <w:pPr>
              <w:spacing w:after="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М.П. </w:t>
            </w:r>
          </w:p>
        </w:tc>
        <w:tc>
          <w:tcPr>
            <w:tcW w:w="4820" w:type="dxa"/>
          </w:tcPr>
          <w:p w14:paraId="3FEB9D8D"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Арендатор</w:t>
            </w:r>
          </w:p>
          <w:p w14:paraId="4D080B8E"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48B01E8D" w14:textId="77777777" w:rsidR="002C5B54" w:rsidRDefault="002C5B54" w:rsidP="002C5B54">
            <w:pPr>
              <w:spacing w:after="0" w:line="240" w:lineRule="auto"/>
              <w:ind w:left="34" w:hanging="34"/>
              <w:jc w:val="center"/>
              <w:rPr>
                <w:rFonts w:ascii="Times New Roman" w:eastAsia="Times New Roman" w:hAnsi="Times New Roman" w:cs="Times New Roman"/>
                <w:spacing w:val="-1"/>
                <w:sz w:val="24"/>
                <w:szCs w:val="24"/>
              </w:rPr>
            </w:pPr>
          </w:p>
          <w:p w14:paraId="2790EA81" w14:textId="77777777" w:rsidR="00221FB2" w:rsidRPr="00221FB2" w:rsidRDefault="00221FB2" w:rsidP="002C5B54">
            <w:pPr>
              <w:spacing w:after="0" w:line="240" w:lineRule="auto"/>
              <w:ind w:left="34" w:hanging="34"/>
              <w:jc w:val="center"/>
              <w:rPr>
                <w:rFonts w:ascii="Times New Roman" w:eastAsia="Times New Roman" w:hAnsi="Times New Roman" w:cs="Times New Roman"/>
                <w:spacing w:val="-1"/>
                <w:sz w:val="24"/>
                <w:szCs w:val="24"/>
              </w:rPr>
            </w:pPr>
          </w:p>
          <w:p w14:paraId="7D812430"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5E5630A9"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2B959A8A"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25565D20"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7D3F68EA"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w:t>
            </w:r>
            <w:r w:rsidR="002C5B54">
              <w:rPr>
                <w:rFonts w:ascii="Times New Roman" w:eastAsia="Times New Roman" w:hAnsi="Times New Roman" w:cs="Times New Roman"/>
                <w:spacing w:val="-1"/>
                <w:sz w:val="24"/>
                <w:szCs w:val="24"/>
              </w:rPr>
              <w:t>_________________</w:t>
            </w:r>
          </w:p>
          <w:p w14:paraId="04A8E67A"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М.П.</w:t>
            </w:r>
          </w:p>
        </w:tc>
      </w:tr>
    </w:tbl>
    <w:p w14:paraId="02BD2CEC" w14:textId="77777777" w:rsidR="00221FB2" w:rsidRPr="00221FB2" w:rsidRDefault="00221FB2" w:rsidP="002C5B54">
      <w:pPr>
        <w:spacing w:after="0"/>
        <w:rPr>
          <w:rFonts w:ascii="Times New Roman" w:eastAsia="Times New Roman" w:hAnsi="Times New Roman" w:cs="Times New Roman"/>
          <w:spacing w:val="-1"/>
          <w:sz w:val="24"/>
          <w:szCs w:val="24"/>
        </w:rPr>
      </w:pPr>
    </w:p>
    <w:p w14:paraId="2E711D8C"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44874619"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14990D71"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4EA57227" w14:textId="77777777" w:rsid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3C1934A9" w14:textId="77777777"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2E05FFDA" w14:textId="77777777"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37351A79" w14:textId="77777777"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0B456A5A" w14:textId="77777777"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010DC2BC" w14:textId="77777777"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07F45714" w14:textId="77777777" w:rsidR="002C5B54" w:rsidRPr="00221FB2"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43BD5742"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 xml:space="preserve">Приложение № 4 </w:t>
      </w:r>
    </w:p>
    <w:p w14:paraId="51C95EC6"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к договору аренды объектов</w:t>
      </w:r>
    </w:p>
    <w:p w14:paraId="3545A15B"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недвижимого имущества </w:t>
      </w:r>
    </w:p>
    <w:p w14:paraId="4B4BE837" w14:textId="77777777" w:rsidR="00221FB2" w:rsidRPr="00221FB2" w:rsidRDefault="002C5B54"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от «__» _____ 202</w:t>
      </w:r>
      <w:r w:rsidR="006269E2">
        <w:rPr>
          <w:rFonts w:ascii="Times New Roman" w:eastAsia="Times New Roman" w:hAnsi="Times New Roman" w:cs="Times New Roman"/>
          <w:spacing w:val="-1"/>
          <w:sz w:val="24"/>
          <w:szCs w:val="24"/>
        </w:rPr>
        <w:t>_</w:t>
      </w:r>
      <w:r>
        <w:rPr>
          <w:rFonts w:ascii="Times New Roman" w:eastAsia="Times New Roman" w:hAnsi="Times New Roman" w:cs="Times New Roman"/>
          <w:spacing w:val="-1"/>
          <w:sz w:val="24"/>
          <w:szCs w:val="24"/>
        </w:rPr>
        <w:t xml:space="preserve"> г. №___</w:t>
      </w:r>
    </w:p>
    <w:p w14:paraId="23560303" w14:textId="77777777"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62CA819E" w14:textId="77777777"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34BE088A" w14:textId="77777777"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1D07FAD2" w14:textId="77777777"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418EEA49" w14:textId="77777777"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09939B0D" w14:textId="77777777"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3A185CC0" w14:textId="7EAFEF80" w:rsidR="00221FB2" w:rsidRDefault="00221FB2"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Правоустанавливающие документы</w:t>
      </w:r>
    </w:p>
    <w:p w14:paraId="3E840107" w14:textId="69284960"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4993CDED" w14:textId="464FE612"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023A2CBD" w14:textId="0CD30D3B"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17AF3740" w14:textId="37E7602B"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4261189E" w14:textId="21FA3007"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16115317" w14:textId="77777777" w:rsidR="004C1D13" w:rsidRPr="00221FB2"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53AAF243" w14:textId="77777777" w:rsidR="00221FB2" w:rsidRPr="00221FB2" w:rsidRDefault="00221FB2" w:rsidP="002C5B54">
      <w:pPr>
        <w:widowControl w:val="0"/>
        <w:autoSpaceDE w:val="0"/>
        <w:autoSpaceDN w:val="0"/>
        <w:adjustRightInd w:val="0"/>
        <w:spacing w:after="0" w:line="319" w:lineRule="auto"/>
        <w:jc w:val="center"/>
        <w:rPr>
          <w:rFonts w:ascii="Times New Roman" w:eastAsia="Times New Roman" w:hAnsi="Times New Roman" w:cs="Times New Roman"/>
          <w:spacing w:val="-1"/>
          <w:sz w:val="24"/>
          <w:szCs w:val="24"/>
        </w:rPr>
      </w:pPr>
    </w:p>
    <w:tbl>
      <w:tblPr>
        <w:tblW w:w="0" w:type="auto"/>
        <w:tblInd w:w="2" w:type="dxa"/>
        <w:tblLook w:val="00A0" w:firstRow="1" w:lastRow="0" w:firstColumn="1" w:lastColumn="0" w:noHBand="0" w:noVBand="0"/>
      </w:tblPr>
      <w:tblGrid>
        <w:gridCol w:w="5151"/>
        <w:gridCol w:w="4769"/>
      </w:tblGrid>
      <w:tr w:rsidR="00221FB2" w:rsidRPr="00221FB2" w14:paraId="45C16F2F" w14:textId="77777777" w:rsidTr="00444DF4">
        <w:tc>
          <w:tcPr>
            <w:tcW w:w="5209" w:type="dxa"/>
          </w:tcPr>
          <w:p w14:paraId="601CDD3D" w14:textId="26790661" w:rsidR="00221FB2" w:rsidRPr="00221FB2" w:rsidRDefault="00AE583F" w:rsidP="002C5B54">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noProof/>
                <w:spacing w:val="-1"/>
                <w:sz w:val="24"/>
                <w:szCs w:val="24"/>
              </w:rPr>
              <mc:AlternateContent>
                <mc:Choice Requires="wps">
                  <w:drawing>
                    <wp:anchor distT="0" distB="0" distL="114300" distR="114300" simplePos="0" relativeHeight="251702272" behindDoc="0" locked="0" layoutInCell="1" allowOverlap="1" wp14:anchorId="542F6A30" wp14:editId="3B7F875E">
                      <wp:simplePos x="0" y="0"/>
                      <wp:positionH relativeFrom="column">
                        <wp:posOffset>2612390</wp:posOffset>
                      </wp:positionH>
                      <wp:positionV relativeFrom="paragraph">
                        <wp:posOffset>3009900</wp:posOffset>
                      </wp:positionV>
                      <wp:extent cx="635" cy="635"/>
                      <wp:effectExtent l="12065" t="9525" r="6350" b="8890"/>
                      <wp:wrapNone/>
                      <wp:docPr id="4"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9201E8" id="AutoShape 67" o:spid="_x0000_s1026" type="#_x0000_t32" style="position:absolute;margin-left:205.7pt;margin-top:237pt;width:.05pt;height:.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" strokeweight="1pt"/>
                  </w:pict>
                </mc:Fallback>
              </mc:AlternateContent>
            </w:r>
            <w:r w:rsidR="00221FB2" w:rsidRPr="00221FB2">
              <w:rPr>
                <w:rFonts w:ascii="Times New Roman" w:eastAsia="Times New Roman" w:hAnsi="Times New Roman" w:cs="Times New Roman"/>
                <w:spacing w:val="-1"/>
                <w:sz w:val="24"/>
                <w:szCs w:val="24"/>
              </w:rPr>
              <w:t xml:space="preserve">  Арендодатель</w:t>
            </w:r>
          </w:p>
          <w:p w14:paraId="4E605263"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60458903"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Акционерное общество</w:t>
            </w:r>
          </w:p>
          <w:p w14:paraId="66A62B41"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«Перовский опытный завод</w:t>
            </w:r>
          </w:p>
          <w:p w14:paraId="0FD63D6D"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«Нестандартмаш»</w:t>
            </w:r>
          </w:p>
          <w:p w14:paraId="28FF25C9"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5F5969C8"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043C0EBA"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0F0DACB9"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___</w:t>
            </w:r>
            <w:r w:rsidR="002C5B54">
              <w:rPr>
                <w:rFonts w:ascii="Times New Roman" w:eastAsia="Times New Roman" w:hAnsi="Times New Roman" w:cs="Times New Roman"/>
                <w:spacing w:val="-1"/>
                <w:sz w:val="24"/>
                <w:szCs w:val="24"/>
              </w:rPr>
              <w:t>_______________</w:t>
            </w:r>
          </w:p>
          <w:p w14:paraId="1AA7DCB2"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w:t>
            </w:r>
            <w:r w:rsidR="00C77959">
              <w:rPr>
                <w:rFonts w:ascii="Times New Roman" w:eastAsia="Times New Roman" w:hAnsi="Times New Roman" w:cs="Times New Roman"/>
                <w:spacing w:val="-1"/>
                <w:sz w:val="24"/>
                <w:szCs w:val="24"/>
              </w:rPr>
              <w:t xml:space="preserve">            </w:t>
            </w:r>
            <w:r w:rsidRPr="00221FB2">
              <w:rPr>
                <w:rFonts w:ascii="Times New Roman" w:eastAsia="Times New Roman" w:hAnsi="Times New Roman" w:cs="Times New Roman"/>
                <w:spacing w:val="-1"/>
                <w:sz w:val="24"/>
                <w:szCs w:val="24"/>
              </w:rPr>
              <w:t xml:space="preserve">М.П. </w:t>
            </w:r>
          </w:p>
        </w:tc>
        <w:tc>
          <w:tcPr>
            <w:tcW w:w="4820" w:type="dxa"/>
          </w:tcPr>
          <w:p w14:paraId="34CA67F0"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Арендатор</w:t>
            </w:r>
          </w:p>
          <w:p w14:paraId="540242C5"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75C85E93" w14:textId="77777777" w:rsidR="00221FB2" w:rsidRPr="00221FB2" w:rsidRDefault="00221FB2" w:rsidP="00C77959">
            <w:pPr>
              <w:spacing w:after="0" w:line="240" w:lineRule="auto"/>
              <w:ind w:left="34" w:hanging="34"/>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w:t>
            </w:r>
          </w:p>
          <w:p w14:paraId="22E11388"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2FB71210"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1D3CB87F" w14:textId="77777777" w:rsidR="00221FB2" w:rsidRDefault="00221FB2" w:rsidP="002C5B54">
            <w:pPr>
              <w:spacing w:after="0" w:line="240" w:lineRule="auto"/>
              <w:rPr>
                <w:rFonts w:ascii="Times New Roman" w:eastAsia="Times New Roman" w:hAnsi="Times New Roman" w:cs="Times New Roman"/>
                <w:spacing w:val="-1"/>
                <w:sz w:val="24"/>
                <w:szCs w:val="24"/>
              </w:rPr>
            </w:pPr>
          </w:p>
          <w:p w14:paraId="3D7E9AF5" w14:textId="77777777" w:rsidR="00C77959" w:rsidRDefault="00C77959" w:rsidP="002C5B54">
            <w:pPr>
              <w:spacing w:after="0" w:line="240" w:lineRule="auto"/>
              <w:rPr>
                <w:rFonts w:ascii="Times New Roman" w:eastAsia="Times New Roman" w:hAnsi="Times New Roman" w:cs="Times New Roman"/>
                <w:spacing w:val="-1"/>
                <w:sz w:val="24"/>
                <w:szCs w:val="24"/>
              </w:rPr>
            </w:pPr>
          </w:p>
          <w:p w14:paraId="3D0B7309" w14:textId="77777777" w:rsidR="00C77959" w:rsidRPr="00221FB2" w:rsidRDefault="00C77959" w:rsidP="002C5B54">
            <w:pPr>
              <w:spacing w:after="0" w:line="240" w:lineRule="auto"/>
              <w:rPr>
                <w:rFonts w:ascii="Times New Roman" w:eastAsia="Times New Roman" w:hAnsi="Times New Roman" w:cs="Times New Roman"/>
                <w:spacing w:val="-1"/>
                <w:sz w:val="24"/>
                <w:szCs w:val="24"/>
              </w:rPr>
            </w:pPr>
          </w:p>
          <w:p w14:paraId="7B48E56D"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w:t>
            </w:r>
            <w:r w:rsidR="002C5B54">
              <w:rPr>
                <w:rFonts w:ascii="Times New Roman" w:eastAsia="Times New Roman" w:hAnsi="Times New Roman" w:cs="Times New Roman"/>
                <w:spacing w:val="-1"/>
                <w:sz w:val="24"/>
                <w:szCs w:val="24"/>
              </w:rPr>
              <w:t>_________________</w:t>
            </w:r>
          </w:p>
          <w:p w14:paraId="3696798A"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М.П.</w:t>
            </w:r>
          </w:p>
        </w:tc>
      </w:tr>
    </w:tbl>
    <w:p w14:paraId="28D345ED" w14:textId="77777777" w:rsidR="00221FB2" w:rsidRDefault="00221FB2"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4C2E657F" w14:textId="77777777" w:rsidR="002C5B54" w:rsidRDefault="002C5B54"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2AF88F28" w14:textId="77777777" w:rsidR="002C5B54" w:rsidRDefault="002C5B54"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1C98B917"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2A016CBE"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13B57025"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329BFAFB"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24F84A39"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64443AC8"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288FEED6"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34CA5BF6"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5236CC80"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1B502611"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6CD10C4D"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2AD1D3AB"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4EB21DF6"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22345437"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203D77F9"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6C1A70E8" w14:textId="0F5D7D2E" w:rsidR="003D6BC0" w:rsidRPr="00221FB2" w:rsidRDefault="003D6BC0" w:rsidP="003D6BC0">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 xml:space="preserve">Приложение № </w:t>
      </w:r>
      <w:r>
        <w:rPr>
          <w:rFonts w:ascii="Times New Roman" w:eastAsia="Times New Roman" w:hAnsi="Times New Roman" w:cs="Times New Roman"/>
          <w:spacing w:val="-1"/>
          <w:sz w:val="24"/>
          <w:szCs w:val="24"/>
        </w:rPr>
        <w:t>5</w:t>
      </w:r>
    </w:p>
    <w:p w14:paraId="4D6A58D6" w14:textId="77777777" w:rsidR="003D6BC0" w:rsidRPr="00221FB2" w:rsidRDefault="003D6BC0" w:rsidP="003D6BC0">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к договору аренды объектов</w:t>
      </w:r>
    </w:p>
    <w:p w14:paraId="03DEDA98" w14:textId="77777777" w:rsidR="003D6BC0" w:rsidRPr="00221FB2" w:rsidRDefault="003D6BC0" w:rsidP="003D6BC0">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недвижимого имущества</w:t>
      </w:r>
    </w:p>
    <w:p w14:paraId="1774AC53" w14:textId="77777777" w:rsidR="003D6BC0" w:rsidRDefault="003D6BC0" w:rsidP="003D6BC0">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от «__» _____ 202_ г. № ___</w:t>
      </w:r>
    </w:p>
    <w:p w14:paraId="713052DC" w14:textId="77777777" w:rsidR="002C5B54" w:rsidRPr="00221FB2" w:rsidRDefault="002C5B54"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33A56B84" w14:textId="77777777" w:rsidR="003D6BC0" w:rsidRDefault="003D6BC0" w:rsidP="00221FB2">
      <w:pPr>
        <w:spacing w:line="240" w:lineRule="auto"/>
        <w:jc w:val="center"/>
        <w:rPr>
          <w:rFonts w:ascii="Times New Roman" w:eastAsia="Times New Roman" w:hAnsi="Times New Roman" w:cs="Times New Roman"/>
          <w:spacing w:val="-1"/>
          <w:sz w:val="24"/>
          <w:szCs w:val="24"/>
        </w:rPr>
      </w:pPr>
    </w:p>
    <w:p w14:paraId="65E7C618" w14:textId="39F2D36A" w:rsidR="00221FB2" w:rsidRPr="00221FB2" w:rsidRDefault="00221FB2" w:rsidP="00221FB2">
      <w:pPr>
        <w:spacing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 К Т</w:t>
      </w:r>
    </w:p>
    <w:p w14:paraId="07A77072" w14:textId="77777777" w:rsidR="00221FB2" w:rsidRPr="00221FB2" w:rsidRDefault="00221FB2" w:rsidP="00221FB2">
      <w:pPr>
        <w:spacing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приема – передачи арендуемых помещений </w:t>
      </w:r>
    </w:p>
    <w:p w14:paraId="3D918434" w14:textId="77777777" w:rsidR="00221FB2" w:rsidRPr="00221FB2" w:rsidRDefault="00221FB2" w:rsidP="00221FB2">
      <w:pPr>
        <w:spacing w:line="240" w:lineRule="auto"/>
        <w:rPr>
          <w:rFonts w:ascii="Times New Roman" w:eastAsia="Times New Roman" w:hAnsi="Times New Roman" w:cs="Times New Roman"/>
          <w:spacing w:val="-1"/>
          <w:sz w:val="24"/>
          <w:szCs w:val="24"/>
        </w:rPr>
      </w:pPr>
    </w:p>
    <w:p w14:paraId="1289A0FA" w14:textId="77777777" w:rsidR="00221FB2" w:rsidRPr="00221FB2" w:rsidRDefault="00221FB2" w:rsidP="00221FB2">
      <w:pPr>
        <w:spacing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г. Москва</w:t>
      </w:r>
      <w:r w:rsidRPr="00221FB2">
        <w:rPr>
          <w:rFonts w:ascii="Times New Roman" w:eastAsia="Times New Roman" w:hAnsi="Times New Roman" w:cs="Times New Roman"/>
          <w:spacing w:val="-1"/>
          <w:sz w:val="24"/>
          <w:szCs w:val="24"/>
        </w:rPr>
        <w:tab/>
      </w:r>
      <w:r w:rsidRPr="00221FB2">
        <w:rPr>
          <w:rFonts w:ascii="Times New Roman" w:eastAsia="Times New Roman" w:hAnsi="Times New Roman" w:cs="Times New Roman"/>
          <w:spacing w:val="-1"/>
          <w:sz w:val="24"/>
          <w:szCs w:val="24"/>
        </w:rPr>
        <w:tab/>
      </w:r>
      <w:r w:rsidRPr="00221FB2">
        <w:rPr>
          <w:rFonts w:ascii="Times New Roman" w:eastAsia="Times New Roman" w:hAnsi="Times New Roman" w:cs="Times New Roman"/>
          <w:spacing w:val="-1"/>
          <w:sz w:val="24"/>
          <w:szCs w:val="24"/>
        </w:rPr>
        <w:tab/>
      </w:r>
      <w:r w:rsidRPr="00221FB2">
        <w:rPr>
          <w:rFonts w:ascii="Times New Roman" w:eastAsia="Times New Roman" w:hAnsi="Times New Roman" w:cs="Times New Roman"/>
          <w:spacing w:val="-1"/>
          <w:sz w:val="24"/>
          <w:szCs w:val="24"/>
        </w:rPr>
        <w:tab/>
      </w:r>
      <w:r w:rsidRPr="00221FB2">
        <w:rPr>
          <w:rFonts w:ascii="Times New Roman" w:eastAsia="Times New Roman" w:hAnsi="Times New Roman" w:cs="Times New Roman"/>
          <w:spacing w:val="-1"/>
          <w:sz w:val="24"/>
          <w:szCs w:val="24"/>
        </w:rPr>
        <w:tab/>
      </w:r>
      <w:r w:rsidRPr="00221FB2">
        <w:rPr>
          <w:rFonts w:ascii="Times New Roman" w:eastAsia="Times New Roman" w:hAnsi="Times New Roman" w:cs="Times New Roman"/>
          <w:spacing w:val="-1"/>
          <w:sz w:val="24"/>
          <w:szCs w:val="24"/>
        </w:rPr>
        <w:tab/>
      </w:r>
      <w:r w:rsidR="006A002D">
        <w:rPr>
          <w:rFonts w:ascii="Times New Roman" w:eastAsia="Times New Roman" w:hAnsi="Times New Roman" w:cs="Times New Roman"/>
          <w:spacing w:val="-1"/>
          <w:sz w:val="24"/>
          <w:szCs w:val="24"/>
        </w:rPr>
        <w:t xml:space="preserve">   </w:t>
      </w:r>
      <w:r w:rsidR="00C77959">
        <w:rPr>
          <w:rFonts w:ascii="Times New Roman" w:eastAsia="Times New Roman" w:hAnsi="Times New Roman" w:cs="Times New Roman"/>
          <w:spacing w:val="-1"/>
          <w:sz w:val="24"/>
          <w:szCs w:val="24"/>
        </w:rPr>
        <w:t xml:space="preserve">                                            </w:t>
      </w:r>
      <w:proofErr w:type="gramStart"/>
      <w:r w:rsidR="00C77959">
        <w:rPr>
          <w:rFonts w:ascii="Times New Roman" w:eastAsia="Times New Roman" w:hAnsi="Times New Roman" w:cs="Times New Roman"/>
          <w:spacing w:val="-1"/>
          <w:sz w:val="24"/>
          <w:szCs w:val="24"/>
        </w:rPr>
        <w:t xml:space="preserve">   </w:t>
      </w:r>
      <w:r w:rsidR="006A002D">
        <w:rPr>
          <w:rFonts w:ascii="Times New Roman" w:eastAsia="Times New Roman" w:hAnsi="Times New Roman" w:cs="Times New Roman"/>
          <w:spacing w:val="-1"/>
          <w:sz w:val="24"/>
          <w:szCs w:val="24"/>
        </w:rPr>
        <w:t>«</w:t>
      </w:r>
      <w:proofErr w:type="gramEnd"/>
      <w:r w:rsidR="006A002D">
        <w:rPr>
          <w:rFonts w:ascii="Times New Roman" w:eastAsia="Times New Roman" w:hAnsi="Times New Roman" w:cs="Times New Roman"/>
          <w:spacing w:val="-1"/>
          <w:sz w:val="24"/>
          <w:szCs w:val="24"/>
        </w:rPr>
        <w:t>__</w:t>
      </w:r>
      <w:r w:rsidR="008071DD">
        <w:rPr>
          <w:rFonts w:ascii="Times New Roman" w:eastAsia="Times New Roman" w:hAnsi="Times New Roman" w:cs="Times New Roman"/>
          <w:spacing w:val="-1"/>
          <w:sz w:val="24"/>
          <w:szCs w:val="24"/>
        </w:rPr>
        <w:t>» ______ 202</w:t>
      </w:r>
      <w:r w:rsidR="006269E2">
        <w:rPr>
          <w:rFonts w:ascii="Times New Roman" w:eastAsia="Times New Roman" w:hAnsi="Times New Roman" w:cs="Times New Roman"/>
          <w:spacing w:val="-1"/>
          <w:sz w:val="24"/>
          <w:szCs w:val="24"/>
        </w:rPr>
        <w:t>_</w:t>
      </w:r>
      <w:r w:rsidRPr="00221FB2">
        <w:rPr>
          <w:rFonts w:ascii="Times New Roman" w:eastAsia="Times New Roman" w:hAnsi="Times New Roman" w:cs="Times New Roman"/>
          <w:spacing w:val="-1"/>
          <w:sz w:val="24"/>
          <w:szCs w:val="24"/>
        </w:rPr>
        <w:t xml:space="preserve"> г.</w:t>
      </w:r>
    </w:p>
    <w:p w14:paraId="44F14161" w14:textId="77777777" w:rsidR="00221FB2" w:rsidRPr="00221FB2" w:rsidRDefault="00221FB2" w:rsidP="00221FB2">
      <w:pPr>
        <w:spacing w:line="240" w:lineRule="auto"/>
        <w:rPr>
          <w:rFonts w:ascii="Times New Roman" w:eastAsia="Times New Roman" w:hAnsi="Times New Roman" w:cs="Times New Roman"/>
          <w:spacing w:val="-1"/>
          <w:sz w:val="24"/>
          <w:szCs w:val="24"/>
        </w:rPr>
      </w:pPr>
    </w:p>
    <w:p w14:paraId="766606AB" w14:textId="77777777" w:rsidR="00221FB2" w:rsidRPr="00221FB2" w:rsidRDefault="00221FB2" w:rsidP="00221FB2">
      <w:pPr>
        <w:spacing w:line="240" w:lineRule="auto"/>
        <w:ind w:right="-1" w:firstLine="709"/>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Акционерное общество «Перовский опытный завод «Нестандартмаш», именуемое в дальнейшем «Арендодатель»,</w:t>
      </w:r>
      <w:r w:rsidR="008071DD">
        <w:rPr>
          <w:rFonts w:ascii="Times New Roman" w:eastAsia="Times New Roman" w:hAnsi="Times New Roman" w:cs="Times New Roman"/>
          <w:spacing w:val="-1"/>
          <w:sz w:val="24"/>
          <w:szCs w:val="24"/>
        </w:rPr>
        <w:t xml:space="preserve"> в лице в _______________</w:t>
      </w:r>
      <w:r w:rsidRPr="00221FB2">
        <w:rPr>
          <w:rFonts w:ascii="Times New Roman" w:eastAsia="Times New Roman" w:hAnsi="Times New Roman" w:cs="Times New Roman"/>
          <w:spacing w:val="-1"/>
          <w:sz w:val="24"/>
          <w:szCs w:val="24"/>
        </w:rPr>
        <w:t>, дейст</w:t>
      </w:r>
      <w:r w:rsidR="008071DD">
        <w:rPr>
          <w:rFonts w:ascii="Times New Roman" w:eastAsia="Times New Roman" w:hAnsi="Times New Roman" w:cs="Times New Roman"/>
          <w:spacing w:val="-1"/>
          <w:sz w:val="24"/>
          <w:szCs w:val="24"/>
        </w:rPr>
        <w:t>вующего на основании ______</w:t>
      </w:r>
      <w:r w:rsidRPr="00221FB2">
        <w:rPr>
          <w:rFonts w:ascii="Times New Roman" w:eastAsia="Times New Roman" w:hAnsi="Times New Roman" w:cs="Times New Roman"/>
          <w:spacing w:val="-1"/>
          <w:sz w:val="24"/>
          <w:szCs w:val="24"/>
        </w:rPr>
        <w:t>, и</w:t>
      </w:r>
    </w:p>
    <w:p w14:paraId="431AC58F" w14:textId="77777777" w:rsidR="00221FB2" w:rsidRPr="00221FB2" w:rsidRDefault="008071DD" w:rsidP="00221FB2">
      <w:pPr>
        <w:spacing w:line="240" w:lineRule="auto"/>
        <w:ind w:right="-1" w:firstLine="851"/>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__________________</w:t>
      </w:r>
      <w:r w:rsidR="00221FB2" w:rsidRPr="00221FB2">
        <w:rPr>
          <w:rFonts w:ascii="Times New Roman" w:eastAsia="Times New Roman" w:hAnsi="Times New Roman" w:cs="Times New Roman"/>
          <w:spacing w:val="-1"/>
          <w:sz w:val="24"/>
          <w:szCs w:val="24"/>
        </w:rPr>
        <w:t>, именуемое в дальнейшем «Аренд</w:t>
      </w:r>
      <w:r>
        <w:rPr>
          <w:rFonts w:ascii="Times New Roman" w:eastAsia="Times New Roman" w:hAnsi="Times New Roman" w:cs="Times New Roman"/>
          <w:spacing w:val="-1"/>
          <w:sz w:val="24"/>
          <w:szCs w:val="24"/>
        </w:rPr>
        <w:t>атор», в лице ________________</w:t>
      </w:r>
      <w:r w:rsidR="00221FB2" w:rsidRPr="00221FB2">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действующего на основании ________</w:t>
      </w:r>
      <w:r w:rsidR="00221FB2" w:rsidRPr="00221FB2">
        <w:rPr>
          <w:rFonts w:ascii="Times New Roman" w:eastAsia="Times New Roman" w:hAnsi="Times New Roman" w:cs="Times New Roman"/>
          <w:spacing w:val="-1"/>
          <w:sz w:val="24"/>
          <w:szCs w:val="24"/>
        </w:rPr>
        <w:t xml:space="preserve">, при совместном упоминании именуемые в дальнейшем «Стороны», подписали настоящий Акт приема-передачи (далее – «Акт») о нижеследующем: </w:t>
      </w:r>
    </w:p>
    <w:p w14:paraId="7519C71A" w14:textId="77777777" w:rsidR="00221FB2" w:rsidRPr="00221FB2" w:rsidRDefault="00221FB2" w:rsidP="00221FB2">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Арендодатель передал, а Арендатор принял в аренду нежилые</w:t>
      </w:r>
      <w:r w:rsidR="003D7D2A">
        <w:rPr>
          <w:rFonts w:ascii="Times New Roman" w:eastAsia="Times New Roman" w:hAnsi="Times New Roman" w:cs="Times New Roman"/>
          <w:spacing w:val="-1"/>
          <w:sz w:val="24"/>
          <w:szCs w:val="24"/>
        </w:rPr>
        <w:t xml:space="preserve"> помещения общей площадью _______</w:t>
      </w:r>
      <w:r w:rsidRPr="00221FB2">
        <w:rPr>
          <w:rFonts w:ascii="Times New Roman" w:eastAsia="Times New Roman" w:hAnsi="Times New Roman" w:cs="Times New Roman"/>
          <w:spacing w:val="-1"/>
          <w:sz w:val="24"/>
          <w:szCs w:val="24"/>
        </w:rPr>
        <w:t>м</w:t>
      </w:r>
      <w:r w:rsidRPr="003D6BC0">
        <w:rPr>
          <w:rFonts w:ascii="Times New Roman" w:eastAsia="Times New Roman" w:hAnsi="Times New Roman" w:cs="Times New Roman"/>
          <w:spacing w:val="-1"/>
          <w:sz w:val="24"/>
          <w:szCs w:val="24"/>
          <w:vertAlign w:val="superscript"/>
        </w:rPr>
        <w:t>2</w:t>
      </w:r>
      <w:r w:rsidRPr="00221FB2">
        <w:rPr>
          <w:rFonts w:ascii="Times New Roman" w:eastAsia="Times New Roman" w:hAnsi="Times New Roman" w:cs="Times New Roman"/>
          <w:spacing w:val="-1"/>
          <w:sz w:val="24"/>
          <w:szCs w:val="24"/>
        </w:rPr>
        <w:t>, расположенные по адресу: г. Москва, ул. Мартеновская, д.</w:t>
      </w:r>
      <w:r w:rsidR="00C77959">
        <w:rPr>
          <w:rFonts w:ascii="Times New Roman" w:eastAsia="Times New Roman" w:hAnsi="Times New Roman" w:cs="Times New Roman"/>
          <w:spacing w:val="-1"/>
          <w:sz w:val="24"/>
          <w:szCs w:val="24"/>
        </w:rPr>
        <w:t xml:space="preserve"> </w:t>
      </w:r>
      <w:r w:rsidR="003D7D2A">
        <w:rPr>
          <w:rFonts w:ascii="Times New Roman" w:eastAsia="Times New Roman" w:hAnsi="Times New Roman" w:cs="Times New Roman"/>
          <w:spacing w:val="-1"/>
          <w:sz w:val="24"/>
          <w:szCs w:val="24"/>
        </w:rPr>
        <w:t>38, ___________________________</w:t>
      </w:r>
      <w:r w:rsidR="008071DD">
        <w:rPr>
          <w:rFonts w:ascii="Times New Roman" w:eastAsia="Times New Roman" w:hAnsi="Times New Roman" w:cs="Times New Roman"/>
          <w:spacing w:val="-1"/>
          <w:sz w:val="24"/>
          <w:szCs w:val="24"/>
        </w:rPr>
        <w:t>, согласно Договору № ____</w:t>
      </w:r>
      <w:r w:rsidRPr="00221FB2">
        <w:rPr>
          <w:rFonts w:ascii="Times New Roman" w:eastAsia="Times New Roman" w:hAnsi="Times New Roman" w:cs="Times New Roman"/>
          <w:spacing w:val="-1"/>
          <w:sz w:val="24"/>
          <w:szCs w:val="24"/>
        </w:rPr>
        <w:t xml:space="preserve"> аренды объек</w:t>
      </w:r>
      <w:r w:rsidR="008071DD">
        <w:rPr>
          <w:rFonts w:ascii="Times New Roman" w:eastAsia="Times New Roman" w:hAnsi="Times New Roman" w:cs="Times New Roman"/>
          <w:spacing w:val="-1"/>
          <w:sz w:val="24"/>
          <w:szCs w:val="24"/>
        </w:rPr>
        <w:t>тов недвижимого имущества от «__» ______ 202</w:t>
      </w:r>
      <w:r w:rsidR="006269E2">
        <w:rPr>
          <w:rFonts w:ascii="Times New Roman" w:eastAsia="Times New Roman" w:hAnsi="Times New Roman" w:cs="Times New Roman"/>
          <w:spacing w:val="-1"/>
          <w:sz w:val="24"/>
          <w:szCs w:val="24"/>
        </w:rPr>
        <w:t>_</w:t>
      </w:r>
      <w:r w:rsidRPr="00221FB2">
        <w:rPr>
          <w:rFonts w:ascii="Times New Roman" w:eastAsia="Times New Roman" w:hAnsi="Times New Roman" w:cs="Times New Roman"/>
          <w:spacing w:val="-1"/>
          <w:sz w:val="24"/>
          <w:szCs w:val="24"/>
        </w:rPr>
        <w:t xml:space="preserve"> г.</w:t>
      </w:r>
    </w:p>
    <w:p w14:paraId="78F82D93" w14:textId="77777777" w:rsidR="00221FB2" w:rsidRPr="00221FB2" w:rsidRDefault="00221FB2" w:rsidP="00265669">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Состояние помещения на дату передачи:</w:t>
      </w:r>
    </w:p>
    <w:p w14:paraId="63F9476D" w14:textId="77777777" w:rsidR="00221FB2" w:rsidRPr="00221FB2" w:rsidRDefault="00221FB2" w:rsidP="00265669">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Техническое состояние нежилых помещений удовлетворительное и позволяет использовать их в целях, предусмотренных п.1.3. указанного Договора аренды.</w:t>
      </w:r>
    </w:p>
    <w:p w14:paraId="6D361782" w14:textId="10981A11" w:rsidR="00221FB2" w:rsidRPr="00221FB2" w:rsidRDefault="00221FB2" w:rsidP="00265669">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На момент передачи помещения находятся в допустимом противопожарном </w:t>
      </w:r>
      <w:r w:rsidR="003D6BC0">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и санитарном состоянии, соответствуют требованиям по их эксплуатации, не требуют капитального ремонта, пригодны к эксплуатации.</w:t>
      </w:r>
    </w:p>
    <w:p w14:paraId="4F30BA2E" w14:textId="77777777" w:rsidR="00221FB2" w:rsidRPr="00221FB2" w:rsidRDefault="00221FB2" w:rsidP="00265669">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Арендатор не имеет претензий по состоянию полученных помещений.</w:t>
      </w:r>
    </w:p>
    <w:p w14:paraId="1B635C8B" w14:textId="77777777" w:rsidR="00221FB2" w:rsidRPr="00221FB2" w:rsidRDefault="00221FB2" w:rsidP="00265669">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Настоящий акт составлен в 2 (двух) экземплярах для каждой из Сторон.</w:t>
      </w:r>
    </w:p>
    <w:p w14:paraId="4DE1EE34" w14:textId="77777777" w:rsidR="00221FB2" w:rsidRPr="00221FB2" w:rsidRDefault="00221FB2" w:rsidP="00221FB2">
      <w:pPr>
        <w:spacing w:line="240" w:lineRule="auto"/>
        <w:ind w:firstLine="851"/>
        <w:rPr>
          <w:rFonts w:ascii="Times New Roman" w:eastAsia="Times New Roman" w:hAnsi="Times New Roman" w:cs="Times New Roman"/>
          <w:spacing w:val="-1"/>
          <w:sz w:val="24"/>
          <w:szCs w:val="24"/>
        </w:rPr>
      </w:pPr>
    </w:p>
    <w:tbl>
      <w:tblPr>
        <w:tblW w:w="0" w:type="auto"/>
        <w:tblInd w:w="2" w:type="dxa"/>
        <w:tblLook w:val="00A0" w:firstRow="1" w:lastRow="0" w:firstColumn="1" w:lastColumn="0" w:noHBand="0" w:noVBand="0"/>
      </w:tblPr>
      <w:tblGrid>
        <w:gridCol w:w="5153"/>
        <w:gridCol w:w="4767"/>
      </w:tblGrid>
      <w:tr w:rsidR="00221FB2" w:rsidRPr="003D6BC0" w14:paraId="7568B2A2" w14:textId="77777777" w:rsidTr="00444DF4">
        <w:tc>
          <w:tcPr>
            <w:tcW w:w="5209" w:type="dxa"/>
          </w:tcPr>
          <w:p w14:paraId="6F7C1316" w14:textId="0A5FA2AC" w:rsidR="00221FB2" w:rsidRPr="00221FB2" w:rsidRDefault="00AE583F" w:rsidP="008071DD">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noProof/>
                <w:spacing w:val="-1"/>
                <w:sz w:val="24"/>
                <w:szCs w:val="24"/>
              </w:rPr>
              <mc:AlternateContent>
                <mc:Choice Requires="wps">
                  <w:drawing>
                    <wp:anchor distT="0" distB="0" distL="114300" distR="114300" simplePos="0" relativeHeight="251703296" behindDoc="0" locked="0" layoutInCell="1" allowOverlap="1" wp14:anchorId="3A099B24" wp14:editId="22008E4B">
                      <wp:simplePos x="0" y="0"/>
                      <wp:positionH relativeFrom="column">
                        <wp:posOffset>2612390</wp:posOffset>
                      </wp:positionH>
                      <wp:positionV relativeFrom="paragraph">
                        <wp:posOffset>3009900</wp:posOffset>
                      </wp:positionV>
                      <wp:extent cx="635" cy="635"/>
                      <wp:effectExtent l="12065" t="9525" r="6350" b="8890"/>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449AE4" id="AutoShape 68" o:spid="_x0000_s1026" type="#_x0000_t32" style="position:absolute;margin-left:205.7pt;margin-top:237pt;width:.05pt;height:.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" strokeweight="1pt"/>
                  </w:pict>
                </mc:Fallback>
              </mc:AlternateContent>
            </w:r>
            <w:r w:rsidR="00221FB2" w:rsidRPr="00221FB2">
              <w:rPr>
                <w:rFonts w:ascii="Times New Roman" w:eastAsia="Times New Roman" w:hAnsi="Times New Roman" w:cs="Times New Roman"/>
                <w:spacing w:val="-1"/>
                <w:sz w:val="24"/>
                <w:szCs w:val="24"/>
              </w:rPr>
              <w:t xml:space="preserve">    Арендодатель</w:t>
            </w:r>
          </w:p>
          <w:p w14:paraId="05F516CD" w14:textId="77777777" w:rsidR="00221FB2" w:rsidRPr="00221FB2" w:rsidRDefault="00221FB2" w:rsidP="008071DD">
            <w:pPr>
              <w:spacing w:after="0" w:line="240" w:lineRule="auto"/>
              <w:jc w:val="center"/>
              <w:rPr>
                <w:rFonts w:ascii="Times New Roman" w:eastAsia="Times New Roman" w:hAnsi="Times New Roman" w:cs="Times New Roman"/>
                <w:spacing w:val="-1"/>
                <w:sz w:val="24"/>
                <w:szCs w:val="24"/>
              </w:rPr>
            </w:pPr>
          </w:p>
          <w:p w14:paraId="267867DA" w14:textId="77777777" w:rsidR="00221FB2" w:rsidRPr="00221FB2" w:rsidRDefault="00221FB2" w:rsidP="008071DD">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Акционерное общество</w:t>
            </w:r>
          </w:p>
          <w:p w14:paraId="7434E491" w14:textId="77777777" w:rsidR="00221FB2" w:rsidRPr="00221FB2" w:rsidRDefault="00221FB2" w:rsidP="008071DD">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«Перовский опытный завод</w:t>
            </w:r>
          </w:p>
          <w:p w14:paraId="2C318EBB" w14:textId="77777777" w:rsidR="00221FB2" w:rsidRPr="00221FB2" w:rsidRDefault="00221FB2" w:rsidP="008071DD">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«Нестандартмаш»</w:t>
            </w:r>
          </w:p>
          <w:p w14:paraId="043D5FBF" w14:textId="77777777" w:rsidR="00221FB2" w:rsidRPr="00221FB2" w:rsidRDefault="00221FB2" w:rsidP="008071DD">
            <w:pPr>
              <w:spacing w:after="0" w:line="240" w:lineRule="auto"/>
              <w:rPr>
                <w:rFonts w:ascii="Times New Roman" w:eastAsia="Times New Roman" w:hAnsi="Times New Roman" w:cs="Times New Roman"/>
                <w:spacing w:val="-1"/>
                <w:sz w:val="24"/>
                <w:szCs w:val="24"/>
              </w:rPr>
            </w:pPr>
          </w:p>
          <w:p w14:paraId="418EE4A0" w14:textId="77777777" w:rsidR="00221FB2" w:rsidRPr="00221FB2" w:rsidRDefault="00221FB2" w:rsidP="008071DD">
            <w:pPr>
              <w:spacing w:after="0" w:line="240" w:lineRule="auto"/>
              <w:rPr>
                <w:rFonts w:ascii="Times New Roman" w:eastAsia="Times New Roman" w:hAnsi="Times New Roman" w:cs="Times New Roman"/>
                <w:spacing w:val="-1"/>
                <w:sz w:val="24"/>
                <w:szCs w:val="24"/>
              </w:rPr>
            </w:pPr>
          </w:p>
          <w:p w14:paraId="21E5977B" w14:textId="77777777" w:rsidR="00221FB2" w:rsidRPr="00221FB2" w:rsidRDefault="00221FB2" w:rsidP="008071DD">
            <w:pPr>
              <w:spacing w:after="0" w:line="240" w:lineRule="auto"/>
              <w:rPr>
                <w:rFonts w:ascii="Times New Roman" w:eastAsia="Times New Roman" w:hAnsi="Times New Roman" w:cs="Times New Roman"/>
                <w:spacing w:val="-1"/>
                <w:sz w:val="24"/>
                <w:szCs w:val="24"/>
              </w:rPr>
            </w:pPr>
          </w:p>
          <w:p w14:paraId="7FF11CDA" w14:textId="77777777" w:rsidR="00221FB2" w:rsidRPr="00221FB2" w:rsidRDefault="00221FB2" w:rsidP="008071DD">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___</w:t>
            </w:r>
            <w:r w:rsidR="008071DD">
              <w:rPr>
                <w:rFonts w:ascii="Times New Roman" w:eastAsia="Times New Roman" w:hAnsi="Times New Roman" w:cs="Times New Roman"/>
                <w:spacing w:val="-1"/>
                <w:sz w:val="24"/>
                <w:szCs w:val="24"/>
              </w:rPr>
              <w:t>______________</w:t>
            </w:r>
          </w:p>
          <w:p w14:paraId="5FECC8DC" w14:textId="77777777" w:rsidR="00221FB2" w:rsidRPr="00221FB2" w:rsidRDefault="00C77959" w:rsidP="008071DD">
            <w:pPr>
              <w:spacing w:after="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М.П. </w:t>
            </w:r>
          </w:p>
        </w:tc>
        <w:tc>
          <w:tcPr>
            <w:tcW w:w="4820" w:type="dxa"/>
          </w:tcPr>
          <w:p w14:paraId="19E28EE5" w14:textId="77777777" w:rsidR="00221FB2" w:rsidRPr="003D6BC0" w:rsidRDefault="00221FB2" w:rsidP="008071DD">
            <w:pPr>
              <w:spacing w:after="0" w:line="240" w:lineRule="auto"/>
              <w:jc w:val="center"/>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    Арендатор</w:t>
            </w:r>
          </w:p>
          <w:p w14:paraId="23909B0B" w14:textId="77777777" w:rsidR="00221FB2" w:rsidRPr="003D6BC0" w:rsidRDefault="00221FB2" w:rsidP="008071DD">
            <w:pPr>
              <w:spacing w:after="0" w:line="240" w:lineRule="auto"/>
              <w:rPr>
                <w:rFonts w:ascii="Times New Roman" w:eastAsia="Times New Roman" w:hAnsi="Times New Roman" w:cs="Times New Roman"/>
                <w:spacing w:val="-1"/>
                <w:sz w:val="20"/>
                <w:szCs w:val="20"/>
              </w:rPr>
            </w:pPr>
          </w:p>
          <w:p w14:paraId="7D98C325" w14:textId="77777777" w:rsidR="00221FB2" w:rsidRPr="003D6BC0" w:rsidRDefault="00221FB2" w:rsidP="008071DD">
            <w:pPr>
              <w:spacing w:after="0" w:line="240" w:lineRule="auto"/>
              <w:rPr>
                <w:rFonts w:ascii="Times New Roman" w:eastAsia="Times New Roman" w:hAnsi="Times New Roman" w:cs="Times New Roman"/>
                <w:spacing w:val="-1"/>
                <w:sz w:val="20"/>
                <w:szCs w:val="20"/>
              </w:rPr>
            </w:pPr>
          </w:p>
          <w:p w14:paraId="68834D96" w14:textId="77777777" w:rsidR="00221FB2" w:rsidRPr="003D6BC0" w:rsidRDefault="00221FB2" w:rsidP="008071DD">
            <w:pPr>
              <w:spacing w:after="0" w:line="240" w:lineRule="auto"/>
              <w:rPr>
                <w:rFonts w:ascii="Times New Roman" w:eastAsia="Times New Roman" w:hAnsi="Times New Roman" w:cs="Times New Roman"/>
                <w:spacing w:val="-1"/>
                <w:sz w:val="20"/>
                <w:szCs w:val="20"/>
              </w:rPr>
            </w:pPr>
          </w:p>
          <w:p w14:paraId="10446A1B" w14:textId="77777777" w:rsidR="00221FB2" w:rsidRPr="003D6BC0" w:rsidRDefault="00221FB2" w:rsidP="008071DD">
            <w:pPr>
              <w:spacing w:after="0" w:line="240" w:lineRule="auto"/>
              <w:rPr>
                <w:rFonts w:ascii="Times New Roman" w:eastAsia="Times New Roman" w:hAnsi="Times New Roman" w:cs="Times New Roman"/>
                <w:spacing w:val="-1"/>
                <w:sz w:val="20"/>
                <w:szCs w:val="20"/>
              </w:rPr>
            </w:pPr>
          </w:p>
          <w:p w14:paraId="2BA755E4" w14:textId="77777777" w:rsidR="008071DD" w:rsidRPr="003D6BC0" w:rsidRDefault="008071DD" w:rsidP="008071DD">
            <w:pPr>
              <w:spacing w:after="0" w:line="240" w:lineRule="auto"/>
              <w:rPr>
                <w:rFonts w:ascii="Times New Roman" w:eastAsia="Times New Roman" w:hAnsi="Times New Roman" w:cs="Times New Roman"/>
                <w:spacing w:val="-1"/>
                <w:sz w:val="20"/>
                <w:szCs w:val="20"/>
              </w:rPr>
            </w:pPr>
          </w:p>
          <w:p w14:paraId="4D96DBA0" w14:textId="77777777" w:rsidR="008071DD" w:rsidRPr="003D6BC0" w:rsidRDefault="008071DD" w:rsidP="008071DD">
            <w:pPr>
              <w:spacing w:after="0" w:line="240" w:lineRule="auto"/>
              <w:rPr>
                <w:rFonts w:ascii="Times New Roman" w:eastAsia="Times New Roman" w:hAnsi="Times New Roman" w:cs="Times New Roman"/>
                <w:spacing w:val="-1"/>
                <w:sz w:val="20"/>
                <w:szCs w:val="20"/>
              </w:rPr>
            </w:pPr>
          </w:p>
          <w:p w14:paraId="2F747420" w14:textId="77777777" w:rsidR="008071DD" w:rsidRPr="003D6BC0" w:rsidRDefault="008071DD" w:rsidP="008071DD">
            <w:pPr>
              <w:spacing w:after="0" w:line="240" w:lineRule="auto"/>
              <w:rPr>
                <w:rFonts w:ascii="Times New Roman" w:eastAsia="Times New Roman" w:hAnsi="Times New Roman" w:cs="Times New Roman"/>
                <w:spacing w:val="-1"/>
                <w:sz w:val="20"/>
                <w:szCs w:val="20"/>
              </w:rPr>
            </w:pPr>
          </w:p>
          <w:p w14:paraId="2197B1CA" w14:textId="77777777" w:rsidR="00221FB2" w:rsidRPr="003D6BC0" w:rsidRDefault="00221FB2" w:rsidP="008071DD">
            <w:pPr>
              <w:spacing w:after="0" w:line="240" w:lineRule="auto"/>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                     _</w:t>
            </w:r>
            <w:r w:rsidR="008071DD" w:rsidRPr="003D6BC0">
              <w:rPr>
                <w:rFonts w:ascii="Times New Roman" w:eastAsia="Times New Roman" w:hAnsi="Times New Roman" w:cs="Times New Roman"/>
                <w:spacing w:val="-1"/>
                <w:sz w:val="20"/>
                <w:szCs w:val="20"/>
              </w:rPr>
              <w:t>_________________</w:t>
            </w:r>
          </w:p>
          <w:p w14:paraId="538C54C5" w14:textId="77777777" w:rsidR="00221FB2" w:rsidRPr="003D6BC0" w:rsidRDefault="00221FB2" w:rsidP="008071DD">
            <w:pPr>
              <w:spacing w:after="0" w:line="240" w:lineRule="auto"/>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                     М.П.</w:t>
            </w:r>
          </w:p>
          <w:p w14:paraId="499CE0DC" w14:textId="77777777" w:rsidR="008071DD" w:rsidRPr="003D6BC0" w:rsidRDefault="008071DD" w:rsidP="008071DD">
            <w:pPr>
              <w:spacing w:after="0" w:line="240" w:lineRule="auto"/>
              <w:rPr>
                <w:rFonts w:ascii="Times New Roman" w:eastAsia="Times New Roman" w:hAnsi="Times New Roman" w:cs="Times New Roman"/>
                <w:spacing w:val="-1"/>
                <w:sz w:val="20"/>
                <w:szCs w:val="20"/>
              </w:rPr>
            </w:pPr>
          </w:p>
          <w:p w14:paraId="226B22DA" w14:textId="77777777" w:rsidR="008071DD" w:rsidRPr="003D6BC0" w:rsidRDefault="008071DD" w:rsidP="008071DD">
            <w:pPr>
              <w:spacing w:after="0" w:line="240" w:lineRule="auto"/>
              <w:rPr>
                <w:rFonts w:ascii="Times New Roman" w:eastAsia="Times New Roman" w:hAnsi="Times New Roman" w:cs="Times New Roman"/>
                <w:spacing w:val="-1"/>
                <w:sz w:val="20"/>
                <w:szCs w:val="20"/>
              </w:rPr>
            </w:pPr>
          </w:p>
          <w:p w14:paraId="0324D140" w14:textId="77777777" w:rsidR="008071DD" w:rsidRPr="003D6BC0" w:rsidRDefault="008071DD" w:rsidP="008071DD">
            <w:pPr>
              <w:spacing w:after="0" w:line="240" w:lineRule="auto"/>
              <w:rPr>
                <w:rFonts w:ascii="Times New Roman" w:eastAsia="Times New Roman" w:hAnsi="Times New Roman" w:cs="Times New Roman"/>
                <w:spacing w:val="-1"/>
                <w:sz w:val="20"/>
                <w:szCs w:val="20"/>
              </w:rPr>
            </w:pPr>
          </w:p>
          <w:p w14:paraId="367C45BD" w14:textId="362CB52D" w:rsidR="008071DD" w:rsidRPr="003D6BC0" w:rsidRDefault="008071DD" w:rsidP="008071DD">
            <w:pPr>
              <w:spacing w:after="0" w:line="240" w:lineRule="auto"/>
              <w:rPr>
                <w:rFonts w:ascii="Times New Roman" w:eastAsia="Times New Roman" w:hAnsi="Times New Roman" w:cs="Times New Roman"/>
                <w:spacing w:val="-1"/>
                <w:sz w:val="20"/>
                <w:szCs w:val="20"/>
              </w:rPr>
            </w:pPr>
          </w:p>
          <w:p w14:paraId="07A77D25" w14:textId="77777777" w:rsidR="003D6BC0" w:rsidRDefault="003D6BC0" w:rsidP="003D6BC0">
            <w:pPr>
              <w:spacing w:after="0" w:line="240" w:lineRule="auto"/>
              <w:jc w:val="right"/>
              <w:rPr>
                <w:rFonts w:ascii="Times New Roman" w:eastAsia="Times New Roman" w:hAnsi="Times New Roman" w:cs="Times New Roman"/>
                <w:spacing w:val="-1"/>
                <w:sz w:val="20"/>
                <w:szCs w:val="20"/>
              </w:rPr>
            </w:pPr>
          </w:p>
          <w:p w14:paraId="1566B62C" w14:textId="77777777" w:rsidR="003D6BC0" w:rsidRDefault="003D6BC0" w:rsidP="003D6BC0">
            <w:pPr>
              <w:spacing w:after="0" w:line="240" w:lineRule="auto"/>
              <w:jc w:val="right"/>
              <w:rPr>
                <w:rFonts w:ascii="Times New Roman" w:eastAsia="Times New Roman" w:hAnsi="Times New Roman" w:cs="Times New Roman"/>
                <w:spacing w:val="-1"/>
                <w:sz w:val="20"/>
                <w:szCs w:val="20"/>
              </w:rPr>
            </w:pPr>
          </w:p>
          <w:p w14:paraId="6C2F3F42" w14:textId="3F78B93A" w:rsidR="003D6BC0" w:rsidRPr="003D6BC0" w:rsidRDefault="003D6BC0" w:rsidP="003D6BC0">
            <w:pPr>
              <w:spacing w:after="0" w:line="240" w:lineRule="auto"/>
              <w:jc w:val="right"/>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lastRenderedPageBreak/>
              <w:t>Приложение № 6</w:t>
            </w:r>
          </w:p>
          <w:p w14:paraId="111A769D" w14:textId="3F451D02" w:rsidR="003D6BC0" w:rsidRPr="003D6BC0" w:rsidRDefault="003D6BC0" w:rsidP="003D6BC0">
            <w:pPr>
              <w:spacing w:after="0" w:line="240" w:lineRule="auto"/>
              <w:jc w:val="right"/>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к договору аренды объектов</w:t>
            </w:r>
          </w:p>
          <w:p w14:paraId="588C340F" w14:textId="2B88DA54" w:rsidR="008071DD" w:rsidRPr="003D6BC0" w:rsidRDefault="003D6BC0" w:rsidP="003D6BC0">
            <w:pPr>
              <w:spacing w:after="0" w:line="240" w:lineRule="auto"/>
              <w:jc w:val="right"/>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недвижимого имущества</w:t>
            </w:r>
          </w:p>
          <w:p w14:paraId="15B61079" w14:textId="1D7E92AF" w:rsidR="008071DD" w:rsidRPr="003D6BC0" w:rsidRDefault="003D6BC0" w:rsidP="003D6BC0">
            <w:pPr>
              <w:spacing w:after="0" w:line="240" w:lineRule="auto"/>
              <w:jc w:val="right"/>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от «__» _____ 202_ г. № ___</w:t>
            </w:r>
          </w:p>
          <w:p w14:paraId="04A2B074" w14:textId="77777777" w:rsidR="008071DD" w:rsidRPr="003D6BC0" w:rsidRDefault="008071DD" w:rsidP="008071DD">
            <w:pPr>
              <w:spacing w:after="0" w:line="240" w:lineRule="auto"/>
              <w:rPr>
                <w:rFonts w:ascii="Times New Roman" w:eastAsia="Times New Roman" w:hAnsi="Times New Roman" w:cs="Times New Roman"/>
                <w:spacing w:val="-1"/>
                <w:sz w:val="20"/>
                <w:szCs w:val="20"/>
              </w:rPr>
            </w:pPr>
          </w:p>
          <w:p w14:paraId="71E83C92" w14:textId="77777777" w:rsidR="008071DD" w:rsidRPr="003D6BC0" w:rsidRDefault="008071DD" w:rsidP="008071DD">
            <w:pPr>
              <w:spacing w:after="0" w:line="240" w:lineRule="auto"/>
              <w:rPr>
                <w:rFonts w:ascii="Times New Roman" w:eastAsia="Times New Roman" w:hAnsi="Times New Roman" w:cs="Times New Roman"/>
                <w:spacing w:val="-1"/>
                <w:sz w:val="20"/>
                <w:szCs w:val="20"/>
              </w:rPr>
            </w:pPr>
          </w:p>
        </w:tc>
      </w:tr>
    </w:tbl>
    <w:p w14:paraId="4C99EBF5" w14:textId="77777777" w:rsidR="00221FB2" w:rsidRPr="003D6BC0" w:rsidRDefault="00221FB2" w:rsidP="008071DD">
      <w:pPr>
        <w:spacing w:after="0" w:line="240" w:lineRule="auto"/>
        <w:jc w:val="center"/>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lastRenderedPageBreak/>
        <w:t>АКТ</w:t>
      </w:r>
    </w:p>
    <w:p w14:paraId="47FE00A0" w14:textId="77777777" w:rsidR="00221FB2" w:rsidRPr="003D6BC0" w:rsidRDefault="00221FB2" w:rsidP="008071DD">
      <w:pPr>
        <w:spacing w:after="0" w:line="240" w:lineRule="auto"/>
        <w:jc w:val="center"/>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разграничения ответственности сторон</w:t>
      </w:r>
    </w:p>
    <w:p w14:paraId="766AE62B" w14:textId="77777777" w:rsidR="00221FB2" w:rsidRPr="003D6BC0" w:rsidRDefault="00221FB2" w:rsidP="008071DD">
      <w:pPr>
        <w:spacing w:after="0"/>
        <w:jc w:val="center"/>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по договору аренды объектов недвижимого имущества</w:t>
      </w:r>
    </w:p>
    <w:p w14:paraId="7E0CFCF9" w14:textId="77777777" w:rsidR="00C77959" w:rsidRPr="003D6BC0" w:rsidRDefault="00C77959" w:rsidP="008071DD">
      <w:pPr>
        <w:spacing w:after="0"/>
        <w:jc w:val="center"/>
        <w:rPr>
          <w:rFonts w:ascii="Times New Roman" w:eastAsia="Times New Roman" w:hAnsi="Times New Roman" w:cs="Times New Roman"/>
          <w:spacing w:val="-1"/>
          <w:sz w:val="20"/>
          <w:szCs w:val="20"/>
        </w:rPr>
      </w:pPr>
    </w:p>
    <w:p w14:paraId="5351D850" w14:textId="6BD8617A" w:rsidR="00221FB2" w:rsidRPr="003D6BC0" w:rsidRDefault="00221FB2" w:rsidP="006269E2">
      <w:pPr>
        <w:spacing w:after="0"/>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г. Москва                                                              </w:t>
      </w:r>
      <w:r w:rsidR="008071DD" w:rsidRPr="003D6BC0">
        <w:rPr>
          <w:rFonts w:ascii="Times New Roman" w:eastAsia="Times New Roman" w:hAnsi="Times New Roman" w:cs="Times New Roman"/>
          <w:spacing w:val="-1"/>
          <w:sz w:val="20"/>
          <w:szCs w:val="20"/>
        </w:rPr>
        <w:t xml:space="preserve">  </w:t>
      </w:r>
      <w:r w:rsidR="00C77959" w:rsidRPr="003D6BC0">
        <w:rPr>
          <w:rFonts w:ascii="Times New Roman" w:eastAsia="Times New Roman" w:hAnsi="Times New Roman" w:cs="Times New Roman"/>
          <w:spacing w:val="-1"/>
          <w:sz w:val="20"/>
          <w:szCs w:val="20"/>
        </w:rPr>
        <w:t xml:space="preserve">                                                </w:t>
      </w:r>
      <w:r w:rsidR="003D6BC0">
        <w:rPr>
          <w:rFonts w:ascii="Times New Roman" w:eastAsia="Times New Roman" w:hAnsi="Times New Roman" w:cs="Times New Roman"/>
          <w:spacing w:val="-1"/>
          <w:sz w:val="20"/>
          <w:szCs w:val="20"/>
        </w:rPr>
        <w:t xml:space="preserve">                                   </w:t>
      </w:r>
      <w:proofErr w:type="gramStart"/>
      <w:r w:rsidR="00C77959" w:rsidRPr="003D6BC0">
        <w:rPr>
          <w:rFonts w:ascii="Times New Roman" w:eastAsia="Times New Roman" w:hAnsi="Times New Roman" w:cs="Times New Roman"/>
          <w:spacing w:val="-1"/>
          <w:sz w:val="20"/>
          <w:szCs w:val="20"/>
        </w:rPr>
        <w:t xml:space="preserve">  </w:t>
      </w:r>
      <w:r w:rsidR="008071DD" w:rsidRPr="003D6BC0">
        <w:rPr>
          <w:rFonts w:ascii="Times New Roman" w:eastAsia="Times New Roman" w:hAnsi="Times New Roman" w:cs="Times New Roman"/>
          <w:spacing w:val="-1"/>
          <w:sz w:val="20"/>
          <w:szCs w:val="20"/>
        </w:rPr>
        <w:t xml:space="preserve"> «</w:t>
      </w:r>
      <w:proofErr w:type="gramEnd"/>
      <w:r w:rsidR="008071DD" w:rsidRPr="003D6BC0">
        <w:rPr>
          <w:rFonts w:ascii="Times New Roman" w:eastAsia="Times New Roman" w:hAnsi="Times New Roman" w:cs="Times New Roman"/>
          <w:spacing w:val="-1"/>
          <w:sz w:val="20"/>
          <w:szCs w:val="20"/>
        </w:rPr>
        <w:t>___» ______ 202</w:t>
      </w:r>
      <w:r w:rsidR="006269E2" w:rsidRPr="003D6BC0">
        <w:rPr>
          <w:rFonts w:ascii="Times New Roman" w:eastAsia="Times New Roman" w:hAnsi="Times New Roman" w:cs="Times New Roman"/>
          <w:spacing w:val="-1"/>
          <w:sz w:val="20"/>
          <w:szCs w:val="20"/>
        </w:rPr>
        <w:t>_</w:t>
      </w:r>
      <w:r w:rsidRPr="003D6BC0">
        <w:rPr>
          <w:rFonts w:ascii="Times New Roman" w:eastAsia="Times New Roman" w:hAnsi="Times New Roman" w:cs="Times New Roman"/>
          <w:spacing w:val="-1"/>
          <w:sz w:val="20"/>
          <w:szCs w:val="20"/>
        </w:rPr>
        <w:t xml:space="preserve"> г.</w:t>
      </w:r>
    </w:p>
    <w:p w14:paraId="05E458A5" w14:textId="77777777" w:rsidR="008071DD" w:rsidRPr="003D6BC0" w:rsidRDefault="00C77959" w:rsidP="008071DD">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ab/>
      </w:r>
      <w:r w:rsidR="00221FB2" w:rsidRPr="003D6BC0">
        <w:rPr>
          <w:rFonts w:ascii="Times New Roman" w:eastAsia="Times New Roman" w:hAnsi="Times New Roman" w:cs="Times New Roman"/>
          <w:spacing w:val="-1"/>
          <w:sz w:val="20"/>
          <w:szCs w:val="20"/>
        </w:rPr>
        <w:t>Акционерное общество «Перовский опытный завод «Нестандартмаш», именуемое в дальнейшем «Арендо</w:t>
      </w:r>
      <w:r w:rsidR="008071DD" w:rsidRPr="003D6BC0">
        <w:rPr>
          <w:rFonts w:ascii="Times New Roman" w:eastAsia="Times New Roman" w:hAnsi="Times New Roman" w:cs="Times New Roman"/>
          <w:spacing w:val="-1"/>
          <w:sz w:val="20"/>
          <w:szCs w:val="20"/>
        </w:rPr>
        <w:t>датель», в лице  ___________, действующего на основании __________</w:t>
      </w:r>
      <w:r w:rsidR="00221FB2" w:rsidRPr="003D6BC0">
        <w:rPr>
          <w:rFonts w:ascii="Times New Roman" w:eastAsia="Times New Roman" w:hAnsi="Times New Roman" w:cs="Times New Roman"/>
          <w:spacing w:val="-1"/>
          <w:sz w:val="20"/>
          <w:szCs w:val="20"/>
        </w:rPr>
        <w:t xml:space="preserve"> с одной с</w:t>
      </w:r>
      <w:r w:rsidR="008071DD" w:rsidRPr="003D6BC0">
        <w:rPr>
          <w:rFonts w:ascii="Times New Roman" w:eastAsia="Times New Roman" w:hAnsi="Times New Roman" w:cs="Times New Roman"/>
          <w:spacing w:val="-1"/>
          <w:sz w:val="20"/>
          <w:szCs w:val="20"/>
        </w:rPr>
        <w:t>тороны, и  ________________</w:t>
      </w:r>
      <w:r w:rsidR="00221FB2" w:rsidRPr="003D6BC0">
        <w:rPr>
          <w:rFonts w:ascii="Times New Roman" w:eastAsia="Times New Roman" w:hAnsi="Times New Roman" w:cs="Times New Roman"/>
          <w:spacing w:val="-1"/>
          <w:sz w:val="20"/>
          <w:szCs w:val="20"/>
        </w:rPr>
        <w:t>, именуемое в дальнейшем</w:t>
      </w:r>
      <w:r w:rsidR="008071DD" w:rsidRPr="003D6BC0">
        <w:rPr>
          <w:rFonts w:ascii="Times New Roman" w:eastAsia="Times New Roman" w:hAnsi="Times New Roman" w:cs="Times New Roman"/>
          <w:spacing w:val="-1"/>
          <w:sz w:val="20"/>
          <w:szCs w:val="20"/>
        </w:rPr>
        <w:t xml:space="preserve"> «Арендатор» в лице ______________</w:t>
      </w:r>
      <w:r w:rsidR="00221FB2" w:rsidRPr="003D6BC0">
        <w:rPr>
          <w:rFonts w:ascii="Times New Roman" w:eastAsia="Times New Roman" w:hAnsi="Times New Roman" w:cs="Times New Roman"/>
          <w:spacing w:val="-1"/>
          <w:sz w:val="20"/>
          <w:szCs w:val="20"/>
        </w:rPr>
        <w:t xml:space="preserve">, </w:t>
      </w:r>
      <w:r w:rsidR="008071DD" w:rsidRPr="003D6BC0">
        <w:rPr>
          <w:rFonts w:ascii="Times New Roman" w:eastAsia="Times New Roman" w:hAnsi="Times New Roman" w:cs="Times New Roman"/>
          <w:spacing w:val="-1"/>
          <w:sz w:val="20"/>
          <w:szCs w:val="20"/>
        </w:rPr>
        <w:t>действующего на основании ________</w:t>
      </w:r>
      <w:r w:rsidR="00221FB2" w:rsidRPr="003D6BC0">
        <w:rPr>
          <w:rFonts w:ascii="Times New Roman" w:eastAsia="Times New Roman" w:hAnsi="Times New Roman" w:cs="Times New Roman"/>
          <w:spacing w:val="-1"/>
          <w:sz w:val="20"/>
          <w:szCs w:val="20"/>
        </w:rPr>
        <w:t xml:space="preserve"> с другой стороны, подписали настоящий  АКТ о нижеследующем:</w:t>
      </w:r>
    </w:p>
    <w:p w14:paraId="242974C8" w14:textId="77777777" w:rsidR="00221FB2" w:rsidRPr="003D6BC0" w:rsidRDefault="00221FB2" w:rsidP="008071DD">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Арендодатель передает Арендатору во временное владение и пользование (в аренду) нежилые п</w:t>
      </w:r>
      <w:r w:rsidR="003D7D2A" w:rsidRPr="003D6BC0">
        <w:rPr>
          <w:rFonts w:ascii="Times New Roman" w:eastAsia="Times New Roman" w:hAnsi="Times New Roman" w:cs="Times New Roman"/>
          <w:spacing w:val="-1"/>
          <w:sz w:val="20"/>
          <w:szCs w:val="20"/>
        </w:rPr>
        <w:t xml:space="preserve">омещения общей площадью ______ </w:t>
      </w:r>
      <w:proofErr w:type="spellStart"/>
      <w:r w:rsidR="003D7D2A" w:rsidRPr="003D6BC0">
        <w:rPr>
          <w:rFonts w:ascii="Times New Roman" w:eastAsia="Times New Roman" w:hAnsi="Times New Roman" w:cs="Times New Roman"/>
          <w:spacing w:val="-1"/>
          <w:sz w:val="20"/>
          <w:szCs w:val="20"/>
        </w:rPr>
        <w:t>кв.м</w:t>
      </w:r>
      <w:proofErr w:type="spellEnd"/>
      <w:r w:rsidR="003D7D2A" w:rsidRPr="003D6BC0">
        <w:rPr>
          <w:rFonts w:ascii="Times New Roman" w:eastAsia="Times New Roman" w:hAnsi="Times New Roman" w:cs="Times New Roman"/>
          <w:spacing w:val="-1"/>
          <w:sz w:val="20"/>
          <w:szCs w:val="20"/>
        </w:rPr>
        <w:t>.</w:t>
      </w:r>
      <w:r w:rsidRPr="003D6BC0">
        <w:rPr>
          <w:rFonts w:ascii="Times New Roman" w:eastAsia="Times New Roman" w:hAnsi="Times New Roman" w:cs="Times New Roman"/>
          <w:spacing w:val="-1"/>
          <w:sz w:val="20"/>
          <w:szCs w:val="20"/>
        </w:rPr>
        <w:t>, расположенные по адресу: г. Москва, ул. Мартеновская, д.</w:t>
      </w:r>
      <w:r w:rsidR="006269E2" w:rsidRPr="003D6BC0">
        <w:rPr>
          <w:rFonts w:ascii="Times New Roman" w:eastAsia="Times New Roman" w:hAnsi="Times New Roman" w:cs="Times New Roman"/>
          <w:spacing w:val="-1"/>
          <w:sz w:val="20"/>
          <w:szCs w:val="20"/>
        </w:rPr>
        <w:t xml:space="preserve"> </w:t>
      </w:r>
      <w:r w:rsidR="003D7D2A" w:rsidRPr="003D6BC0">
        <w:rPr>
          <w:rFonts w:ascii="Times New Roman" w:eastAsia="Times New Roman" w:hAnsi="Times New Roman" w:cs="Times New Roman"/>
          <w:spacing w:val="-1"/>
          <w:sz w:val="20"/>
          <w:szCs w:val="20"/>
        </w:rPr>
        <w:t>38, ____________________</w:t>
      </w:r>
      <w:r w:rsidRPr="003D6BC0">
        <w:rPr>
          <w:rFonts w:ascii="Times New Roman" w:eastAsia="Times New Roman" w:hAnsi="Times New Roman" w:cs="Times New Roman"/>
          <w:spacing w:val="-1"/>
          <w:sz w:val="20"/>
          <w:szCs w:val="20"/>
        </w:rPr>
        <w:t>в соответствии с разрешенным использованием согласно п. 1.3 договора аренды объе</w:t>
      </w:r>
      <w:r w:rsidR="008071DD" w:rsidRPr="003D6BC0">
        <w:rPr>
          <w:rFonts w:ascii="Times New Roman" w:eastAsia="Times New Roman" w:hAnsi="Times New Roman" w:cs="Times New Roman"/>
          <w:spacing w:val="-1"/>
          <w:sz w:val="20"/>
          <w:szCs w:val="20"/>
        </w:rPr>
        <w:t>ктов недвижимого имущества от __.___.202</w:t>
      </w:r>
      <w:r w:rsidR="006269E2" w:rsidRPr="003D6BC0">
        <w:rPr>
          <w:rFonts w:ascii="Times New Roman" w:eastAsia="Times New Roman" w:hAnsi="Times New Roman" w:cs="Times New Roman"/>
          <w:spacing w:val="-1"/>
          <w:sz w:val="20"/>
          <w:szCs w:val="20"/>
        </w:rPr>
        <w:t>_</w:t>
      </w:r>
      <w:r w:rsidR="008071DD" w:rsidRPr="003D6BC0">
        <w:rPr>
          <w:rFonts w:ascii="Times New Roman" w:eastAsia="Times New Roman" w:hAnsi="Times New Roman" w:cs="Times New Roman"/>
          <w:spacing w:val="-1"/>
          <w:sz w:val="20"/>
          <w:szCs w:val="20"/>
        </w:rPr>
        <w:t xml:space="preserve"> г. №___</w:t>
      </w:r>
      <w:r w:rsidRPr="003D6BC0">
        <w:rPr>
          <w:rFonts w:ascii="Times New Roman" w:eastAsia="Times New Roman" w:hAnsi="Times New Roman" w:cs="Times New Roman"/>
          <w:spacing w:val="-1"/>
          <w:sz w:val="20"/>
          <w:szCs w:val="20"/>
        </w:rPr>
        <w:t>.</w:t>
      </w:r>
    </w:p>
    <w:p w14:paraId="6571D107" w14:textId="77777777" w:rsidR="00221FB2" w:rsidRPr="003D6BC0" w:rsidRDefault="00221FB2" w:rsidP="00221FB2">
      <w:pPr>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Арендатор несет ответственность за:</w:t>
      </w:r>
    </w:p>
    <w:tbl>
      <w:tblPr>
        <w:tblStyle w:val="a6"/>
        <w:tblW w:w="10376" w:type="dxa"/>
        <w:tblLayout w:type="fixed"/>
        <w:tblLook w:val="04A0" w:firstRow="1" w:lastRow="0" w:firstColumn="1" w:lastColumn="0" w:noHBand="0" w:noVBand="1"/>
      </w:tblPr>
      <w:tblGrid>
        <w:gridCol w:w="529"/>
        <w:gridCol w:w="4361"/>
        <w:gridCol w:w="1688"/>
        <w:gridCol w:w="1576"/>
        <w:gridCol w:w="2222"/>
      </w:tblGrid>
      <w:tr w:rsidR="003D6BC0" w:rsidRPr="003D6BC0" w14:paraId="58FB5894" w14:textId="77777777" w:rsidTr="003D6BC0">
        <w:trPr>
          <w:trHeight w:val="369"/>
        </w:trPr>
        <w:tc>
          <w:tcPr>
            <w:tcW w:w="5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098B1A" w14:textId="77777777" w:rsidR="003D6BC0" w:rsidRPr="003D6BC0" w:rsidRDefault="003D6BC0" w:rsidP="005310F8">
            <w:pPr>
              <w:spacing w:line="240" w:lineRule="auto"/>
              <w:jc w:val="center"/>
              <w:rPr>
                <w:rFonts w:ascii="Times New Roman" w:hAnsi="Times New Roman" w:cs="Times New Roman"/>
                <w:lang w:eastAsia="ru-RU"/>
              </w:rPr>
            </w:pPr>
            <w:r w:rsidRPr="003D6BC0">
              <w:rPr>
                <w:rFonts w:ascii="Times New Roman" w:hAnsi="Times New Roman" w:cs="Times New Roman"/>
                <w:lang w:eastAsia="ru-RU"/>
              </w:rPr>
              <w:t>№</w:t>
            </w:r>
          </w:p>
          <w:p w14:paraId="122A1527" w14:textId="77777777" w:rsidR="003D6BC0" w:rsidRPr="003D6BC0" w:rsidRDefault="003D6BC0" w:rsidP="005310F8">
            <w:pPr>
              <w:spacing w:line="240" w:lineRule="auto"/>
              <w:jc w:val="center"/>
              <w:rPr>
                <w:rFonts w:ascii="Times New Roman" w:hAnsi="Times New Roman" w:cs="Times New Roman"/>
                <w:lang w:eastAsia="ru-RU"/>
              </w:rPr>
            </w:pPr>
            <w:r w:rsidRPr="003D6BC0">
              <w:rPr>
                <w:rFonts w:ascii="Times New Roman" w:hAnsi="Times New Roman" w:cs="Times New Roman"/>
                <w:lang w:eastAsia="ru-RU"/>
              </w:rPr>
              <w:t>п/п</w:t>
            </w:r>
          </w:p>
        </w:tc>
        <w:tc>
          <w:tcPr>
            <w:tcW w:w="436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7A2F30" w14:textId="77777777" w:rsidR="003D6BC0" w:rsidRPr="003D6BC0" w:rsidRDefault="003D6BC0" w:rsidP="005310F8">
            <w:pPr>
              <w:spacing w:line="240" w:lineRule="auto"/>
              <w:jc w:val="center"/>
              <w:rPr>
                <w:rFonts w:ascii="Times New Roman" w:hAnsi="Times New Roman" w:cs="Times New Roman"/>
                <w:lang w:eastAsia="ru-RU"/>
              </w:rPr>
            </w:pPr>
            <w:r w:rsidRPr="003D6BC0">
              <w:rPr>
                <w:rFonts w:ascii="Times New Roman" w:hAnsi="Times New Roman" w:cs="Times New Roman"/>
                <w:lang w:eastAsia="ru-RU"/>
              </w:rPr>
              <w:t>Наименование</w:t>
            </w:r>
          </w:p>
          <w:p w14:paraId="31714338" w14:textId="77777777" w:rsidR="003D6BC0" w:rsidRPr="003D6BC0" w:rsidRDefault="003D6BC0" w:rsidP="005310F8">
            <w:pPr>
              <w:spacing w:line="240" w:lineRule="auto"/>
              <w:jc w:val="center"/>
              <w:rPr>
                <w:rFonts w:ascii="Times New Roman" w:hAnsi="Times New Roman" w:cs="Times New Roman"/>
                <w:lang w:eastAsia="ru-RU"/>
              </w:rPr>
            </w:pPr>
            <w:r w:rsidRPr="003D6BC0">
              <w:rPr>
                <w:rFonts w:ascii="Times New Roman" w:hAnsi="Times New Roman" w:cs="Times New Roman"/>
                <w:lang w:eastAsia="ru-RU"/>
              </w:rPr>
              <w:t>мероприятий</w:t>
            </w:r>
          </w:p>
        </w:tc>
        <w:tc>
          <w:tcPr>
            <w:tcW w:w="168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C7BB5" w14:textId="77777777" w:rsidR="003D6BC0" w:rsidRPr="003D6BC0" w:rsidRDefault="003D6BC0" w:rsidP="005310F8">
            <w:pPr>
              <w:spacing w:line="240" w:lineRule="auto"/>
              <w:jc w:val="center"/>
              <w:rPr>
                <w:rFonts w:ascii="Times New Roman" w:hAnsi="Times New Roman" w:cs="Times New Roman"/>
                <w:lang w:eastAsia="ru-RU"/>
              </w:rPr>
            </w:pPr>
            <w:r w:rsidRPr="003D6BC0">
              <w:rPr>
                <w:rFonts w:ascii="Times New Roman" w:hAnsi="Times New Roman" w:cs="Times New Roman"/>
                <w:lang w:eastAsia="ru-RU"/>
              </w:rPr>
              <w:t>Срок</w:t>
            </w:r>
          </w:p>
          <w:p w14:paraId="0292A9B9" w14:textId="77777777" w:rsidR="003D6BC0" w:rsidRPr="003D6BC0" w:rsidRDefault="003D6BC0" w:rsidP="005310F8">
            <w:pPr>
              <w:spacing w:line="240" w:lineRule="auto"/>
              <w:jc w:val="center"/>
              <w:rPr>
                <w:rFonts w:ascii="Times New Roman" w:hAnsi="Times New Roman" w:cs="Times New Roman"/>
                <w:lang w:eastAsia="ru-RU"/>
              </w:rPr>
            </w:pPr>
            <w:r w:rsidRPr="003D6BC0">
              <w:rPr>
                <w:rFonts w:ascii="Times New Roman" w:hAnsi="Times New Roman" w:cs="Times New Roman"/>
                <w:lang w:eastAsia="ru-RU"/>
              </w:rPr>
              <w:t>исполнения</w:t>
            </w:r>
          </w:p>
        </w:tc>
        <w:tc>
          <w:tcPr>
            <w:tcW w:w="37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5BEF3" w14:textId="77777777" w:rsidR="003D6BC0" w:rsidRPr="003D6BC0" w:rsidRDefault="003D6BC0" w:rsidP="005310F8">
            <w:pPr>
              <w:spacing w:line="240" w:lineRule="auto"/>
              <w:jc w:val="center"/>
              <w:rPr>
                <w:rFonts w:ascii="Times New Roman" w:hAnsi="Times New Roman" w:cs="Times New Roman"/>
                <w:lang w:eastAsia="ru-RU"/>
              </w:rPr>
            </w:pPr>
            <w:r w:rsidRPr="003D6BC0">
              <w:rPr>
                <w:rFonts w:ascii="Times New Roman" w:hAnsi="Times New Roman" w:cs="Times New Roman"/>
                <w:lang w:eastAsia="ru-RU"/>
              </w:rPr>
              <w:t>Ответственное лицо</w:t>
            </w:r>
          </w:p>
        </w:tc>
      </w:tr>
      <w:tr w:rsidR="003D6BC0" w:rsidRPr="003D6BC0" w14:paraId="0F72BF6A" w14:textId="77777777" w:rsidTr="003D6BC0">
        <w:trPr>
          <w:trHeight w:val="557"/>
        </w:trPr>
        <w:tc>
          <w:tcPr>
            <w:tcW w:w="52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82109D" w14:textId="77777777" w:rsidR="003D6BC0" w:rsidRPr="003D6BC0" w:rsidRDefault="003D6BC0" w:rsidP="005310F8">
            <w:pPr>
              <w:spacing w:line="240" w:lineRule="auto"/>
              <w:rPr>
                <w:rFonts w:ascii="Times New Roman" w:hAnsi="Times New Roman" w:cs="Times New Roman"/>
                <w:lang w:eastAsia="ru-RU"/>
              </w:rPr>
            </w:pPr>
          </w:p>
        </w:tc>
        <w:tc>
          <w:tcPr>
            <w:tcW w:w="43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C431A0" w14:textId="77777777" w:rsidR="003D6BC0" w:rsidRPr="003D6BC0" w:rsidRDefault="003D6BC0" w:rsidP="005310F8">
            <w:pPr>
              <w:spacing w:line="240" w:lineRule="auto"/>
              <w:rPr>
                <w:rFonts w:ascii="Times New Roman" w:hAnsi="Times New Roman" w:cs="Times New Roman"/>
                <w:lang w:eastAsia="ru-RU"/>
              </w:rPr>
            </w:pPr>
          </w:p>
        </w:tc>
        <w:tc>
          <w:tcPr>
            <w:tcW w:w="16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B091C2" w14:textId="77777777" w:rsidR="003D6BC0" w:rsidRPr="003D6BC0" w:rsidRDefault="003D6BC0" w:rsidP="005310F8">
            <w:pPr>
              <w:spacing w:line="240" w:lineRule="auto"/>
              <w:rPr>
                <w:rFonts w:ascii="Times New Roman" w:hAnsi="Times New Roman" w:cs="Times New Roman"/>
                <w:lang w:eastAsia="ru-RU"/>
              </w:rPr>
            </w:pP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46FA7" w14:textId="77777777" w:rsidR="003D6BC0" w:rsidRPr="003D6BC0" w:rsidRDefault="003D6BC0" w:rsidP="005310F8">
            <w:pPr>
              <w:spacing w:line="240" w:lineRule="auto"/>
              <w:jc w:val="center"/>
              <w:rPr>
                <w:rFonts w:ascii="Times New Roman" w:hAnsi="Times New Roman" w:cs="Times New Roman"/>
                <w:lang w:eastAsia="ru-RU"/>
              </w:rPr>
            </w:pPr>
            <w:r w:rsidRPr="003D6BC0">
              <w:rPr>
                <w:rFonts w:ascii="Times New Roman" w:hAnsi="Times New Roman" w:cs="Times New Roman"/>
                <w:lang w:eastAsia="ru-RU"/>
              </w:rPr>
              <w:t>Ф.И.О., должность</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C5201"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подпись</w:t>
            </w:r>
          </w:p>
        </w:tc>
      </w:tr>
      <w:tr w:rsidR="003D6BC0" w:rsidRPr="003D6BC0" w14:paraId="33AAF13C" w14:textId="77777777" w:rsidTr="003D6BC0">
        <w:trPr>
          <w:trHeight w:val="369"/>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261130"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1.</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6E2373" w14:textId="77777777" w:rsidR="003D6BC0" w:rsidRPr="003D6BC0" w:rsidRDefault="003D6BC0" w:rsidP="003D6BC0">
            <w:pPr>
              <w:spacing w:after="0" w:line="240" w:lineRule="auto"/>
              <w:rPr>
                <w:rFonts w:ascii="Times New Roman" w:hAnsi="Times New Roman" w:cs="Times New Roman"/>
              </w:rPr>
            </w:pPr>
            <w:r w:rsidRPr="003D6BC0">
              <w:rPr>
                <w:rFonts w:ascii="Times New Roman" w:hAnsi="Times New Roman" w:cs="Times New Roman"/>
              </w:rPr>
              <w:t xml:space="preserve">Пожарную безопасность </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52B16C"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D2A03"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1B49E"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5FD29D8F" w14:textId="77777777" w:rsidTr="003D6BC0">
        <w:trPr>
          <w:trHeight w:val="369"/>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54A7C"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2.</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76006" w14:textId="77777777" w:rsidR="003D6BC0" w:rsidRPr="003D6BC0" w:rsidRDefault="003D6BC0" w:rsidP="003D6BC0">
            <w:pPr>
              <w:spacing w:after="0" w:line="240" w:lineRule="auto"/>
              <w:rPr>
                <w:rFonts w:ascii="Times New Roman" w:hAnsi="Times New Roman" w:cs="Times New Roman"/>
              </w:rPr>
            </w:pPr>
            <w:r w:rsidRPr="003D6BC0">
              <w:rPr>
                <w:rFonts w:ascii="Times New Roman" w:hAnsi="Times New Roman" w:cs="Times New Roman"/>
                <w:lang w:eastAsia="ru-RU"/>
              </w:rPr>
              <w:t>ГО и ЧС</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6B8C04"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73404"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370FE"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4BF3FFF7" w14:textId="77777777" w:rsidTr="003D6BC0">
        <w:trPr>
          <w:trHeight w:val="369"/>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F35642"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3.</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0FD9D" w14:textId="77777777" w:rsidR="003D6BC0" w:rsidRPr="003D6BC0" w:rsidRDefault="003D6BC0" w:rsidP="003D6BC0">
            <w:pPr>
              <w:spacing w:after="0" w:line="240" w:lineRule="auto"/>
              <w:rPr>
                <w:rFonts w:ascii="Times New Roman" w:hAnsi="Times New Roman" w:cs="Times New Roman"/>
                <w:lang w:eastAsia="ru-RU"/>
              </w:rPr>
            </w:pPr>
            <w:r w:rsidRPr="003D6BC0">
              <w:rPr>
                <w:rFonts w:ascii="Times New Roman" w:hAnsi="Times New Roman" w:cs="Times New Roman"/>
                <w:lang w:eastAsia="ru-RU"/>
              </w:rPr>
              <w:t>Охрану окружающей среды</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4E4F7F"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C7E7F"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DB34A"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51F41A4D" w14:textId="77777777" w:rsidTr="003D6BC0">
        <w:trPr>
          <w:trHeight w:val="369"/>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AF77A7"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4.</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E2219" w14:textId="77777777" w:rsidR="003D6BC0" w:rsidRPr="003D6BC0" w:rsidRDefault="003D6BC0" w:rsidP="003D6BC0">
            <w:pPr>
              <w:spacing w:after="0" w:line="240" w:lineRule="auto"/>
              <w:rPr>
                <w:rFonts w:ascii="Times New Roman" w:hAnsi="Times New Roman" w:cs="Times New Roman"/>
                <w:lang w:eastAsia="ru-RU"/>
              </w:rPr>
            </w:pPr>
            <w:r w:rsidRPr="003D6BC0">
              <w:rPr>
                <w:rFonts w:ascii="Times New Roman" w:hAnsi="Times New Roman" w:cs="Times New Roman"/>
                <w:lang w:eastAsia="ru-RU"/>
              </w:rPr>
              <w:t xml:space="preserve">Экологическую безопасность </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F1085"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E98652"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2E6FB"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5FDF91B2" w14:textId="77777777" w:rsidTr="003D6BC0">
        <w:trPr>
          <w:trHeight w:val="816"/>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1E420"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5.</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B96589" w14:textId="03026304" w:rsidR="003D6BC0" w:rsidRPr="003D6BC0" w:rsidRDefault="003D6BC0" w:rsidP="003D6BC0">
            <w:pPr>
              <w:spacing w:after="0" w:line="240" w:lineRule="auto"/>
              <w:jc w:val="both"/>
              <w:rPr>
                <w:rFonts w:ascii="Times New Roman" w:hAnsi="Times New Roman" w:cs="Times New Roman"/>
                <w:lang w:eastAsia="ru-RU"/>
              </w:rPr>
            </w:pPr>
            <w:r w:rsidRPr="003D6BC0">
              <w:rPr>
                <w:rFonts w:ascii="Times New Roman" w:hAnsi="Times New Roman" w:cs="Times New Roman"/>
                <w:lang w:eastAsia="ru-RU"/>
              </w:rPr>
              <w:t xml:space="preserve">Хранение взрывоопасных и быстро возгораемых веществ в арендуемых помещениях </w:t>
            </w:r>
            <w:r>
              <w:rPr>
                <w:rFonts w:ascii="Times New Roman" w:hAnsi="Times New Roman" w:cs="Times New Roman"/>
                <w:lang w:eastAsia="ru-RU"/>
              </w:rPr>
              <w:br/>
            </w:r>
            <w:r w:rsidRPr="003D6BC0">
              <w:rPr>
                <w:rFonts w:ascii="Times New Roman" w:hAnsi="Times New Roman" w:cs="Times New Roman"/>
                <w:lang w:eastAsia="ru-RU"/>
              </w:rPr>
              <w:t xml:space="preserve">и прилегающей территории </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8FE4E"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0BF64"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B3CFD"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5C4F9603" w14:textId="77777777" w:rsidTr="003D6BC0">
        <w:trPr>
          <w:trHeight w:val="478"/>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54710"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6.</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3EBC8" w14:textId="28B6AC72" w:rsidR="003D6BC0" w:rsidRPr="003D6BC0" w:rsidRDefault="003D6BC0" w:rsidP="003D6BC0">
            <w:pPr>
              <w:spacing w:after="0" w:line="240" w:lineRule="auto"/>
              <w:jc w:val="both"/>
              <w:rPr>
                <w:rFonts w:ascii="Times New Roman" w:hAnsi="Times New Roman" w:cs="Times New Roman"/>
                <w:lang w:eastAsia="ru-RU"/>
              </w:rPr>
            </w:pPr>
            <w:r w:rsidRPr="003D6BC0">
              <w:rPr>
                <w:rFonts w:ascii="Times New Roman" w:hAnsi="Times New Roman" w:cs="Times New Roman"/>
                <w:lang w:eastAsia="ru-RU"/>
              </w:rPr>
              <w:t>Разведение открытого огня на территории Общества и в арендуемых помещениях</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92FA0"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4CA0A"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7D553"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0D194015" w14:textId="77777777" w:rsidTr="003D6BC0">
        <w:trPr>
          <w:trHeight w:val="1231"/>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AC827"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7.</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D82EC" w14:textId="3DAC9887" w:rsidR="003D6BC0" w:rsidRPr="003D6BC0" w:rsidRDefault="003D6BC0" w:rsidP="003D6BC0">
            <w:pPr>
              <w:spacing w:after="0" w:line="240" w:lineRule="auto"/>
              <w:jc w:val="both"/>
              <w:rPr>
                <w:rFonts w:ascii="Times New Roman" w:hAnsi="Times New Roman" w:cs="Times New Roman"/>
                <w:lang w:eastAsia="ru-RU"/>
              </w:rPr>
            </w:pPr>
            <w:r w:rsidRPr="003D6BC0">
              <w:rPr>
                <w:rFonts w:ascii="Times New Roman" w:hAnsi="Times New Roman" w:cs="Times New Roman"/>
              </w:rPr>
              <w:t xml:space="preserve">Несчастные случаи на производстве, организацию мероприятий необходимых </w:t>
            </w:r>
            <w:r>
              <w:rPr>
                <w:rFonts w:ascii="Times New Roman" w:hAnsi="Times New Roman" w:cs="Times New Roman"/>
              </w:rPr>
              <w:br/>
            </w:r>
            <w:r w:rsidRPr="003D6BC0">
              <w:rPr>
                <w:rFonts w:ascii="Times New Roman" w:hAnsi="Times New Roman" w:cs="Times New Roman"/>
              </w:rPr>
              <w:t xml:space="preserve">для обеспечения техники безопасности и охраны труда, ведение журналов инструктажа </w:t>
            </w:r>
            <w:r>
              <w:rPr>
                <w:rFonts w:ascii="Times New Roman" w:hAnsi="Times New Roman" w:cs="Times New Roman"/>
              </w:rPr>
              <w:br/>
            </w:r>
            <w:r w:rsidRPr="003D6BC0">
              <w:rPr>
                <w:rFonts w:ascii="Times New Roman" w:hAnsi="Times New Roman" w:cs="Times New Roman"/>
              </w:rPr>
              <w:t>для сотрудников</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449DD"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26A9D"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1063D"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1CC45D83" w14:textId="77777777" w:rsidTr="003D6BC0">
        <w:trPr>
          <w:trHeight w:val="437"/>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C2B04"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8.</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CAF391" w14:textId="7AD4FD60" w:rsidR="003D6BC0" w:rsidRPr="003D6BC0" w:rsidRDefault="003D6BC0" w:rsidP="003D6BC0">
            <w:pPr>
              <w:spacing w:after="0" w:line="240" w:lineRule="auto"/>
              <w:jc w:val="both"/>
              <w:rPr>
                <w:rFonts w:ascii="Times New Roman" w:hAnsi="Times New Roman" w:cs="Times New Roman"/>
                <w:lang w:eastAsia="ru-RU"/>
              </w:rPr>
            </w:pPr>
            <w:r w:rsidRPr="003D6BC0">
              <w:rPr>
                <w:rFonts w:ascii="Times New Roman" w:hAnsi="Times New Roman" w:cs="Times New Roman"/>
                <w:lang w:eastAsia="ru-RU"/>
              </w:rPr>
              <w:t xml:space="preserve">Организацию работы своих сотрудников </w:t>
            </w:r>
            <w:r>
              <w:rPr>
                <w:rFonts w:ascii="Times New Roman" w:hAnsi="Times New Roman" w:cs="Times New Roman"/>
                <w:lang w:eastAsia="ru-RU"/>
              </w:rPr>
              <w:br/>
            </w:r>
            <w:r w:rsidRPr="003D6BC0">
              <w:rPr>
                <w:rFonts w:ascii="Times New Roman" w:hAnsi="Times New Roman" w:cs="Times New Roman"/>
                <w:lang w:eastAsia="ru-RU"/>
              </w:rPr>
              <w:t>в рабочие, выходные</w:t>
            </w:r>
            <w:r>
              <w:rPr>
                <w:rFonts w:ascii="Times New Roman" w:hAnsi="Times New Roman" w:cs="Times New Roman"/>
                <w:lang w:eastAsia="ru-RU"/>
              </w:rPr>
              <w:t xml:space="preserve"> </w:t>
            </w:r>
            <w:r w:rsidRPr="003D6BC0">
              <w:rPr>
                <w:rFonts w:ascii="Times New Roman" w:hAnsi="Times New Roman" w:cs="Times New Roman"/>
                <w:lang w:eastAsia="ru-RU"/>
              </w:rPr>
              <w:t>и праздничные дни</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F0DF0"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6B196"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7BC02"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0FABDCBF" w14:textId="77777777" w:rsidTr="003D6BC0">
        <w:trPr>
          <w:trHeight w:val="755"/>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43AB0"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9.</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C5272" w14:textId="1E8EC66D" w:rsidR="003D6BC0" w:rsidRPr="003D6BC0" w:rsidRDefault="003D6BC0" w:rsidP="003D6BC0">
            <w:pPr>
              <w:spacing w:after="0" w:line="240" w:lineRule="auto"/>
              <w:jc w:val="both"/>
              <w:rPr>
                <w:rFonts w:ascii="Times New Roman" w:hAnsi="Times New Roman" w:cs="Times New Roman"/>
                <w:lang w:eastAsia="ru-RU"/>
              </w:rPr>
            </w:pPr>
            <w:r w:rsidRPr="003D6BC0">
              <w:rPr>
                <w:rFonts w:ascii="Times New Roman" w:hAnsi="Times New Roman" w:cs="Times New Roman"/>
                <w:lang w:eastAsia="ru-RU"/>
              </w:rPr>
              <w:t xml:space="preserve">Соблюдение Положения о пропускном </w:t>
            </w:r>
            <w:r>
              <w:rPr>
                <w:rFonts w:ascii="Times New Roman" w:hAnsi="Times New Roman" w:cs="Times New Roman"/>
                <w:lang w:eastAsia="ru-RU"/>
              </w:rPr>
              <w:br/>
            </w:r>
            <w:r w:rsidRPr="003D6BC0">
              <w:rPr>
                <w:rFonts w:ascii="Times New Roman" w:hAnsi="Times New Roman" w:cs="Times New Roman"/>
                <w:lang w:eastAsia="ru-RU"/>
              </w:rPr>
              <w:t>и</w:t>
            </w:r>
            <w:r>
              <w:rPr>
                <w:rFonts w:ascii="Times New Roman" w:hAnsi="Times New Roman" w:cs="Times New Roman"/>
                <w:lang w:eastAsia="ru-RU"/>
              </w:rPr>
              <w:t xml:space="preserve"> </w:t>
            </w:r>
            <w:r w:rsidRPr="003D6BC0">
              <w:rPr>
                <w:rFonts w:ascii="Times New Roman" w:hAnsi="Times New Roman" w:cs="Times New Roman"/>
                <w:lang w:eastAsia="ru-RU"/>
              </w:rPr>
              <w:t>внутриобъектовом режиме на территории Общества</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3B774"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1C764"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B10AE"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2F507F8E" w14:textId="77777777" w:rsidTr="003D6BC0">
        <w:trPr>
          <w:trHeight w:val="763"/>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056D7"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10.</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504C92" w14:textId="335F214B" w:rsidR="003D6BC0" w:rsidRPr="003D6BC0" w:rsidRDefault="003D6BC0" w:rsidP="003D6BC0">
            <w:pPr>
              <w:spacing w:after="0" w:line="240" w:lineRule="auto"/>
              <w:jc w:val="both"/>
              <w:rPr>
                <w:rFonts w:ascii="Times New Roman" w:hAnsi="Times New Roman" w:cs="Times New Roman"/>
                <w:lang w:eastAsia="ru-RU"/>
              </w:rPr>
            </w:pPr>
            <w:r w:rsidRPr="003D6BC0">
              <w:rPr>
                <w:rFonts w:ascii="Times New Roman" w:hAnsi="Times New Roman" w:cs="Times New Roman"/>
                <w:lang w:eastAsia="ru-RU"/>
              </w:rPr>
              <w:t xml:space="preserve">План прохода пешеходов и схемы движения автотранспорта по территории Общества </w:t>
            </w:r>
            <w:r>
              <w:rPr>
                <w:rFonts w:ascii="Times New Roman" w:hAnsi="Times New Roman" w:cs="Times New Roman"/>
                <w:lang w:eastAsia="ru-RU"/>
              </w:rPr>
              <w:br/>
            </w:r>
            <w:r w:rsidRPr="003D6BC0">
              <w:rPr>
                <w:rFonts w:ascii="Times New Roman" w:hAnsi="Times New Roman" w:cs="Times New Roman"/>
                <w:lang w:eastAsia="ru-RU"/>
              </w:rPr>
              <w:t>до каждого помещения Арендатора</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66E69"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65EE0"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2A212" w14:textId="77777777" w:rsidR="003D6BC0" w:rsidRPr="003D6BC0" w:rsidRDefault="003D6BC0" w:rsidP="005310F8">
            <w:pPr>
              <w:spacing w:line="240" w:lineRule="auto"/>
              <w:rPr>
                <w:rFonts w:ascii="Times New Roman" w:hAnsi="Times New Roman" w:cs="Times New Roman"/>
                <w:lang w:eastAsia="ru-RU"/>
              </w:rPr>
            </w:pPr>
          </w:p>
        </w:tc>
      </w:tr>
    </w:tbl>
    <w:p w14:paraId="4A5D7FFC" w14:textId="77777777" w:rsidR="00221FB2" w:rsidRPr="00221FB2" w:rsidRDefault="00221FB2" w:rsidP="00221FB2">
      <w:pPr>
        <w:spacing w:line="240" w:lineRule="auto"/>
        <w:jc w:val="both"/>
        <w:rPr>
          <w:rFonts w:ascii="Times New Roman" w:eastAsia="Times New Roman" w:hAnsi="Times New Roman" w:cs="Times New Roman"/>
          <w:spacing w:val="-1"/>
          <w:sz w:val="24"/>
          <w:szCs w:val="24"/>
        </w:rPr>
      </w:pPr>
    </w:p>
    <w:tbl>
      <w:tblPr>
        <w:tblpPr w:leftFromText="180" w:rightFromText="180" w:vertAnchor="text" w:tblpX="2" w:tblpY="1"/>
        <w:tblOverlap w:val="never"/>
        <w:tblW w:w="0" w:type="auto"/>
        <w:tblLook w:val="00A0" w:firstRow="1" w:lastRow="0" w:firstColumn="1" w:lastColumn="0" w:noHBand="0" w:noVBand="0"/>
      </w:tblPr>
      <w:tblGrid>
        <w:gridCol w:w="5153"/>
        <w:gridCol w:w="4769"/>
      </w:tblGrid>
      <w:tr w:rsidR="00221FB2" w:rsidRPr="00221FB2" w14:paraId="48212BAD" w14:textId="77777777" w:rsidTr="00C77959">
        <w:tc>
          <w:tcPr>
            <w:tcW w:w="5209" w:type="dxa"/>
          </w:tcPr>
          <w:p w14:paraId="0003B17B" w14:textId="27F69064" w:rsidR="00221FB2" w:rsidRPr="003D6BC0" w:rsidRDefault="00AE583F"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noProof/>
                <w:spacing w:val="-1"/>
                <w:sz w:val="20"/>
                <w:szCs w:val="20"/>
              </w:rPr>
              <mc:AlternateContent>
                <mc:Choice Requires="wps">
                  <w:drawing>
                    <wp:anchor distT="0" distB="0" distL="114300" distR="114300" simplePos="0" relativeHeight="251704320" behindDoc="0" locked="0" layoutInCell="1" allowOverlap="1" wp14:anchorId="1D91768B" wp14:editId="3F0E704A">
                      <wp:simplePos x="0" y="0"/>
                      <wp:positionH relativeFrom="column">
                        <wp:posOffset>2612390</wp:posOffset>
                      </wp:positionH>
                      <wp:positionV relativeFrom="paragraph">
                        <wp:posOffset>3009900</wp:posOffset>
                      </wp:positionV>
                      <wp:extent cx="635" cy="635"/>
                      <wp:effectExtent l="12065" t="9525" r="6350" b="8890"/>
                      <wp:wrapNone/>
                      <wp:docPr id="2"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E89102" id="AutoShape 69" o:spid="_x0000_s1026" type="#_x0000_t32" style="position:absolute;margin-left:205.7pt;margin-top:237pt;width:.05pt;height:.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" strokeweight="1pt"/>
                  </w:pict>
                </mc:Fallback>
              </mc:AlternateContent>
            </w:r>
            <w:r w:rsidR="00C77959" w:rsidRPr="003D6BC0">
              <w:rPr>
                <w:rFonts w:ascii="Times New Roman" w:eastAsia="Times New Roman" w:hAnsi="Times New Roman" w:cs="Times New Roman"/>
                <w:spacing w:val="-1"/>
                <w:sz w:val="20"/>
                <w:szCs w:val="20"/>
              </w:rPr>
              <w:t xml:space="preserve">           </w:t>
            </w:r>
            <w:r w:rsidR="00221FB2" w:rsidRPr="003D6BC0">
              <w:rPr>
                <w:rFonts w:ascii="Times New Roman" w:eastAsia="Times New Roman" w:hAnsi="Times New Roman" w:cs="Times New Roman"/>
                <w:spacing w:val="-1"/>
                <w:sz w:val="20"/>
                <w:szCs w:val="20"/>
              </w:rPr>
              <w:t>Арендодатель</w:t>
            </w:r>
          </w:p>
          <w:p w14:paraId="28BC6160" w14:textId="77777777" w:rsidR="00221FB2" w:rsidRPr="003D6BC0" w:rsidRDefault="00221FB2" w:rsidP="00C77959">
            <w:pPr>
              <w:spacing w:after="0" w:line="240" w:lineRule="auto"/>
              <w:jc w:val="both"/>
              <w:rPr>
                <w:rFonts w:ascii="Times New Roman" w:eastAsia="Times New Roman" w:hAnsi="Times New Roman" w:cs="Times New Roman"/>
                <w:spacing w:val="-1"/>
                <w:sz w:val="20"/>
                <w:szCs w:val="20"/>
              </w:rPr>
            </w:pPr>
          </w:p>
          <w:p w14:paraId="5DF0615D" w14:textId="77777777" w:rsidR="00221FB2" w:rsidRPr="003D6BC0" w:rsidRDefault="00C77959"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    </w:t>
            </w:r>
            <w:r w:rsidR="00221FB2" w:rsidRPr="003D6BC0">
              <w:rPr>
                <w:rFonts w:ascii="Times New Roman" w:eastAsia="Times New Roman" w:hAnsi="Times New Roman" w:cs="Times New Roman"/>
                <w:spacing w:val="-1"/>
                <w:sz w:val="20"/>
                <w:szCs w:val="20"/>
              </w:rPr>
              <w:t>Акционерное общество</w:t>
            </w:r>
          </w:p>
          <w:p w14:paraId="69D40B01" w14:textId="77777777" w:rsidR="00221FB2" w:rsidRPr="003D6BC0" w:rsidRDefault="00221FB2"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«Перовский опытный завод</w:t>
            </w:r>
          </w:p>
          <w:p w14:paraId="06B72233" w14:textId="77777777" w:rsidR="00221FB2" w:rsidRPr="003D6BC0" w:rsidRDefault="00C77959"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       </w:t>
            </w:r>
            <w:r w:rsidR="00221FB2" w:rsidRPr="003D6BC0">
              <w:rPr>
                <w:rFonts w:ascii="Times New Roman" w:eastAsia="Times New Roman" w:hAnsi="Times New Roman" w:cs="Times New Roman"/>
                <w:spacing w:val="-1"/>
                <w:sz w:val="20"/>
                <w:szCs w:val="20"/>
              </w:rPr>
              <w:t>«Нестандартмаш»</w:t>
            </w:r>
          </w:p>
          <w:p w14:paraId="3AA7A32B" w14:textId="77777777" w:rsidR="00221FB2" w:rsidRPr="003D6BC0" w:rsidRDefault="00221FB2" w:rsidP="00C77959">
            <w:pPr>
              <w:spacing w:after="0" w:line="240" w:lineRule="auto"/>
              <w:jc w:val="both"/>
              <w:rPr>
                <w:rFonts w:ascii="Times New Roman" w:eastAsia="Times New Roman" w:hAnsi="Times New Roman" w:cs="Times New Roman"/>
                <w:spacing w:val="-1"/>
                <w:sz w:val="20"/>
                <w:szCs w:val="20"/>
              </w:rPr>
            </w:pPr>
          </w:p>
          <w:p w14:paraId="4C2B7BA4" w14:textId="77777777" w:rsidR="00221FB2" w:rsidRPr="003D6BC0" w:rsidRDefault="008071DD"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_________________</w:t>
            </w:r>
          </w:p>
          <w:p w14:paraId="3B33264F" w14:textId="77777777" w:rsidR="00221FB2" w:rsidRPr="003D6BC0" w:rsidRDefault="00221FB2"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М.П.</w:t>
            </w:r>
          </w:p>
        </w:tc>
        <w:tc>
          <w:tcPr>
            <w:tcW w:w="4820" w:type="dxa"/>
          </w:tcPr>
          <w:p w14:paraId="34517579" w14:textId="6C0EDD10" w:rsidR="008071DD" w:rsidRPr="003D6BC0" w:rsidRDefault="00C77959"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                </w:t>
            </w:r>
            <w:r w:rsidR="003D6BC0">
              <w:rPr>
                <w:rFonts w:ascii="Times New Roman" w:eastAsia="Times New Roman" w:hAnsi="Times New Roman" w:cs="Times New Roman"/>
                <w:spacing w:val="-1"/>
                <w:sz w:val="20"/>
                <w:szCs w:val="20"/>
              </w:rPr>
              <w:t xml:space="preserve"> </w:t>
            </w:r>
            <w:r w:rsidR="00221FB2" w:rsidRPr="003D6BC0">
              <w:rPr>
                <w:rFonts w:ascii="Times New Roman" w:eastAsia="Times New Roman" w:hAnsi="Times New Roman" w:cs="Times New Roman"/>
                <w:spacing w:val="-1"/>
                <w:sz w:val="20"/>
                <w:szCs w:val="20"/>
              </w:rPr>
              <w:t>Арендатор</w:t>
            </w:r>
          </w:p>
          <w:p w14:paraId="34147574" w14:textId="77777777" w:rsidR="008071DD" w:rsidRPr="003D6BC0" w:rsidRDefault="008071DD" w:rsidP="00C77959">
            <w:pPr>
              <w:spacing w:after="0" w:line="240" w:lineRule="auto"/>
              <w:jc w:val="both"/>
              <w:rPr>
                <w:rFonts w:ascii="Times New Roman" w:eastAsia="Times New Roman" w:hAnsi="Times New Roman" w:cs="Times New Roman"/>
                <w:spacing w:val="-1"/>
                <w:sz w:val="20"/>
                <w:szCs w:val="20"/>
              </w:rPr>
            </w:pPr>
          </w:p>
          <w:p w14:paraId="0FEABC75" w14:textId="77777777" w:rsidR="008071DD" w:rsidRPr="003D6BC0" w:rsidRDefault="008071DD" w:rsidP="00C77959">
            <w:pPr>
              <w:spacing w:after="0" w:line="240" w:lineRule="auto"/>
              <w:jc w:val="both"/>
              <w:rPr>
                <w:rFonts w:ascii="Times New Roman" w:eastAsia="Times New Roman" w:hAnsi="Times New Roman" w:cs="Times New Roman"/>
                <w:spacing w:val="-1"/>
                <w:sz w:val="20"/>
                <w:szCs w:val="20"/>
              </w:rPr>
            </w:pPr>
          </w:p>
          <w:p w14:paraId="3B4C9BC3" w14:textId="77777777" w:rsidR="008071DD" w:rsidRPr="003D6BC0" w:rsidRDefault="008071DD" w:rsidP="00C77959">
            <w:pPr>
              <w:spacing w:after="0" w:line="240" w:lineRule="auto"/>
              <w:jc w:val="both"/>
              <w:rPr>
                <w:rFonts w:ascii="Times New Roman" w:eastAsia="Times New Roman" w:hAnsi="Times New Roman" w:cs="Times New Roman"/>
                <w:spacing w:val="-1"/>
                <w:sz w:val="20"/>
                <w:szCs w:val="20"/>
              </w:rPr>
            </w:pPr>
          </w:p>
          <w:p w14:paraId="050057B8" w14:textId="77777777" w:rsidR="00221FB2" w:rsidRPr="003D6BC0" w:rsidRDefault="00221FB2" w:rsidP="00C77959">
            <w:pPr>
              <w:spacing w:after="0" w:line="240" w:lineRule="auto"/>
              <w:jc w:val="both"/>
              <w:rPr>
                <w:rFonts w:ascii="Times New Roman" w:eastAsia="Times New Roman" w:hAnsi="Times New Roman" w:cs="Times New Roman"/>
                <w:spacing w:val="-1"/>
                <w:sz w:val="20"/>
                <w:szCs w:val="20"/>
              </w:rPr>
            </w:pPr>
          </w:p>
          <w:p w14:paraId="7931D314" w14:textId="77777777" w:rsidR="008071DD" w:rsidRPr="003D6BC0" w:rsidRDefault="008071DD" w:rsidP="00C77959">
            <w:pPr>
              <w:spacing w:after="0" w:line="240" w:lineRule="auto"/>
              <w:jc w:val="both"/>
              <w:rPr>
                <w:rFonts w:ascii="Times New Roman" w:eastAsia="Times New Roman" w:hAnsi="Times New Roman" w:cs="Times New Roman"/>
                <w:spacing w:val="-1"/>
                <w:sz w:val="20"/>
                <w:szCs w:val="20"/>
              </w:rPr>
            </w:pPr>
          </w:p>
          <w:p w14:paraId="077BB109" w14:textId="279B2D03" w:rsidR="00221FB2" w:rsidRPr="003D6BC0" w:rsidRDefault="00C77959"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      </w:t>
            </w:r>
            <w:r w:rsidR="003D6BC0">
              <w:rPr>
                <w:rFonts w:ascii="Times New Roman" w:eastAsia="Times New Roman" w:hAnsi="Times New Roman" w:cs="Times New Roman"/>
                <w:spacing w:val="-1"/>
                <w:sz w:val="20"/>
                <w:szCs w:val="20"/>
              </w:rPr>
              <w:t xml:space="preserve">          </w:t>
            </w:r>
            <w:r w:rsidR="008071DD" w:rsidRPr="003D6BC0">
              <w:rPr>
                <w:rFonts w:ascii="Times New Roman" w:eastAsia="Times New Roman" w:hAnsi="Times New Roman" w:cs="Times New Roman"/>
                <w:spacing w:val="-1"/>
                <w:sz w:val="20"/>
                <w:szCs w:val="20"/>
              </w:rPr>
              <w:t>________________</w:t>
            </w:r>
          </w:p>
          <w:p w14:paraId="2F436908" w14:textId="28980BF1" w:rsidR="00B71AA5" w:rsidRPr="003D6BC0" w:rsidRDefault="00C77959"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     </w:t>
            </w:r>
            <w:r w:rsidR="006269E2" w:rsidRPr="003D6BC0">
              <w:rPr>
                <w:rFonts w:ascii="Times New Roman" w:eastAsia="Times New Roman" w:hAnsi="Times New Roman" w:cs="Times New Roman"/>
                <w:spacing w:val="-1"/>
                <w:sz w:val="20"/>
                <w:szCs w:val="20"/>
              </w:rPr>
              <w:t xml:space="preserve"> </w:t>
            </w:r>
            <w:r w:rsidR="003D6BC0">
              <w:rPr>
                <w:rFonts w:ascii="Times New Roman" w:eastAsia="Times New Roman" w:hAnsi="Times New Roman" w:cs="Times New Roman"/>
                <w:spacing w:val="-1"/>
                <w:sz w:val="20"/>
                <w:szCs w:val="20"/>
              </w:rPr>
              <w:t xml:space="preserve">          </w:t>
            </w:r>
            <w:r w:rsidR="00221FB2" w:rsidRPr="003D6BC0">
              <w:rPr>
                <w:rFonts w:ascii="Times New Roman" w:eastAsia="Times New Roman" w:hAnsi="Times New Roman" w:cs="Times New Roman"/>
                <w:spacing w:val="-1"/>
                <w:sz w:val="20"/>
                <w:szCs w:val="20"/>
              </w:rPr>
              <w:t>М.П.</w:t>
            </w:r>
          </w:p>
        </w:tc>
      </w:tr>
    </w:tbl>
    <w:p w14:paraId="27D83E79" w14:textId="77777777" w:rsidR="004C1D13" w:rsidRDefault="004C1D13" w:rsidP="003D6BC0">
      <w:pPr>
        <w:spacing w:after="0"/>
        <w:rPr>
          <w:rFonts w:ascii="Times New Roman" w:eastAsia="Times New Roman" w:hAnsi="Times New Roman" w:cs="Times New Roman"/>
          <w:spacing w:val="-1"/>
          <w:sz w:val="24"/>
          <w:szCs w:val="24"/>
        </w:rPr>
      </w:pPr>
    </w:p>
    <w:p w14:paraId="3B956889" w14:textId="09A8B299" w:rsidR="00B71AA5" w:rsidRPr="00B71AA5" w:rsidRDefault="00B71AA5" w:rsidP="00B71AA5">
      <w:pPr>
        <w:spacing w:after="0"/>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lastRenderedPageBreak/>
        <w:t>А К Т</w:t>
      </w:r>
    </w:p>
    <w:p w14:paraId="6DD81DB1" w14:textId="77777777" w:rsidR="00B71AA5" w:rsidRPr="00B71AA5" w:rsidRDefault="00B71AA5" w:rsidP="00B71AA5">
      <w:pPr>
        <w:spacing w:after="0"/>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приема – передачи</w:t>
      </w:r>
    </w:p>
    <w:p w14:paraId="16F80BE9" w14:textId="77777777" w:rsidR="00B71AA5" w:rsidRPr="00B71AA5" w:rsidRDefault="00B71AA5" w:rsidP="00B71AA5">
      <w:pPr>
        <w:spacing w:after="0"/>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(возврата объекта недвижимого имущества)</w:t>
      </w:r>
    </w:p>
    <w:p w14:paraId="44ED9FD1" w14:textId="77777777" w:rsidR="00B71AA5" w:rsidRPr="00B71AA5" w:rsidRDefault="00B71AA5" w:rsidP="00B71AA5">
      <w:pPr>
        <w:spacing w:after="0"/>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ab/>
      </w:r>
      <w:r w:rsidRPr="00B71AA5">
        <w:rPr>
          <w:rFonts w:ascii="Times New Roman" w:eastAsia="Times New Roman" w:hAnsi="Times New Roman" w:cs="Times New Roman"/>
          <w:spacing w:val="-1"/>
          <w:sz w:val="24"/>
          <w:szCs w:val="24"/>
        </w:rPr>
        <w:tab/>
      </w:r>
    </w:p>
    <w:p w14:paraId="6B18FB47" w14:textId="77777777" w:rsidR="00B71AA5" w:rsidRPr="00B71AA5" w:rsidRDefault="00365E0C" w:rsidP="00B71AA5">
      <w:pPr>
        <w:pStyle w:val="afffffe"/>
        <w:shd w:val="clear" w:color="auto" w:fill="auto"/>
        <w:tabs>
          <w:tab w:val="left" w:pos="8174"/>
        </w:tabs>
        <w:spacing w:before="0" w:after="0" w:line="240" w:lineRule="auto"/>
        <w:ind w:left="-142"/>
        <w:jc w:val="left"/>
        <w:rPr>
          <w:rFonts w:eastAsia="Times New Roman"/>
          <w:spacing w:val="-1"/>
          <w:sz w:val="24"/>
          <w:szCs w:val="24"/>
          <w:lang w:eastAsia="en-US"/>
        </w:rPr>
      </w:pPr>
      <w:r w:rsidRPr="00B71AA5">
        <w:rPr>
          <w:rFonts w:eastAsia="Times New Roman"/>
          <w:spacing w:val="-1"/>
          <w:sz w:val="24"/>
          <w:szCs w:val="24"/>
          <w:lang w:eastAsia="en-US"/>
        </w:rPr>
        <w:fldChar w:fldCharType="begin"/>
      </w:r>
      <w:r w:rsidR="00B71AA5" w:rsidRPr="00B71AA5">
        <w:rPr>
          <w:rFonts w:eastAsia="Times New Roman"/>
          <w:spacing w:val="-1"/>
          <w:sz w:val="24"/>
          <w:szCs w:val="24"/>
          <w:lang w:eastAsia="en-US"/>
        </w:rPr>
        <w:instrText xml:space="preserve"> TOC \o "1-5" \h \z </w:instrText>
      </w:r>
      <w:r w:rsidRPr="00B71AA5">
        <w:rPr>
          <w:rFonts w:eastAsia="Times New Roman"/>
          <w:spacing w:val="-1"/>
          <w:sz w:val="24"/>
          <w:szCs w:val="24"/>
          <w:lang w:eastAsia="en-US"/>
        </w:rPr>
        <w:fldChar w:fldCharType="separate"/>
      </w:r>
      <w:r w:rsidR="00B71AA5" w:rsidRPr="00B71AA5">
        <w:rPr>
          <w:rFonts w:eastAsia="Times New Roman"/>
          <w:spacing w:val="-1"/>
          <w:sz w:val="24"/>
          <w:szCs w:val="24"/>
          <w:lang w:eastAsia="en-US"/>
        </w:rPr>
        <w:t xml:space="preserve">г. </w:t>
      </w:r>
      <w:r w:rsidR="00C77959">
        <w:rPr>
          <w:rFonts w:eastAsia="Times New Roman"/>
          <w:spacing w:val="-1"/>
          <w:sz w:val="24"/>
          <w:szCs w:val="24"/>
          <w:lang w:eastAsia="en-US"/>
        </w:rPr>
        <w:t xml:space="preserve">Москва  </w:t>
      </w:r>
      <w:r w:rsidR="00B71AA5" w:rsidRPr="00B71AA5">
        <w:rPr>
          <w:rFonts w:eastAsia="Times New Roman"/>
          <w:spacing w:val="-1"/>
          <w:sz w:val="24"/>
          <w:szCs w:val="24"/>
          <w:lang w:eastAsia="en-US"/>
        </w:rPr>
        <w:t xml:space="preserve">                                                                                                        </w:t>
      </w:r>
      <w:r w:rsidR="00C77959">
        <w:rPr>
          <w:rFonts w:eastAsia="Times New Roman"/>
          <w:spacing w:val="-1"/>
          <w:sz w:val="24"/>
          <w:szCs w:val="24"/>
          <w:lang w:eastAsia="en-US"/>
        </w:rPr>
        <w:t xml:space="preserve"> </w:t>
      </w:r>
      <w:r w:rsidR="00B71AA5" w:rsidRPr="00B71AA5">
        <w:rPr>
          <w:rFonts w:eastAsia="Times New Roman"/>
          <w:spacing w:val="-1"/>
          <w:sz w:val="24"/>
          <w:szCs w:val="24"/>
          <w:lang w:eastAsia="en-US"/>
        </w:rPr>
        <w:t xml:space="preserve">  </w:t>
      </w:r>
      <w:r w:rsidR="00B71AA5">
        <w:rPr>
          <w:rFonts w:eastAsia="Times New Roman"/>
          <w:spacing w:val="-1"/>
          <w:sz w:val="24"/>
          <w:szCs w:val="24"/>
          <w:lang w:eastAsia="en-US"/>
        </w:rPr>
        <w:t>«___</w:t>
      </w:r>
      <w:r w:rsidR="00B71AA5" w:rsidRPr="00B71AA5">
        <w:rPr>
          <w:rFonts w:eastAsia="Times New Roman"/>
          <w:spacing w:val="-1"/>
          <w:sz w:val="24"/>
          <w:szCs w:val="24"/>
          <w:lang w:eastAsia="en-US"/>
        </w:rPr>
        <w:t xml:space="preserve">» </w:t>
      </w:r>
      <w:r w:rsidR="00B71AA5">
        <w:rPr>
          <w:rFonts w:eastAsia="Times New Roman"/>
          <w:spacing w:val="-1"/>
          <w:sz w:val="24"/>
          <w:szCs w:val="24"/>
          <w:lang w:eastAsia="en-US"/>
        </w:rPr>
        <w:t>_________ 202__</w:t>
      </w:r>
      <w:r w:rsidR="00B71AA5" w:rsidRPr="00B71AA5">
        <w:rPr>
          <w:rFonts w:eastAsia="Times New Roman"/>
          <w:spacing w:val="-1"/>
          <w:sz w:val="24"/>
          <w:szCs w:val="24"/>
          <w:lang w:eastAsia="en-US"/>
        </w:rPr>
        <w:t xml:space="preserve"> г.</w:t>
      </w:r>
    </w:p>
    <w:p w14:paraId="386CB147" w14:textId="77777777" w:rsidR="00B71AA5" w:rsidRPr="00B71AA5" w:rsidRDefault="00B71AA5" w:rsidP="00B71AA5">
      <w:pPr>
        <w:pStyle w:val="afffffe"/>
        <w:shd w:val="clear" w:color="auto" w:fill="auto"/>
        <w:tabs>
          <w:tab w:val="left" w:pos="8174"/>
        </w:tabs>
        <w:spacing w:before="0" w:after="0" w:line="240" w:lineRule="auto"/>
        <w:ind w:left="-142"/>
        <w:jc w:val="left"/>
        <w:rPr>
          <w:rFonts w:eastAsia="Times New Roman"/>
          <w:spacing w:val="-1"/>
          <w:sz w:val="24"/>
          <w:szCs w:val="24"/>
          <w:lang w:eastAsia="en-US"/>
        </w:rPr>
      </w:pPr>
    </w:p>
    <w:p w14:paraId="3CD9CC95" w14:textId="77777777" w:rsidR="00B71AA5" w:rsidRPr="00B71AA5" w:rsidRDefault="00B71AA5" w:rsidP="00B71AA5">
      <w:pPr>
        <w:pStyle w:val="afffffe"/>
        <w:shd w:val="clear" w:color="auto" w:fill="auto"/>
        <w:tabs>
          <w:tab w:val="left" w:pos="8174"/>
        </w:tabs>
        <w:spacing w:before="0" w:after="0" w:line="240" w:lineRule="auto"/>
        <w:ind w:left="20"/>
        <w:rPr>
          <w:rFonts w:eastAsia="Times New Roman"/>
          <w:spacing w:val="-1"/>
          <w:sz w:val="24"/>
          <w:szCs w:val="24"/>
          <w:lang w:eastAsia="en-US"/>
        </w:rPr>
      </w:pPr>
    </w:p>
    <w:p w14:paraId="0A8A372A" w14:textId="114397B7" w:rsidR="00B71AA5" w:rsidRPr="00B71AA5" w:rsidRDefault="00B71AA5" w:rsidP="00B71AA5">
      <w:pPr>
        <w:spacing w:after="0"/>
        <w:ind w:firstLine="851"/>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Акционерное общество «Перовский опытный завод «Нестандартмаш», именуемое </w:t>
      </w:r>
      <w:r w:rsidR="003D6BC0">
        <w:rPr>
          <w:rFonts w:ascii="Times New Roman" w:eastAsia="Times New Roman" w:hAnsi="Times New Roman" w:cs="Times New Roman"/>
          <w:spacing w:val="-1"/>
          <w:sz w:val="24"/>
          <w:szCs w:val="24"/>
        </w:rPr>
        <w:br/>
      </w:r>
      <w:r w:rsidRPr="00B71AA5">
        <w:rPr>
          <w:rFonts w:ascii="Times New Roman" w:eastAsia="Times New Roman" w:hAnsi="Times New Roman" w:cs="Times New Roman"/>
          <w:spacing w:val="-1"/>
          <w:sz w:val="24"/>
          <w:szCs w:val="24"/>
        </w:rPr>
        <w:t>в дальнейшем «Арендодатель»,</w:t>
      </w:r>
      <w:r>
        <w:rPr>
          <w:rFonts w:ascii="Times New Roman" w:eastAsia="Times New Roman" w:hAnsi="Times New Roman" w:cs="Times New Roman"/>
          <w:spacing w:val="-1"/>
          <w:sz w:val="24"/>
          <w:szCs w:val="24"/>
        </w:rPr>
        <w:t xml:space="preserve"> в лице _________________</w:t>
      </w:r>
      <w:r w:rsidRPr="00B71AA5">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действующего на основании _______</w:t>
      </w:r>
      <w:r w:rsidRPr="00B71AA5">
        <w:rPr>
          <w:rFonts w:ascii="Times New Roman" w:eastAsia="Times New Roman" w:hAnsi="Times New Roman" w:cs="Times New Roman"/>
          <w:spacing w:val="-1"/>
          <w:sz w:val="24"/>
          <w:szCs w:val="24"/>
        </w:rPr>
        <w:t xml:space="preserve"> с одной стороны, и </w:t>
      </w:r>
      <w:r>
        <w:rPr>
          <w:rFonts w:ascii="Times New Roman" w:eastAsia="Times New Roman" w:hAnsi="Times New Roman" w:cs="Times New Roman"/>
          <w:spacing w:val="-1"/>
          <w:sz w:val="24"/>
          <w:szCs w:val="24"/>
        </w:rPr>
        <w:t>_________________</w:t>
      </w:r>
      <w:r w:rsidRPr="00B71AA5">
        <w:rPr>
          <w:rFonts w:ascii="Times New Roman" w:eastAsia="Times New Roman" w:hAnsi="Times New Roman" w:cs="Times New Roman"/>
          <w:spacing w:val="-1"/>
          <w:sz w:val="24"/>
          <w:szCs w:val="24"/>
        </w:rPr>
        <w:t>, именуемое в дальнейшем «Арендатор»,</w:t>
      </w:r>
      <w:r>
        <w:rPr>
          <w:rFonts w:ascii="Times New Roman" w:eastAsia="Times New Roman" w:hAnsi="Times New Roman" w:cs="Times New Roman"/>
          <w:spacing w:val="-1"/>
          <w:sz w:val="24"/>
          <w:szCs w:val="24"/>
        </w:rPr>
        <w:t xml:space="preserve"> в лице _______________</w:t>
      </w:r>
      <w:r w:rsidRPr="00B71AA5">
        <w:rPr>
          <w:rFonts w:ascii="Times New Roman" w:eastAsia="Times New Roman" w:hAnsi="Times New Roman" w:cs="Times New Roman"/>
          <w:spacing w:val="-1"/>
          <w:sz w:val="24"/>
          <w:szCs w:val="24"/>
        </w:rPr>
        <w:t>, действующего на о</w:t>
      </w:r>
      <w:r>
        <w:rPr>
          <w:rFonts w:ascii="Times New Roman" w:eastAsia="Times New Roman" w:hAnsi="Times New Roman" w:cs="Times New Roman"/>
          <w:spacing w:val="-1"/>
          <w:sz w:val="24"/>
          <w:szCs w:val="24"/>
        </w:rPr>
        <w:t>сновании _______</w:t>
      </w:r>
      <w:r w:rsidRPr="00B71AA5">
        <w:rPr>
          <w:rFonts w:ascii="Times New Roman" w:eastAsia="Times New Roman" w:hAnsi="Times New Roman" w:cs="Times New Roman"/>
          <w:spacing w:val="-1"/>
          <w:sz w:val="24"/>
          <w:szCs w:val="24"/>
        </w:rPr>
        <w:t xml:space="preserve"> с другой стороны,</w:t>
      </w:r>
      <w:r w:rsidR="00365E0C" w:rsidRPr="00B71AA5">
        <w:rPr>
          <w:rFonts w:ascii="Times New Roman" w:eastAsia="Times New Roman" w:hAnsi="Times New Roman" w:cs="Times New Roman"/>
          <w:spacing w:val="-1"/>
          <w:sz w:val="24"/>
          <w:szCs w:val="24"/>
        </w:rPr>
        <w:fldChar w:fldCharType="end"/>
      </w:r>
      <w:r w:rsidRPr="00B71AA5">
        <w:rPr>
          <w:rFonts w:ascii="Times New Roman" w:eastAsia="Times New Roman" w:hAnsi="Times New Roman" w:cs="Times New Roman"/>
          <w:spacing w:val="-1"/>
          <w:sz w:val="24"/>
          <w:szCs w:val="24"/>
        </w:rPr>
        <w:t xml:space="preserve"> при совместном упоминании именуемые в дальнейшем «Стороны», подписали настоящий Акт приема-передачи (далее – Акт) о нижеследующем:</w:t>
      </w:r>
    </w:p>
    <w:p w14:paraId="73730139" w14:textId="69200658" w:rsidR="00B71AA5" w:rsidRPr="00B71AA5" w:rsidRDefault="00B71AA5" w:rsidP="00B71AA5">
      <w:pPr>
        <w:spacing w:after="0"/>
        <w:ind w:right="-1" w:firstLine="709"/>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Арендатор возвращает Арендодателю, полученные на основании Договора аренды объектов недвижимого имущества </w:t>
      </w:r>
      <w:r>
        <w:rPr>
          <w:rFonts w:ascii="Times New Roman" w:eastAsia="Times New Roman" w:hAnsi="Times New Roman" w:cs="Times New Roman"/>
          <w:spacing w:val="-1"/>
          <w:sz w:val="24"/>
          <w:szCs w:val="24"/>
        </w:rPr>
        <w:t>№____ от «____» _____ 202___</w:t>
      </w:r>
      <w:r w:rsidRPr="00B71AA5">
        <w:rPr>
          <w:rFonts w:ascii="Times New Roman" w:eastAsia="Times New Roman" w:hAnsi="Times New Roman" w:cs="Times New Roman"/>
          <w:spacing w:val="-1"/>
          <w:sz w:val="24"/>
          <w:szCs w:val="24"/>
        </w:rPr>
        <w:t xml:space="preserve"> года во временное владение </w:t>
      </w:r>
      <w:r w:rsidR="003D6BC0">
        <w:rPr>
          <w:rFonts w:ascii="Times New Roman" w:eastAsia="Times New Roman" w:hAnsi="Times New Roman" w:cs="Times New Roman"/>
          <w:spacing w:val="-1"/>
          <w:sz w:val="24"/>
          <w:szCs w:val="24"/>
        </w:rPr>
        <w:br/>
      </w:r>
      <w:r w:rsidRPr="00B71AA5">
        <w:rPr>
          <w:rFonts w:ascii="Times New Roman" w:eastAsia="Times New Roman" w:hAnsi="Times New Roman" w:cs="Times New Roman"/>
          <w:spacing w:val="-1"/>
          <w:sz w:val="24"/>
          <w:szCs w:val="24"/>
        </w:rPr>
        <w:t>и пользование нежилые пом</w:t>
      </w:r>
      <w:r w:rsidR="003D7D2A">
        <w:rPr>
          <w:rFonts w:ascii="Times New Roman" w:eastAsia="Times New Roman" w:hAnsi="Times New Roman" w:cs="Times New Roman"/>
          <w:spacing w:val="-1"/>
          <w:sz w:val="24"/>
          <w:szCs w:val="24"/>
        </w:rPr>
        <w:t>ещения общей площадью ______</w:t>
      </w:r>
      <w:r w:rsidRPr="00B71AA5">
        <w:rPr>
          <w:rFonts w:ascii="Times New Roman" w:eastAsia="Times New Roman" w:hAnsi="Times New Roman" w:cs="Times New Roman"/>
          <w:spacing w:val="-1"/>
          <w:sz w:val="24"/>
          <w:szCs w:val="24"/>
        </w:rPr>
        <w:t xml:space="preserve">., расположенные по адресу: г. Москва, ул. </w:t>
      </w:r>
      <w:r w:rsidR="003D7D2A">
        <w:rPr>
          <w:rFonts w:ascii="Times New Roman" w:eastAsia="Times New Roman" w:hAnsi="Times New Roman" w:cs="Times New Roman"/>
          <w:spacing w:val="-1"/>
          <w:sz w:val="24"/>
          <w:szCs w:val="24"/>
        </w:rPr>
        <w:t>Мартеновская, д. 38, стр. ____________________________</w:t>
      </w:r>
      <w:r w:rsidRPr="00B71AA5">
        <w:rPr>
          <w:rFonts w:ascii="Times New Roman" w:eastAsia="Times New Roman" w:hAnsi="Times New Roman" w:cs="Times New Roman"/>
          <w:spacing w:val="-1"/>
          <w:sz w:val="24"/>
          <w:szCs w:val="24"/>
        </w:rPr>
        <w:t xml:space="preserve">. </w:t>
      </w:r>
    </w:p>
    <w:p w14:paraId="1E02E60A" w14:textId="77777777" w:rsidR="00B71AA5" w:rsidRPr="00B71AA5" w:rsidRDefault="00B71AA5" w:rsidP="00B71AA5">
      <w:pPr>
        <w:spacing w:after="0"/>
        <w:ind w:firstLine="851"/>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Состояние помещений на дату передачи.</w:t>
      </w:r>
    </w:p>
    <w:p w14:paraId="703FCAB2" w14:textId="0CA04706" w:rsidR="00B71AA5" w:rsidRPr="00B71AA5" w:rsidRDefault="00B71AA5" w:rsidP="00B71AA5">
      <w:pPr>
        <w:spacing w:after="0"/>
        <w:ind w:firstLine="851"/>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На момент передачи помещения находятся в допустимом противопожарном </w:t>
      </w:r>
      <w:r w:rsidR="003D6BC0">
        <w:rPr>
          <w:rFonts w:ascii="Times New Roman" w:eastAsia="Times New Roman" w:hAnsi="Times New Roman" w:cs="Times New Roman"/>
          <w:spacing w:val="-1"/>
          <w:sz w:val="24"/>
          <w:szCs w:val="24"/>
        </w:rPr>
        <w:br/>
      </w:r>
      <w:r w:rsidRPr="00B71AA5">
        <w:rPr>
          <w:rFonts w:ascii="Times New Roman" w:eastAsia="Times New Roman" w:hAnsi="Times New Roman" w:cs="Times New Roman"/>
          <w:spacing w:val="-1"/>
          <w:sz w:val="24"/>
          <w:szCs w:val="24"/>
        </w:rPr>
        <w:t>и санитарном состоянии, соответствуют требованиям по их эксплуатации, не требуют капитального, текущего и/или восстановительного ремонта, пригодны к эксплуатации.</w:t>
      </w:r>
    </w:p>
    <w:p w14:paraId="5A50104A" w14:textId="7BD1579D" w:rsidR="00B71AA5" w:rsidRPr="00B71AA5" w:rsidRDefault="00B71AA5" w:rsidP="00B71AA5">
      <w:pPr>
        <w:spacing w:after="0"/>
        <w:ind w:left="-709" w:right="-143" w:firstLine="1276"/>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  Арендодатель не имеет претензий по состоянию полученных помещений.</w:t>
      </w:r>
    </w:p>
    <w:p w14:paraId="4C8DCA03" w14:textId="77777777" w:rsidR="00B71AA5" w:rsidRPr="00B71AA5" w:rsidRDefault="00B71AA5" w:rsidP="00B71AA5">
      <w:pPr>
        <w:spacing w:after="0"/>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              Настоящий акт составлен в 2 (двух) экземплярах для каждой из Сторон.</w:t>
      </w:r>
    </w:p>
    <w:p w14:paraId="768BBAD7" w14:textId="77777777" w:rsidR="00B71AA5" w:rsidRPr="00B71AA5" w:rsidRDefault="00B71AA5" w:rsidP="00B71AA5">
      <w:pPr>
        <w:spacing w:after="0"/>
        <w:ind w:left="720"/>
        <w:jc w:val="both"/>
        <w:rPr>
          <w:rFonts w:ascii="Times New Roman" w:eastAsia="Times New Roman" w:hAnsi="Times New Roman" w:cs="Times New Roman"/>
          <w:spacing w:val="-1"/>
          <w:sz w:val="24"/>
          <w:szCs w:val="24"/>
        </w:rPr>
      </w:pPr>
    </w:p>
    <w:p w14:paraId="698BBD91" w14:textId="77777777" w:rsidR="00B71AA5" w:rsidRPr="00B71AA5" w:rsidRDefault="00B71AA5" w:rsidP="00B71AA5">
      <w:pPr>
        <w:spacing w:after="0"/>
        <w:ind w:left="720"/>
        <w:jc w:val="both"/>
        <w:rPr>
          <w:rFonts w:ascii="Times New Roman" w:eastAsia="Times New Roman" w:hAnsi="Times New Roman" w:cs="Times New Roman"/>
          <w:spacing w:val="-1"/>
          <w:sz w:val="24"/>
          <w:szCs w:val="24"/>
        </w:rPr>
      </w:pPr>
    </w:p>
    <w:tbl>
      <w:tblPr>
        <w:tblW w:w="0" w:type="auto"/>
        <w:tblInd w:w="2" w:type="dxa"/>
        <w:tblLook w:val="00A0" w:firstRow="1" w:lastRow="0" w:firstColumn="1" w:lastColumn="0" w:noHBand="0" w:noVBand="0"/>
      </w:tblPr>
      <w:tblGrid>
        <w:gridCol w:w="5149"/>
        <w:gridCol w:w="4771"/>
      </w:tblGrid>
      <w:tr w:rsidR="00B71AA5" w:rsidRPr="00B71AA5" w14:paraId="02541893" w14:textId="77777777" w:rsidTr="00EB7C4A">
        <w:tc>
          <w:tcPr>
            <w:tcW w:w="5209" w:type="dxa"/>
          </w:tcPr>
          <w:p w14:paraId="30F4606F" w14:textId="65AEC20E" w:rsidR="00B71AA5" w:rsidRPr="00B71AA5" w:rsidRDefault="00AE583F" w:rsidP="00EB7C4A">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noProof/>
                <w:spacing w:val="-1"/>
                <w:sz w:val="24"/>
                <w:szCs w:val="24"/>
              </w:rPr>
              <mc:AlternateContent>
                <mc:Choice Requires="wps">
                  <w:drawing>
                    <wp:anchor distT="0" distB="0" distL="114300" distR="114300" simplePos="0" relativeHeight="251706368" behindDoc="0" locked="0" layoutInCell="1" allowOverlap="1" wp14:anchorId="707D6A64" wp14:editId="66FBD1DC">
                      <wp:simplePos x="0" y="0"/>
                      <wp:positionH relativeFrom="column">
                        <wp:posOffset>2612390</wp:posOffset>
                      </wp:positionH>
                      <wp:positionV relativeFrom="paragraph">
                        <wp:posOffset>3009900</wp:posOffset>
                      </wp:positionV>
                      <wp:extent cx="635" cy="635"/>
                      <wp:effectExtent l="12065" t="9525" r="6350" b="8890"/>
                      <wp:wrapNone/>
                      <wp:docPr id="1"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306D8F" id="AutoShape 73" o:spid="_x0000_s1026" type="#_x0000_t32" style="position:absolute;margin-left:205.7pt;margin-top:237pt;width:.05pt;height:.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" strokeweight="1pt"/>
                  </w:pict>
                </mc:Fallback>
              </mc:AlternateContent>
            </w:r>
            <w:r w:rsidR="00B71AA5" w:rsidRPr="00B71AA5">
              <w:rPr>
                <w:rFonts w:ascii="Times New Roman" w:eastAsia="Times New Roman" w:hAnsi="Times New Roman" w:cs="Times New Roman"/>
                <w:spacing w:val="-1"/>
                <w:sz w:val="24"/>
                <w:szCs w:val="24"/>
              </w:rPr>
              <w:t>Арендодатель</w:t>
            </w:r>
          </w:p>
          <w:p w14:paraId="2A24465C" w14:textId="77777777"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p>
          <w:p w14:paraId="4CAC0E90" w14:textId="77777777"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Акционерное общество</w:t>
            </w:r>
          </w:p>
          <w:p w14:paraId="7FB78DAA" w14:textId="77777777"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«Перовский опытный завод</w:t>
            </w:r>
          </w:p>
          <w:p w14:paraId="3FC2AD6A" w14:textId="77777777"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«Нестандартмаш»</w:t>
            </w:r>
          </w:p>
          <w:p w14:paraId="2A83A2B0" w14:textId="77777777" w:rsidR="00B71AA5" w:rsidRPr="00B71AA5" w:rsidRDefault="00B71AA5" w:rsidP="00EB7C4A">
            <w:pPr>
              <w:spacing w:after="0" w:line="240" w:lineRule="auto"/>
              <w:rPr>
                <w:rFonts w:ascii="Times New Roman" w:eastAsia="Times New Roman" w:hAnsi="Times New Roman" w:cs="Times New Roman"/>
                <w:spacing w:val="-1"/>
                <w:sz w:val="24"/>
                <w:szCs w:val="24"/>
              </w:rPr>
            </w:pPr>
          </w:p>
          <w:p w14:paraId="1704F1FD" w14:textId="77777777" w:rsidR="00B71AA5" w:rsidRPr="00B71AA5" w:rsidRDefault="00B71AA5" w:rsidP="00EB7C4A">
            <w:pPr>
              <w:spacing w:after="0" w:line="240" w:lineRule="auto"/>
              <w:rPr>
                <w:rFonts w:ascii="Times New Roman" w:eastAsia="Times New Roman" w:hAnsi="Times New Roman" w:cs="Times New Roman"/>
                <w:spacing w:val="-1"/>
                <w:sz w:val="24"/>
                <w:szCs w:val="24"/>
              </w:rPr>
            </w:pPr>
          </w:p>
          <w:p w14:paraId="33C4254B" w14:textId="77777777" w:rsidR="00B71AA5" w:rsidRPr="00B71AA5" w:rsidRDefault="00B71AA5" w:rsidP="00EB7C4A">
            <w:pPr>
              <w:spacing w:line="240" w:lineRule="auto"/>
              <w:rPr>
                <w:rFonts w:ascii="Times New Roman" w:eastAsia="Times New Roman" w:hAnsi="Times New Roman" w:cs="Times New Roman"/>
                <w:spacing w:val="-1"/>
                <w:sz w:val="24"/>
                <w:szCs w:val="24"/>
              </w:rPr>
            </w:pPr>
          </w:p>
          <w:p w14:paraId="06D7726F" w14:textId="77777777" w:rsidR="00B71AA5" w:rsidRPr="00B71AA5" w:rsidRDefault="00B71AA5" w:rsidP="00EB7C4A">
            <w:pPr>
              <w:spacing w:after="0" w:line="240" w:lineRule="auto"/>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                __________________</w:t>
            </w:r>
          </w:p>
          <w:p w14:paraId="124DCB0B" w14:textId="77777777" w:rsidR="00B71AA5" w:rsidRPr="00B71AA5" w:rsidRDefault="00C77959" w:rsidP="00EB7C4A">
            <w:pPr>
              <w:spacing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B71AA5" w:rsidRPr="00B71AA5">
              <w:rPr>
                <w:rFonts w:ascii="Times New Roman" w:eastAsia="Times New Roman" w:hAnsi="Times New Roman" w:cs="Times New Roman"/>
                <w:spacing w:val="-1"/>
                <w:sz w:val="24"/>
                <w:szCs w:val="24"/>
              </w:rPr>
              <w:t xml:space="preserve">М.П. </w:t>
            </w:r>
          </w:p>
        </w:tc>
        <w:tc>
          <w:tcPr>
            <w:tcW w:w="4820" w:type="dxa"/>
          </w:tcPr>
          <w:p w14:paraId="4D7319BF" w14:textId="77777777"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   Арендатор</w:t>
            </w:r>
          </w:p>
          <w:p w14:paraId="53AF896E" w14:textId="77777777"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p>
          <w:p w14:paraId="10382106" w14:textId="77777777" w:rsidR="00B71AA5" w:rsidRPr="00B71AA5" w:rsidRDefault="00B71AA5" w:rsidP="00EB7C4A">
            <w:pPr>
              <w:spacing w:after="0" w:line="240" w:lineRule="auto"/>
              <w:ind w:left="571" w:hanging="571"/>
              <w:jc w:val="center"/>
              <w:rPr>
                <w:rFonts w:ascii="Times New Roman" w:eastAsia="Times New Roman" w:hAnsi="Times New Roman" w:cs="Times New Roman"/>
                <w:spacing w:val="-1"/>
                <w:sz w:val="24"/>
                <w:szCs w:val="24"/>
              </w:rPr>
            </w:pPr>
          </w:p>
          <w:p w14:paraId="54579169" w14:textId="77777777" w:rsidR="00B71AA5" w:rsidRPr="00B71AA5" w:rsidRDefault="00B71AA5" w:rsidP="00EB7C4A">
            <w:pPr>
              <w:spacing w:after="0" w:line="240" w:lineRule="auto"/>
              <w:ind w:left="571" w:hanging="571"/>
              <w:jc w:val="center"/>
              <w:rPr>
                <w:rFonts w:ascii="Times New Roman" w:eastAsia="Times New Roman" w:hAnsi="Times New Roman" w:cs="Times New Roman"/>
                <w:spacing w:val="-1"/>
                <w:sz w:val="24"/>
                <w:szCs w:val="24"/>
              </w:rPr>
            </w:pPr>
          </w:p>
          <w:p w14:paraId="3E7245C2" w14:textId="77777777"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p>
          <w:p w14:paraId="40EAEA6F" w14:textId="77777777" w:rsidR="00B71AA5" w:rsidRPr="00B71AA5" w:rsidRDefault="00B71AA5" w:rsidP="00EB7C4A">
            <w:pPr>
              <w:spacing w:after="0" w:line="240" w:lineRule="auto"/>
              <w:rPr>
                <w:rFonts w:ascii="Times New Roman" w:eastAsia="Times New Roman" w:hAnsi="Times New Roman" w:cs="Times New Roman"/>
                <w:spacing w:val="-1"/>
                <w:sz w:val="24"/>
                <w:szCs w:val="24"/>
              </w:rPr>
            </w:pPr>
          </w:p>
          <w:p w14:paraId="0F307EB1" w14:textId="77777777" w:rsidR="00B71AA5" w:rsidRPr="00B71AA5" w:rsidRDefault="00B71AA5" w:rsidP="00EB7C4A">
            <w:pPr>
              <w:spacing w:after="0" w:line="240" w:lineRule="auto"/>
              <w:rPr>
                <w:rFonts w:ascii="Times New Roman" w:eastAsia="Times New Roman" w:hAnsi="Times New Roman" w:cs="Times New Roman"/>
                <w:spacing w:val="-1"/>
                <w:sz w:val="24"/>
                <w:szCs w:val="24"/>
              </w:rPr>
            </w:pPr>
          </w:p>
          <w:p w14:paraId="52790206" w14:textId="77777777" w:rsidR="00B71AA5" w:rsidRPr="00B71AA5" w:rsidRDefault="00B71AA5" w:rsidP="00EB7C4A">
            <w:pPr>
              <w:spacing w:line="240" w:lineRule="auto"/>
              <w:rPr>
                <w:rFonts w:ascii="Times New Roman" w:eastAsia="Times New Roman" w:hAnsi="Times New Roman" w:cs="Times New Roman"/>
                <w:spacing w:val="-1"/>
                <w:sz w:val="24"/>
                <w:szCs w:val="24"/>
              </w:rPr>
            </w:pPr>
          </w:p>
          <w:p w14:paraId="074F8317" w14:textId="77777777" w:rsidR="00B71AA5" w:rsidRPr="00B71AA5" w:rsidRDefault="00B71AA5" w:rsidP="00EB7C4A">
            <w:pPr>
              <w:spacing w:after="0" w:line="240" w:lineRule="auto"/>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                ___________________</w:t>
            </w:r>
          </w:p>
          <w:p w14:paraId="1064B3D8" w14:textId="77777777" w:rsidR="00B71AA5" w:rsidRPr="00B71AA5" w:rsidRDefault="00C77959" w:rsidP="00EB7C4A">
            <w:pPr>
              <w:spacing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B71AA5" w:rsidRPr="00B71AA5">
              <w:rPr>
                <w:rFonts w:ascii="Times New Roman" w:eastAsia="Times New Roman" w:hAnsi="Times New Roman" w:cs="Times New Roman"/>
                <w:spacing w:val="-1"/>
                <w:sz w:val="24"/>
                <w:szCs w:val="24"/>
              </w:rPr>
              <w:t>М.П.</w:t>
            </w:r>
          </w:p>
        </w:tc>
      </w:tr>
    </w:tbl>
    <w:p w14:paraId="6F3F6E3B" w14:textId="77777777" w:rsidR="00355C5E" w:rsidRPr="006E0CAF" w:rsidRDefault="00355C5E" w:rsidP="00B71AA5">
      <w:pPr>
        <w:pStyle w:val="afff3"/>
        <w:jc w:val="both"/>
        <w:rPr>
          <w:szCs w:val="24"/>
        </w:rPr>
      </w:pPr>
    </w:p>
    <w:sectPr w:rsidR="00355C5E" w:rsidRPr="006E0CAF" w:rsidSect="00221FB2">
      <w:pgSz w:w="11906" w:h="16838"/>
      <w:pgMar w:top="851" w:right="850" w:bottom="851"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85295" w14:textId="77777777" w:rsidR="00C37331" w:rsidRDefault="00C37331" w:rsidP="00965EAB">
      <w:pPr>
        <w:spacing w:after="0" w:line="240" w:lineRule="auto"/>
      </w:pPr>
      <w:r>
        <w:separator/>
      </w:r>
    </w:p>
  </w:endnote>
  <w:endnote w:type="continuationSeparator" w:id="0">
    <w:p w14:paraId="4FE85C96" w14:textId="77777777" w:rsidR="00C37331" w:rsidRDefault="00C37331" w:rsidP="00965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altName w:val="Candara"/>
    <w:panose1 w:val="02000506030000020004"/>
    <w:charset w:val="CC"/>
    <w:family w:val="auto"/>
    <w:pitch w:val="variable"/>
    <w:sig w:usb0="A00002EF" w:usb1="5000E0FB" w:usb2="00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C2875" w14:textId="77777777" w:rsidR="00C37331" w:rsidRDefault="00C37331" w:rsidP="00965EAB">
      <w:pPr>
        <w:spacing w:after="0" w:line="240" w:lineRule="auto"/>
      </w:pPr>
      <w:r>
        <w:separator/>
      </w:r>
    </w:p>
  </w:footnote>
  <w:footnote w:type="continuationSeparator" w:id="0">
    <w:p w14:paraId="5794175B" w14:textId="77777777" w:rsidR="00C37331" w:rsidRDefault="00C37331" w:rsidP="00965E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6"/>
    <w:multiLevelType w:val="multilevel"/>
    <w:tmpl w:val="000000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A"/>
    <w:multiLevelType w:val="multilevel"/>
    <w:tmpl w:val="0000000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15:restartNumberingAfterBreak="0">
    <w:nsid w:val="0000000B"/>
    <w:multiLevelType w:val="multilevel"/>
    <w:tmpl w:val="0000000B"/>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2" w15:restartNumberingAfterBreak="0">
    <w:nsid w:val="0B6E25D4"/>
    <w:multiLevelType w:val="multilevel"/>
    <w:tmpl w:val="5CB4B872"/>
    <w:lvl w:ilvl="0">
      <w:start w:val="2"/>
      <w:numFmt w:val="decimal"/>
      <w:lvlText w:val="%1."/>
      <w:lvlJc w:val="left"/>
      <w:pPr>
        <w:tabs>
          <w:tab w:val="num" w:pos="630"/>
        </w:tabs>
        <w:ind w:left="630" w:hanging="630"/>
      </w:pPr>
      <w:rPr>
        <w:rFonts w:cs="Times New Roman" w:hint="default"/>
        <w:color w:val="auto"/>
      </w:rPr>
    </w:lvl>
    <w:lvl w:ilvl="1">
      <w:start w:val="2"/>
      <w:numFmt w:val="decimal"/>
      <w:lvlText w:val="%1.%2."/>
      <w:lvlJc w:val="left"/>
      <w:pPr>
        <w:tabs>
          <w:tab w:val="num" w:pos="720"/>
        </w:tabs>
        <w:ind w:left="720" w:hanging="720"/>
      </w:pPr>
      <w:rPr>
        <w:rFonts w:cs="Times New Roman" w:hint="default"/>
      </w:rPr>
    </w:lvl>
    <w:lvl w:ilvl="2">
      <w:start w:val="5"/>
      <w:numFmt w:val="decimal"/>
      <w:lvlText w:val="%1.%2.%3."/>
      <w:lvlJc w:val="left"/>
      <w:pPr>
        <w:tabs>
          <w:tab w:val="num" w:pos="1430"/>
        </w:tabs>
        <w:ind w:left="143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0E4655CF"/>
    <w:multiLevelType w:val="hybridMultilevel"/>
    <w:tmpl w:val="61BE09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12700F71"/>
    <w:multiLevelType w:val="hybridMultilevel"/>
    <w:tmpl w:val="3EEAF7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C0ED5BE">
      <w:start w:val="1"/>
      <w:numFmt w:val="decimal"/>
      <w:lvlText w:val="%4."/>
      <w:lvlJc w:val="left"/>
      <w:pPr>
        <w:ind w:left="360" w:hanging="360"/>
      </w:pPr>
      <w:rPr>
        <w:rFonts w:ascii="Times New Roman" w:eastAsia="Times New Roman" w:hAnsi="Times New Roman"/>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455295F"/>
    <w:multiLevelType w:val="multilevel"/>
    <w:tmpl w:val="D124038A"/>
    <w:lvl w:ilvl="0">
      <w:start w:val="8"/>
      <w:numFmt w:val="decimal"/>
      <w:lvlText w:val="%1"/>
      <w:lvlJc w:val="left"/>
      <w:pPr>
        <w:ind w:left="480" w:hanging="480"/>
      </w:pPr>
      <w:rPr>
        <w:rFonts w:hint="default"/>
      </w:rPr>
    </w:lvl>
    <w:lvl w:ilvl="1">
      <w:start w:val="1"/>
      <w:numFmt w:val="decimal"/>
      <w:lvlText w:val="%1.%2"/>
      <w:lvlJc w:val="left"/>
      <w:pPr>
        <w:ind w:left="761" w:hanging="480"/>
      </w:pPr>
      <w:rPr>
        <w:rFonts w:hint="default"/>
      </w:rPr>
    </w:lvl>
    <w:lvl w:ilvl="2">
      <w:start w:val="6"/>
      <w:numFmt w:val="decimal"/>
      <w:lvlText w:val="%1.%2.%3"/>
      <w:lvlJc w:val="left"/>
      <w:pPr>
        <w:ind w:left="1855" w:hanging="720"/>
      </w:pPr>
      <w:rPr>
        <w:rFonts w:hint="default"/>
      </w:rPr>
    </w:lvl>
    <w:lvl w:ilvl="3">
      <w:start w:val="1"/>
      <w:numFmt w:val="decimal"/>
      <w:lvlText w:val="%1.%2.%3.%4"/>
      <w:lvlJc w:val="left"/>
      <w:pPr>
        <w:ind w:left="1563" w:hanging="720"/>
      </w:pPr>
      <w:rPr>
        <w:rFonts w:hint="default"/>
      </w:rPr>
    </w:lvl>
    <w:lvl w:ilvl="4">
      <w:start w:val="1"/>
      <w:numFmt w:val="decimal"/>
      <w:lvlText w:val="%1.%2.%3.%4.%5"/>
      <w:lvlJc w:val="left"/>
      <w:pPr>
        <w:ind w:left="2204" w:hanging="1080"/>
      </w:pPr>
      <w:rPr>
        <w:rFonts w:hint="default"/>
      </w:rPr>
    </w:lvl>
    <w:lvl w:ilvl="5">
      <w:start w:val="1"/>
      <w:numFmt w:val="decimal"/>
      <w:lvlText w:val="%1.%2.%3.%4.%5.%6"/>
      <w:lvlJc w:val="left"/>
      <w:pPr>
        <w:ind w:left="2485" w:hanging="1080"/>
      </w:pPr>
      <w:rPr>
        <w:rFonts w:hint="default"/>
      </w:rPr>
    </w:lvl>
    <w:lvl w:ilvl="6">
      <w:start w:val="1"/>
      <w:numFmt w:val="decimal"/>
      <w:lvlText w:val="%1.%2.%3.%4.%5.%6.%7"/>
      <w:lvlJc w:val="left"/>
      <w:pPr>
        <w:ind w:left="3126" w:hanging="1440"/>
      </w:pPr>
      <w:rPr>
        <w:rFonts w:hint="default"/>
      </w:rPr>
    </w:lvl>
    <w:lvl w:ilvl="7">
      <w:start w:val="1"/>
      <w:numFmt w:val="decimal"/>
      <w:lvlText w:val="%1.%2.%3.%4.%5.%6.%7.%8"/>
      <w:lvlJc w:val="left"/>
      <w:pPr>
        <w:ind w:left="3407" w:hanging="1440"/>
      </w:pPr>
      <w:rPr>
        <w:rFonts w:hint="default"/>
      </w:rPr>
    </w:lvl>
    <w:lvl w:ilvl="8">
      <w:start w:val="1"/>
      <w:numFmt w:val="decimal"/>
      <w:lvlText w:val="%1.%2.%3.%4.%5.%6.%7.%8.%9"/>
      <w:lvlJc w:val="left"/>
      <w:pPr>
        <w:ind w:left="4048" w:hanging="1800"/>
      </w:pPr>
      <w:rPr>
        <w:rFonts w:hint="default"/>
      </w:rPr>
    </w:lvl>
  </w:abstractNum>
  <w:abstractNum w:abstractNumId="16" w15:restartNumberingAfterBreak="0">
    <w:nsid w:val="18D56807"/>
    <w:multiLevelType w:val="hybridMultilevel"/>
    <w:tmpl w:val="E4E003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1C7D1314"/>
    <w:multiLevelType w:val="multilevel"/>
    <w:tmpl w:val="3B10501E"/>
    <w:lvl w:ilvl="0">
      <w:start w:val="4"/>
      <w:numFmt w:val="decimal"/>
      <w:lvlText w:val="%1."/>
      <w:lvlJc w:val="left"/>
      <w:pPr>
        <w:tabs>
          <w:tab w:val="num" w:pos="562"/>
        </w:tabs>
        <w:ind w:left="562" w:hanging="420"/>
      </w:pPr>
      <w:rPr>
        <w:rFonts w:cs="Times New Roman" w:hint="default"/>
      </w:rPr>
    </w:lvl>
    <w:lvl w:ilvl="1">
      <w:start w:val="6"/>
      <w:numFmt w:val="decimal"/>
      <w:lvlText w:val="%2.3"/>
      <w:lvlJc w:val="left"/>
      <w:pPr>
        <w:tabs>
          <w:tab w:val="num" w:pos="1288"/>
        </w:tabs>
        <w:ind w:left="1288" w:hanging="720"/>
      </w:pPr>
      <w:rPr>
        <w:rFonts w:hint="default"/>
        <w:sz w:val="28"/>
        <w:szCs w:val="28"/>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18" w15:restartNumberingAfterBreak="0">
    <w:nsid w:val="1D8D55D2"/>
    <w:multiLevelType w:val="multilevel"/>
    <w:tmpl w:val="317267E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DAC06E2"/>
    <w:multiLevelType w:val="hybridMultilevel"/>
    <w:tmpl w:val="9A7E4E08"/>
    <w:lvl w:ilvl="0" w:tplc="BC78E2B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0801940"/>
    <w:multiLevelType w:val="hybridMultilevel"/>
    <w:tmpl w:val="B63A4F6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22" w15:restartNumberingAfterBreak="0">
    <w:nsid w:val="289A6190"/>
    <w:multiLevelType w:val="multilevel"/>
    <w:tmpl w:val="2EC806C2"/>
    <w:lvl w:ilvl="0">
      <w:start w:val="6"/>
      <w:numFmt w:val="decimal"/>
      <w:lvlText w:val="%1"/>
      <w:lvlJc w:val="left"/>
      <w:pPr>
        <w:ind w:left="113" w:hanging="276"/>
      </w:pPr>
      <w:rPr>
        <w:rFonts w:hint="default"/>
      </w:rPr>
    </w:lvl>
    <w:lvl w:ilvl="1">
      <w:start w:val="1"/>
      <w:numFmt w:val="decimal"/>
      <w:lvlText w:val="%1.%2"/>
      <w:lvlJc w:val="left"/>
      <w:pPr>
        <w:ind w:left="113" w:hanging="276"/>
      </w:pPr>
      <w:rPr>
        <w:rFonts w:ascii="Times New Roman" w:eastAsia="Times New Roman" w:hAnsi="Times New Roman" w:hint="default"/>
        <w:sz w:val="22"/>
        <w:szCs w:val="22"/>
      </w:rPr>
    </w:lvl>
    <w:lvl w:ilvl="2">
      <w:start w:val="1"/>
      <w:numFmt w:val="decimal"/>
      <w:lvlText w:val="%1.%2.%3."/>
      <w:lvlJc w:val="left"/>
      <w:pPr>
        <w:ind w:left="113" w:hanging="576"/>
      </w:pPr>
      <w:rPr>
        <w:rFonts w:ascii="Times New Roman" w:eastAsia="Times New Roman" w:hAnsi="Times New Roman" w:hint="default"/>
        <w:sz w:val="22"/>
        <w:szCs w:val="22"/>
      </w:rPr>
    </w:lvl>
    <w:lvl w:ilvl="3">
      <w:start w:val="1"/>
      <w:numFmt w:val="bullet"/>
      <w:lvlText w:val="•"/>
      <w:lvlJc w:val="left"/>
      <w:pPr>
        <w:ind w:left="3247" w:hanging="576"/>
      </w:pPr>
      <w:rPr>
        <w:rFonts w:hint="default"/>
      </w:rPr>
    </w:lvl>
    <w:lvl w:ilvl="4">
      <w:start w:val="1"/>
      <w:numFmt w:val="bullet"/>
      <w:lvlText w:val="•"/>
      <w:lvlJc w:val="left"/>
      <w:pPr>
        <w:ind w:left="4291" w:hanging="576"/>
      </w:pPr>
      <w:rPr>
        <w:rFonts w:hint="default"/>
      </w:rPr>
    </w:lvl>
    <w:lvl w:ilvl="5">
      <w:start w:val="1"/>
      <w:numFmt w:val="bullet"/>
      <w:lvlText w:val="•"/>
      <w:lvlJc w:val="left"/>
      <w:pPr>
        <w:ind w:left="5336" w:hanging="576"/>
      </w:pPr>
      <w:rPr>
        <w:rFonts w:hint="default"/>
      </w:rPr>
    </w:lvl>
    <w:lvl w:ilvl="6">
      <w:start w:val="1"/>
      <w:numFmt w:val="bullet"/>
      <w:lvlText w:val="•"/>
      <w:lvlJc w:val="left"/>
      <w:pPr>
        <w:ind w:left="6380" w:hanging="576"/>
      </w:pPr>
      <w:rPr>
        <w:rFonts w:hint="default"/>
      </w:rPr>
    </w:lvl>
    <w:lvl w:ilvl="7">
      <w:start w:val="1"/>
      <w:numFmt w:val="bullet"/>
      <w:lvlText w:val="•"/>
      <w:lvlJc w:val="left"/>
      <w:pPr>
        <w:ind w:left="7425" w:hanging="576"/>
      </w:pPr>
      <w:rPr>
        <w:rFonts w:hint="default"/>
      </w:rPr>
    </w:lvl>
    <w:lvl w:ilvl="8">
      <w:start w:val="1"/>
      <w:numFmt w:val="bullet"/>
      <w:lvlText w:val="•"/>
      <w:lvlJc w:val="left"/>
      <w:pPr>
        <w:ind w:left="8470" w:hanging="576"/>
      </w:pPr>
      <w:rPr>
        <w:rFonts w:hint="default"/>
      </w:rPr>
    </w:lvl>
  </w:abstractNum>
  <w:abstractNum w:abstractNumId="23" w15:restartNumberingAfterBreak="0">
    <w:nsid w:val="291F45CB"/>
    <w:multiLevelType w:val="multilevel"/>
    <w:tmpl w:val="A1AA7892"/>
    <w:lvl w:ilvl="0">
      <w:start w:val="6"/>
      <w:numFmt w:val="decimal"/>
      <w:lvlText w:val="%1"/>
      <w:lvlJc w:val="left"/>
      <w:pPr>
        <w:ind w:left="113" w:hanging="442"/>
      </w:pPr>
      <w:rPr>
        <w:rFonts w:hint="default"/>
      </w:rPr>
    </w:lvl>
    <w:lvl w:ilvl="1">
      <w:start w:val="4"/>
      <w:numFmt w:val="decimal"/>
      <w:lvlText w:val="%1.%2"/>
      <w:lvlJc w:val="left"/>
      <w:pPr>
        <w:ind w:left="113" w:hanging="442"/>
      </w:pPr>
      <w:rPr>
        <w:rFonts w:hint="default"/>
      </w:rPr>
    </w:lvl>
    <w:lvl w:ilvl="2">
      <w:start w:val="1"/>
      <w:numFmt w:val="decimal"/>
      <w:lvlText w:val="%1.%2.%3"/>
      <w:lvlJc w:val="left"/>
      <w:pPr>
        <w:ind w:left="113" w:hanging="442"/>
      </w:pPr>
      <w:rPr>
        <w:rFonts w:ascii="Times New Roman" w:eastAsia="Times New Roman" w:hAnsi="Times New Roman" w:hint="default"/>
        <w:sz w:val="22"/>
        <w:szCs w:val="22"/>
      </w:rPr>
    </w:lvl>
    <w:lvl w:ilvl="3">
      <w:start w:val="1"/>
      <w:numFmt w:val="bullet"/>
      <w:lvlText w:val="•"/>
      <w:lvlJc w:val="left"/>
      <w:pPr>
        <w:ind w:left="3247" w:hanging="442"/>
      </w:pPr>
      <w:rPr>
        <w:rFonts w:hint="default"/>
      </w:rPr>
    </w:lvl>
    <w:lvl w:ilvl="4">
      <w:start w:val="1"/>
      <w:numFmt w:val="bullet"/>
      <w:lvlText w:val="•"/>
      <w:lvlJc w:val="left"/>
      <w:pPr>
        <w:ind w:left="4291" w:hanging="442"/>
      </w:pPr>
      <w:rPr>
        <w:rFonts w:hint="default"/>
      </w:rPr>
    </w:lvl>
    <w:lvl w:ilvl="5">
      <w:start w:val="1"/>
      <w:numFmt w:val="bullet"/>
      <w:lvlText w:val="•"/>
      <w:lvlJc w:val="left"/>
      <w:pPr>
        <w:ind w:left="5336" w:hanging="442"/>
      </w:pPr>
      <w:rPr>
        <w:rFonts w:hint="default"/>
      </w:rPr>
    </w:lvl>
    <w:lvl w:ilvl="6">
      <w:start w:val="1"/>
      <w:numFmt w:val="bullet"/>
      <w:lvlText w:val="•"/>
      <w:lvlJc w:val="left"/>
      <w:pPr>
        <w:ind w:left="6380" w:hanging="442"/>
      </w:pPr>
      <w:rPr>
        <w:rFonts w:hint="default"/>
      </w:rPr>
    </w:lvl>
    <w:lvl w:ilvl="7">
      <w:start w:val="1"/>
      <w:numFmt w:val="bullet"/>
      <w:lvlText w:val="•"/>
      <w:lvlJc w:val="left"/>
      <w:pPr>
        <w:ind w:left="7425" w:hanging="442"/>
      </w:pPr>
      <w:rPr>
        <w:rFonts w:hint="default"/>
      </w:rPr>
    </w:lvl>
    <w:lvl w:ilvl="8">
      <w:start w:val="1"/>
      <w:numFmt w:val="bullet"/>
      <w:lvlText w:val="•"/>
      <w:lvlJc w:val="left"/>
      <w:pPr>
        <w:ind w:left="8470" w:hanging="442"/>
      </w:pPr>
      <w:rPr>
        <w:rFonts w:hint="default"/>
      </w:rPr>
    </w:lvl>
  </w:abstractNum>
  <w:abstractNum w:abstractNumId="24" w15:restartNumberingAfterBreak="0">
    <w:nsid w:val="2A053933"/>
    <w:multiLevelType w:val="hybridMultilevel"/>
    <w:tmpl w:val="336057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26" w15:restartNumberingAfterBreak="0">
    <w:nsid w:val="2DEA3527"/>
    <w:multiLevelType w:val="multilevel"/>
    <w:tmpl w:val="25963B4C"/>
    <w:lvl w:ilvl="0">
      <w:start w:val="4"/>
      <w:numFmt w:val="decimal"/>
      <w:lvlText w:val="%1."/>
      <w:lvlJc w:val="left"/>
      <w:pPr>
        <w:tabs>
          <w:tab w:val="num" w:pos="562"/>
        </w:tabs>
        <w:ind w:left="562" w:hanging="420"/>
      </w:pPr>
      <w:rPr>
        <w:rFonts w:cs="Times New Roman" w:hint="default"/>
      </w:rPr>
    </w:lvl>
    <w:lvl w:ilvl="1">
      <w:start w:val="5"/>
      <w:numFmt w:val="decimal"/>
      <w:lvlText w:val="%2.3"/>
      <w:lvlJc w:val="left"/>
      <w:pPr>
        <w:tabs>
          <w:tab w:val="num" w:pos="1260"/>
        </w:tabs>
        <w:ind w:left="1260" w:hanging="720"/>
      </w:pPr>
      <w:rPr>
        <w:rFonts w:hint="default"/>
        <w:sz w:val="28"/>
        <w:szCs w:val="28"/>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27" w15:restartNumberingAfterBreak="0">
    <w:nsid w:val="30EC1206"/>
    <w:multiLevelType w:val="multilevel"/>
    <w:tmpl w:val="4AA4E3C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34C65E87"/>
    <w:multiLevelType w:val="hybridMultilevel"/>
    <w:tmpl w:val="BD9486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30" w15:restartNumberingAfterBreak="0">
    <w:nsid w:val="3DBD2DA1"/>
    <w:multiLevelType w:val="hybridMultilevel"/>
    <w:tmpl w:val="5ECC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E946882"/>
    <w:multiLevelType w:val="hybridMultilevel"/>
    <w:tmpl w:val="32BCD01A"/>
    <w:lvl w:ilvl="0" w:tplc="918884BA">
      <w:start w:val="8"/>
      <w:numFmt w:val="decimal"/>
      <w:lvlText w:val="%1."/>
      <w:lvlJc w:val="left"/>
      <w:pPr>
        <w:ind w:left="360"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3F8D3A6D"/>
    <w:multiLevelType w:val="multilevel"/>
    <w:tmpl w:val="6AACE360"/>
    <w:lvl w:ilvl="0">
      <w:start w:val="2"/>
      <w:numFmt w:val="decimal"/>
      <w:lvlText w:val="%1."/>
      <w:lvlJc w:val="left"/>
      <w:pPr>
        <w:ind w:left="540" w:hanging="540"/>
      </w:pPr>
      <w:rPr>
        <w:rFonts w:hint="default"/>
        <w:color w:val="auto"/>
        <w:sz w:val="24"/>
      </w:rPr>
    </w:lvl>
    <w:lvl w:ilvl="1">
      <w:start w:val="3"/>
      <w:numFmt w:val="decimal"/>
      <w:lvlText w:val="%1.%2."/>
      <w:lvlJc w:val="left"/>
      <w:pPr>
        <w:ind w:left="990" w:hanging="720"/>
      </w:pPr>
      <w:rPr>
        <w:rFonts w:hint="default"/>
        <w:color w:val="auto"/>
        <w:sz w:val="24"/>
      </w:rPr>
    </w:lvl>
    <w:lvl w:ilvl="2">
      <w:start w:val="5"/>
      <w:numFmt w:val="decimal"/>
      <w:lvlText w:val="%1.%2.%3."/>
      <w:lvlJc w:val="left"/>
      <w:pPr>
        <w:ind w:left="1260" w:hanging="720"/>
      </w:pPr>
      <w:rPr>
        <w:rFonts w:hint="default"/>
        <w:color w:val="auto"/>
        <w:sz w:val="24"/>
      </w:rPr>
    </w:lvl>
    <w:lvl w:ilvl="3">
      <w:start w:val="1"/>
      <w:numFmt w:val="decimal"/>
      <w:lvlText w:val="%1.%2.%3.%4."/>
      <w:lvlJc w:val="left"/>
      <w:pPr>
        <w:ind w:left="1890" w:hanging="1080"/>
      </w:pPr>
      <w:rPr>
        <w:rFonts w:hint="default"/>
        <w:color w:val="auto"/>
        <w:sz w:val="24"/>
      </w:rPr>
    </w:lvl>
    <w:lvl w:ilvl="4">
      <w:start w:val="1"/>
      <w:numFmt w:val="decimal"/>
      <w:lvlText w:val="%1.%2.%3.%4.%5."/>
      <w:lvlJc w:val="left"/>
      <w:pPr>
        <w:ind w:left="2160" w:hanging="1080"/>
      </w:pPr>
      <w:rPr>
        <w:rFonts w:hint="default"/>
        <w:color w:val="auto"/>
        <w:sz w:val="24"/>
      </w:rPr>
    </w:lvl>
    <w:lvl w:ilvl="5">
      <w:start w:val="1"/>
      <w:numFmt w:val="decimal"/>
      <w:lvlText w:val="%1.%2.%3.%4.%5.%6."/>
      <w:lvlJc w:val="left"/>
      <w:pPr>
        <w:ind w:left="2790" w:hanging="1440"/>
      </w:pPr>
      <w:rPr>
        <w:rFonts w:hint="default"/>
        <w:color w:val="auto"/>
        <w:sz w:val="24"/>
      </w:rPr>
    </w:lvl>
    <w:lvl w:ilvl="6">
      <w:start w:val="1"/>
      <w:numFmt w:val="decimal"/>
      <w:lvlText w:val="%1.%2.%3.%4.%5.%6.%7."/>
      <w:lvlJc w:val="left"/>
      <w:pPr>
        <w:ind w:left="3060" w:hanging="1440"/>
      </w:pPr>
      <w:rPr>
        <w:rFonts w:hint="default"/>
        <w:color w:val="auto"/>
        <w:sz w:val="24"/>
      </w:rPr>
    </w:lvl>
    <w:lvl w:ilvl="7">
      <w:start w:val="1"/>
      <w:numFmt w:val="decimal"/>
      <w:lvlText w:val="%1.%2.%3.%4.%5.%6.%7.%8."/>
      <w:lvlJc w:val="left"/>
      <w:pPr>
        <w:ind w:left="3690" w:hanging="1800"/>
      </w:pPr>
      <w:rPr>
        <w:rFonts w:hint="default"/>
        <w:color w:val="auto"/>
        <w:sz w:val="24"/>
      </w:rPr>
    </w:lvl>
    <w:lvl w:ilvl="8">
      <w:start w:val="1"/>
      <w:numFmt w:val="decimal"/>
      <w:lvlText w:val="%1.%2.%3.%4.%5.%6.%7.%8.%9."/>
      <w:lvlJc w:val="left"/>
      <w:pPr>
        <w:ind w:left="4320" w:hanging="2160"/>
      </w:pPr>
      <w:rPr>
        <w:rFonts w:hint="default"/>
        <w:color w:val="auto"/>
        <w:sz w:val="24"/>
      </w:rPr>
    </w:lvl>
  </w:abstractNum>
  <w:abstractNum w:abstractNumId="33" w15:restartNumberingAfterBreak="0">
    <w:nsid w:val="413C5776"/>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1911547"/>
    <w:multiLevelType w:val="multilevel"/>
    <w:tmpl w:val="E8A0091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54E73D5"/>
    <w:multiLevelType w:val="singleLevel"/>
    <w:tmpl w:val="1B06291A"/>
    <w:lvl w:ilvl="0">
      <w:start w:val="1"/>
      <w:numFmt w:val="bullet"/>
      <w:lvlText w:val="-"/>
      <w:lvlJc w:val="left"/>
      <w:pPr>
        <w:tabs>
          <w:tab w:val="num" w:pos="1080"/>
        </w:tabs>
        <w:ind w:left="1080" w:hanging="360"/>
      </w:pPr>
      <w:rPr>
        <w:rFonts w:hint="default"/>
      </w:rPr>
    </w:lvl>
  </w:abstractNum>
  <w:abstractNum w:abstractNumId="36" w15:restartNumberingAfterBreak="0">
    <w:nsid w:val="4588380F"/>
    <w:multiLevelType w:val="multilevel"/>
    <w:tmpl w:val="8B56C230"/>
    <w:lvl w:ilvl="0">
      <w:start w:val="8"/>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8B80C1D"/>
    <w:multiLevelType w:val="multilevel"/>
    <w:tmpl w:val="ED6035BC"/>
    <w:lvl w:ilvl="0">
      <w:start w:val="1"/>
      <w:numFmt w:val="decimal"/>
      <w:lvlText w:val="1.%1."/>
      <w:lvlJc w:val="left"/>
      <w:pPr>
        <w:tabs>
          <w:tab w:val="num" w:pos="1473"/>
        </w:tabs>
      </w:pPr>
      <w:rPr>
        <w:rFonts w:ascii="Proxima Nova ExCn Rg" w:eastAsia="Times New Roman" w:hAnsi="Proxima Nova ExCn Rg" w:cs="Times New Roman" w:hint="default"/>
        <w:b w:val="0"/>
        <w:bCs w:val="0"/>
        <w:i w:val="0"/>
        <w:iCs w:val="0"/>
        <w:smallCaps w:val="0"/>
        <w:strike w:val="0"/>
        <w:color w:val="auto"/>
        <w:spacing w:val="0"/>
        <w:w w:val="100"/>
        <w:position w:val="0"/>
        <w:sz w:val="28"/>
        <w:szCs w:val="28"/>
        <w:u w:val="none"/>
      </w:rPr>
    </w:lvl>
    <w:lvl w:ilvl="1">
      <w:numFmt w:val="decimal"/>
      <w:lvlText w:val="%2"/>
      <w:lvlJc w:val="left"/>
      <w:pPr>
        <w:tabs>
          <w:tab w:val="num" w:pos="1111"/>
        </w:tabs>
      </w:pPr>
      <w:rPr>
        <w:rFonts w:cs="Times New Roman" w:hint="default"/>
      </w:rPr>
    </w:lvl>
    <w:lvl w:ilvl="2">
      <w:numFmt w:val="decimal"/>
      <w:lvlText w:val=""/>
      <w:lvlJc w:val="left"/>
      <w:pPr>
        <w:tabs>
          <w:tab w:val="num" w:pos="1111"/>
        </w:tabs>
      </w:pPr>
      <w:rPr>
        <w:rFonts w:cs="Times New Roman" w:hint="default"/>
      </w:rPr>
    </w:lvl>
    <w:lvl w:ilvl="3">
      <w:numFmt w:val="decimal"/>
      <w:lvlText w:val=""/>
      <w:lvlJc w:val="left"/>
      <w:pPr>
        <w:tabs>
          <w:tab w:val="num" w:pos="1111"/>
        </w:tabs>
      </w:pPr>
      <w:rPr>
        <w:rFonts w:cs="Times New Roman" w:hint="default"/>
      </w:rPr>
    </w:lvl>
    <w:lvl w:ilvl="4">
      <w:numFmt w:val="decimal"/>
      <w:lvlText w:val=""/>
      <w:lvlJc w:val="left"/>
      <w:pPr>
        <w:tabs>
          <w:tab w:val="num" w:pos="1111"/>
        </w:tabs>
      </w:pPr>
      <w:rPr>
        <w:rFonts w:cs="Times New Roman" w:hint="default"/>
      </w:rPr>
    </w:lvl>
    <w:lvl w:ilvl="5">
      <w:numFmt w:val="decimal"/>
      <w:lvlText w:val=""/>
      <w:lvlJc w:val="left"/>
      <w:pPr>
        <w:tabs>
          <w:tab w:val="num" w:pos="1111"/>
        </w:tabs>
      </w:pPr>
      <w:rPr>
        <w:rFonts w:cs="Times New Roman" w:hint="default"/>
      </w:rPr>
    </w:lvl>
    <w:lvl w:ilvl="6">
      <w:numFmt w:val="decimal"/>
      <w:lvlText w:val=""/>
      <w:lvlJc w:val="left"/>
      <w:pPr>
        <w:tabs>
          <w:tab w:val="num" w:pos="1111"/>
        </w:tabs>
      </w:pPr>
      <w:rPr>
        <w:rFonts w:cs="Times New Roman" w:hint="default"/>
      </w:rPr>
    </w:lvl>
    <w:lvl w:ilvl="7">
      <w:numFmt w:val="decimal"/>
      <w:lvlText w:val=""/>
      <w:lvlJc w:val="left"/>
      <w:pPr>
        <w:tabs>
          <w:tab w:val="num" w:pos="1111"/>
        </w:tabs>
      </w:pPr>
      <w:rPr>
        <w:rFonts w:cs="Times New Roman" w:hint="default"/>
      </w:rPr>
    </w:lvl>
    <w:lvl w:ilvl="8">
      <w:numFmt w:val="decimal"/>
      <w:lvlText w:val=""/>
      <w:lvlJc w:val="left"/>
      <w:pPr>
        <w:tabs>
          <w:tab w:val="num" w:pos="1111"/>
        </w:tabs>
      </w:pPr>
      <w:rPr>
        <w:rFonts w:cs="Times New Roman" w:hint="default"/>
      </w:rPr>
    </w:lvl>
  </w:abstractNum>
  <w:abstractNum w:abstractNumId="39" w15:restartNumberingAfterBreak="0">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4EBA7EEB"/>
    <w:multiLevelType w:val="hybridMultilevel"/>
    <w:tmpl w:val="88E89918"/>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41" w15:restartNumberingAfterBreak="0">
    <w:nsid w:val="540460C9"/>
    <w:multiLevelType w:val="multilevel"/>
    <w:tmpl w:val="6FC0BCCA"/>
    <w:lvl w:ilvl="0">
      <w:start w:val="2"/>
      <w:numFmt w:val="decimal"/>
      <w:lvlText w:val="%1"/>
      <w:lvlJc w:val="left"/>
      <w:pPr>
        <w:ind w:left="480" w:hanging="480"/>
      </w:pPr>
      <w:rPr>
        <w:rFonts w:cs="Times New Roman" w:hint="default"/>
      </w:rPr>
    </w:lvl>
    <w:lvl w:ilvl="1">
      <w:start w:val="3"/>
      <w:numFmt w:val="decimal"/>
      <w:lvlText w:val="%1.%2"/>
      <w:lvlJc w:val="left"/>
      <w:pPr>
        <w:ind w:left="750" w:hanging="480"/>
      </w:pPr>
      <w:rPr>
        <w:rFonts w:cs="Times New Roman" w:hint="default"/>
      </w:rPr>
    </w:lvl>
    <w:lvl w:ilvl="2">
      <w:start w:val="2"/>
      <w:numFmt w:val="decimal"/>
      <w:lvlText w:val="%1.%2.%3"/>
      <w:lvlJc w:val="left"/>
      <w:pPr>
        <w:ind w:left="1263" w:hanging="720"/>
      </w:pPr>
      <w:rPr>
        <w:rFonts w:cs="Times New Roman" w:hint="default"/>
      </w:rPr>
    </w:lvl>
    <w:lvl w:ilvl="3">
      <w:start w:val="1"/>
      <w:numFmt w:val="decimal"/>
      <w:lvlText w:val="%1.%2.%3.%4"/>
      <w:lvlJc w:val="left"/>
      <w:pPr>
        <w:ind w:left="1530" w:hanging="720"/>
      </w:pPr>
      <w:rPr>
        <w:rFonts w:cs="Times New Roman" w:hint="default"/>
      </w:rPr>
    </w:lvl>
    <w:lvl w:ilvl="4">
      <w:start w:val="1"/>
      <w:numFmt w:val="decimal"/>
      <w:lvlText w:val="%1.%2.%3.%4.%5"/>
      <w:lvlJc w:val="left"/>
      <w:pPr>
        <w:ind w:left="2160" w:hanging="1080"/>
      </w:pPr>
      <w:rPr>
        <w:rFonts w:cs="Times New Roman" w:hint="default"/>
      </w:rPr>
    </w:lvl>
    <w:lvl w:ilvl="5">
      <w:start w:val="1"/>
      <w:numFmt w:val="decimal"/>
      <w:lvlText w:val="%1.%2.%3.%4.%5.%6"/>
      <w:lvlJc w:val="left"/>
      <w:pPr>
        <w:ind w:left="2430" w:hanging="1080"/>
      </w:pPr>
      <w:rPr>
        <w:rFonts w:cs="Times New Roman" w:hint="default"/>
      </w:rPr>
    </w:lvl>
    <w:lvl w:ilvl="6">
      <w:start w:val="1"/>
      <w:numFmt w:val="decimal"/>
      <w:lvlText w:val="%1.%2.%3.%4.%5.%6.%7"/>
      <w:lvlJc w:val="left"/>
      <w:pPr>
        <w:ind w:left="3060" w:hanging="1440"/>
      </w:pPr>
      <w:rPr>
        <w:rFonts w:cs="Times New Roman" w:hint="default"/>
      </w:rPr>
    </w:lvl>
    <w:lvl w:ilvl="7">
      <w:start w:val="1"/>
      <w:numFmt w:val="decimal"/>
      <w:lvlText w:val="%1.%2.%3.%4.%5.%6.%7.%8"/>
      <w:lvlJc w:val="left"/>
      <w:pPr>
        <w:ind w:left="3330" w:hanging="1440"/>
      </w:pPr>
      <w:rPr>
        <w:rFonts w:cs="Times New Roman" w:hint="default"/>
      </w:rPr>
    </w:lvl>
    <w:lvl w:ilvl="8">
      <w:start w:val="1"/>
      <w:numFmt w:val="decimal"/>
      <w:lvlText w:val="%1.%2.%3.%4.%5.%6.%7.%8.%9"/>
      <w:lvlJc w:val="left"/>
      <w:pPr>
        <w:ind w:left="3960" w:hanging="1800"/>
      </w:pPr>
      <w:rPr>
        <w:rFonts w:cs="Times New Roman" w:hint="default"/>
      </w:rPr>
    </w:lvl>
  </w:abstractNum>
  <w:abstractNum w:abstractNumId="42" w15:restartNumberingAfterBreak="0">
    <w:nsid w:val="5B1B5745"/>
    <w:multiLevelType w:val="multilevel"/>
    <w:tmpl w:val="00000002"/>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3" w15:restartNumberingAfterBreak="0">
    <w:nsid w:val="5C6C539A"/>
    <w:multiLevelType w:val="hybridMultilevel"/>
    <w:tmpl w:val="98268AB8"/>
    <w:lvl w:ilvl="0" w:tplc="494C5CA6">
      <w:start w:val="1"/>
      <w:numFmt w:val="decimal"/>
      <w:lvlText w:val="%1."/>
      <w:lvlJc w:val="left"/>
      <w:pPr>
        <w:tabs>
          <w:tab w:val="num" w:pos="502"/>
        </w:tabs>
        <w:ind w:left="502"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4" w15:restartNumberingAfterBreak="0">
    <w:nsid w:val="62C90C06"/>
    <w:multiLevelType w:val="hybridMultilevel"/>
    <w:tmpl w:val="D5EAEF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67D4775F"/>
    <w:multiLevelType w:val="multilevel"/>
    <w:tmpl w:val="80B05480"/>
    <w:lvl w:ilvl="0">
      <w:start w:val="2"/>
      <w:numFmt w:val="decimal"/>
      <w:lvlText w:val="%1."/>
      <w:lvlJc w:val="left"/>
      <w:pPr>
        <w:tabs>
          <w:tab w:val="num" w:pos="405"/>
        </w:tabs>
        <w:ind w:left="405" w:hanging="405"/>
      </w:pPr>
      <w:rPr>
        <w:rFonts w:cs="Times New Roman" w:hint="default"/>
      </w:rPr>
    </w:lvl>
    <w:lvl w:ilvl="1">
      <w:start w:val="2"/>
      <w:numFmt w:val="decimal"/>
      <w:lvlText w:val="%1.%2."/>
      <w:lvlJc w:val="left"/>
      <w:pPr>
        <w:tabs>
          <w:tab w:val="num" w:pos="1295"/>
        </w:tabs>
        <w:ind w:left="1295" w:hanging="720"/>
      </w:pPr>
      <w:rPr>
        <w:rFonts w:cs="Times New Roman" w:hint="default"/>
      </w:rPr>
    </w:lvl>
    <w:lvl w:ilvl="2">
      <w:start w:val="1"/>
      <w:numFmt w:val="decimal"/>
      <w:lvlText w:val="%1.%2.%3."/>
      <w:lvlJc w:val="left"/>
      <w:pPr>
        <w:tabs>
          <w:tab w:val="num" w:pos="1870"/>
        </w:tabs>
        <w:ind w:left="1870" w:hanging="720"/>
      </w:pPr>
      <w:rPr>
        <w:rFonts w:cs="Times New Roman" w:hint="default"/>
      </w:rPr>
    </w:lvl>
    <w:lvl w:ilvl="3">
      <w:start w:val="1"/>
      <w:numFmt w:val="decimal"/>
      <w:lvlText w:val="%1.%2.%3.%4."/>
      <w:lvlJc w:val="left"/>
      <w:pPr>
        <w:tabs>
          <w:tab w:val="num" w:pos="2805"/>
        </w:tabs>
        <w:ind w:left="2805" w:hanging="1080"/>
      </w:pPr>
      <w:rPr>
        <w:rFonts w:cs="Times New Roman" w:hint="default"/>
      </w:rPr>
    </w:lvl>
    <w:lvl w:ilvl="4">
      <w:start w:val="1"/>
      <w:numFmt w:val="decimal"/>
      <w:lvlText w:val="%1.%2.%3.%4.%5."/>
      <w:lvlJc w:val="left"/>
      <w:pPr>
        <w:tabs>
          <w:tab w:val="num" w:pos="3380"/>
        </w:tabs>
        <w:ind w:left="3380" w:hanging="1080"/>
      </w:pPr>
      <w:rPr>
        <w:rFonts w:cs="Times New Roman" w:hint="default"/>
      </w:rPr>
    </w:lvl>
    <w:lvl w:ilvl="5">
      <w:start w:val="1"/>
      <w:numFmt w:val="decimal"/>
      <w:lvlText w:val="%1.%2.%3.%4.%5.%6."/>
      <w:lvlJc w:val="left"/>
      <w:pPr>
        <w:tabs>
          <w:tab w:val="num" w:pos="4315"/>
        </w:tabs>
        <w:ind w:left="4315" w:hanging="1440"/>
      </w:pPr>
      <w:rPr>
        <w:rFonts w:cs="Times New Roman" w:hint="default"/>
      </w:rPr>
    </w:lvl>
    <w:lvl w:ilvl="6">
      <w:start w:val="1"/>
      <w:numFmt w:val="decimal"/>
      <w:lvlText w:val="%1.%2.%3.%4.%5.%6.%7."/>
      <w:lvlJc w:val="left"/>
      <w:pPr>
        <w:tabs>
          <w:tab w:val="num" w:pos="4890"/>
        </w:tabs>
        <w:ind w:left="4890" w:hanging="1440"/>
      </w:pPr>
      <w:rPr>
        <w:rFonts w:cs="Times New Roman" w:hint="default"/>
      </w:rPr>
    </w:lvl>
    <w:lvl w:ilvl="7">
      <w:start w:val="1"/>
      <w:numFmt w:val="decimal"/>
      <w:lvlText w:val="%1.%2.%3.%4.%5.%6.%7.%8."/>
      <w:lvlJc w:val="left"/>
      <w:pPr>
        <w:tabs>
          <w:tab w:val="num" w:pos="5825"/>
        </w:tabs>
        <w:ind w:left="5825" w:hanging="1800"/>
      </w:pPr>
      <w:rPr>
        <w:rFonts w:cs="Times New Roman" w:hint="default"/>
      </w:rPr>
    </w:lvl>
    <w:lvl w:ilvl="8">
      <w:start w:val="1"/>
      <w:numFmt w:val="decimal"/>
      <w:lvlText w:val="%1.%2.%3.%4.%5.%6.%7.%8.%9."/>
      <w:lvlJc w:val="left"/>
      <w:pPr>
        <w:tabs>
          <w:tab w:val="num" w:pos="6760"/>
        </w:tabs>
        <w:ind w:left="6760" w:hanging="2160"/>
      </w:pPr>
      <w:rPr>
        <w:rFonts w:cs="Times New Roman" w:hint="default"/>
      </w:rPr>
    </w:lvl>
  </w:abstractNum>
  <w:abstractNum w:abstractNumId="46" w15:restartNumberingAfterBreak="0">
    <w:nsid w:val="6C48471E"/>
    <w:multiLevelType w:val="hybridMultilevel"/>
    <w:tmpl w:val="227C7B16"/>
    <w:lvl w:ilvl="0" w:tplc="8CAC13AC">
      <w:start w:val="1"/>
      <w:numFmt w:val="decimal"/>
      <w:lvlText w:val="%1."/>
      <w:lvlJc w:val="left"/>
      <w:pPr>
        <w:ind w:left="3740" w:hanging="360"/>
      </w:pPr>
      <w:rPr>
        <w:rFonts w:hint="default"/>
      </w:rPr>
    </w:lvl>
    <w:lvl w:ilvl="1" w:tplc="04190019" w:tentative="1">
      <w:start w:val="1"/>
      <w:numFmt w:val="lowerLetter"/>
      <w:lvlText w:val="%2."/>
      <w:lvlJc w:val="left"/>
      <w:pPr>
        <w:ind w:left="4460" w:hanging="360"/>
      </w:pPr>
    </w:lvl>
    <w:lvl w:ilvl="2" w:tplc="0419001B" w:tentative="1">
      <w:start w:val="1"/>
      <w:numFmt w:val="lowerRoman"/>
      <w:lvlText w:val="%3."/>
      <w:lvlJc w:val="right"/>
      <w:pPr>
        <w:ind w:left="5180" w:hanging="180"/>
      </w:pPr>
    </w:lvl>
    <w:lvl w:ilvl="3" w:tplc="0419000F" w:tentative="1">
      <w:start w:val="1"/>
      <w:numFmt w:val="decimal"/>
      <w:lvlText w:val="%4."/>
      <w:lvlJc w:val="left"/>
      <w:pPr>
        <w:ind w:left="5900" w:hanging="360"/>
      </w:pPr>
    </w:lvl>
    <w:lvl w:ilvl="4" w:tplc="04190019" w:tentative="1">
      <w:start w:val="1"/>
      <w:numFmt w:val="lowerLetter"/>
      <w:lvlText w:val="%5."/>
      <w:lvlJc w:val="left"/>
      <w:pPr>
        <w:ind w:left="6620" w:hanging="360"/>
      </w:pPr>
    </w:lvl>
    <w:lvl w:ilvl="5" w:tplc="0419001B" w:tentative="1">
      <w:start w:val="1"/>
      <w:numFmt w:val="lowerRoman"/>
      <w:lvlText w:val="%6."/>
      <w:lvlJc w:val="right"/>
      <w:pPr>
        <w:ind w:left="7340" w:hanging="180"/>
      </w:pPr>
    </w:lvl>
    <w:lvl w:ilvl="6" w:tplc="0419000F" w:tentative="1">
      <w:start w:val="1"/>
      <w:numFmt w:val="decimal"/>
      <w:lvlText w:val="%7."/>
      <w:lvlJc w:val="left"/>
      <w:pPr>
        <w:ind w:left="8060" w:hanging="360"/>
      </w:pPr>
    </w:lvl>
    <w:lvl w:ilvl="7" w:tplc="04190019" w:tentative="1">
      <w:start w:val="1"/>
      <w:numFmt w:val="lowerLetter"/>
      <w:lvlText w:val="%8."/>
      <w:lvlJc w:val="left"/>
      <w:pPr>
        <w:ind w:left="8780" w:hanging="360"/>
      </w:pPr>
    </w:lvl>
    <w:lvl w:ilvl="8" w:tplc="0419001B" w:tentative="1">
      <w:start w:val="1"/>
      <w:numFmt w:val="lowerRoman"/>
      <w:lvlText w:val="%9."/>
      <w:lvlJc w:val="right"/>
      <w:pPr>
        <w:ind w:left="9500" w:hanging="180"/>
      </w:pPr>
    </w:lvl>
  </w:abstractNum>
  <w:abstractNum w:abstractNumId="47" w15:restartNumberingAfterBreak="0">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783E22E6"/>
    <w:multiLevelType w:val="multilevel"/>
    <w:tmpl w:val="87A68DFE"/>
    <w:lvl w:ilvl="0">
      <w:start w:val="2"/>
      <w:numFmt w:val="decimal"/>
      <w:lvlText w:val="%1."/>
      <w:lvlJc w:val="left"/>
      <w:pPr>
        <w:ind w:left="720" w:hanging="360"/>
      </w:pPr>
      <w:rPr>
        <w:rFonts w:cs="Times New Roman" w:hint="default"/>
      </w:rPr>
    </w:lvl>
    <w:lvl w:ilvl="1">
      <w:start w:val="2"/>
      <w:numFmt w:val="decimal"/>
      <w:isLgl/>
      <w:lvlText w:val="%1.%2"/>
      <w:lvlJc w:val="left"/>
      <w:pPr>
        <w:ind w:left="960" w:hanging="600"/>
      </w:pPr>
      <w:rPr>
        <w:rFonts w:cs="Times New Roman" w:hint="default"/>
      </w:rPr>
    </w:lvl>
    <w:lvl w:ilvl="2">
      <w:start w:val="1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7EAB2A9C"/>
    <w:multiLevelType w:val="multilevel"/>
    <w:tmpl w:val="BA0256C2"/>
    <w:lvl w:ilvl="0">
      <w:start w:val="6"/>
      <w:numFmt w:val="decimal"/>
      <w:lvlText w:val="%1"/>
      <w:lvlJc w:val="left"/>
      <w:pPr>
        <w:ind w:left="113" w:hanging="276"/>
      </w:pPr>
      <w:rPr>
        <w:rFonts w:hint="default"/>
      </w:rPr>
    </w:lvl>
    <w:lvl w:ilvl="1">
      <w:start w:val="5"/>
      <w:numFmt w:val="decimal"/>
      <w:lvlText w:val="%1.%2"/>
      <w:lvlJc w:val="left"/>
      <w:pPr>
        <w:ind w:left="113" w:hanging="276"/>
      </w:pPr>
      <w:rPr>
        <w:rFonts w:ascii="Times New Roman" w:eastAsia="Times New Roman" w:hAnsi="Times New Roman" w:hint="default"/>
        <w:sz w:val="22"/>
        <w:szCs w:val="22"/>
      </w:rPr>
    </w:lvl>
    <w:lvl w:ilvl="2">
      <w:start w:val="1"/>
      <w:numFmt w:val="bullet"/>
      <w:lvlText w:val="•"/>
      <w:lvlJc w:val="left"/>
      <w:pPr>
        <w:ind w:left="2202" w:hanging="276"/>
      </w:pPr>
      <w:rPr>
        <w:rFonts w:hint="default"/>
      </w:rPr>
    </w:lvl>
    <w:lvl w:ilvl="3">
      <w:start w:val="1"/>
      <w:numFmt w:val="bullet"/>
      <w:lvlText w:val="•"/>
      <w:lvlJc w:val="left"/>
      <w:pPr>
        <w:ind w:left="3247" w:hanging="276"/>
      </w:pPr>
      <w:rPr>
        <w:rFonts w:hint="default"/>
      </w:rPr>
    </w:lvl>
    <w:lvl w:ilvl="4">
      <w:start w:val="1"/>
      <w:numFmt w:val="bullet"/>
      <w:lvlText w:val="•"/>
      <w:lvlJc w:val="left"/>
      <w:pPr>
        <w:ind w:left="4291" w:hanging="276"/>
      </w:pPr>
      <w:rPr>
        <w:rFonts w:hint="default"/>
      </w:rPr>
    </w:lvl>
    <w:lvl w:ilvl="5">
      <w:start w:val="1"/>
      <w:numFmt w:val="bullet"/>
      <w:lvlText w:val="•"/>
      <w:lvlJc w:val="left"/>
      <w:pPr>
        <w:ind w:left="5336" w:hanging="276"/>
      </w:pPr>
      <w:rPr>
        <w:rFonts w:hint="default"/>
      </w:rPr>
    </w:lvl>
    <w:lvl w:ilvl="6">
      <w:start w:val="1"/>
      <w:numFmt w:val="bullet"/>
      <w:lvlText w:val="•"/>
      <w:lvlJc w:val="left"/>
      <w:pPr>
        <w:ind w:left="6380" w:hanging="276"/>
      </w:pPr>
      <w:rPr>
        <w:rFonts w:hint="default"/>
      </w:rPr>
    </w:lvl>
    <w:lvl w:ilvl="7">
      <w:start w:val="1"/>
      <w:numFmt w:val="bullet"/>
      <w:lvlText w:val="•"/>
      <w:lvlJc w:val="left"/>
      <w:pPr>
        <w:ind w:left="7425" w:hanging="276"/>
      </w:pPr>
      <w:rPr>
        <w:rFonts w:hint="default"/>
      </w:rPr>
    </w:lvl>
    <w:lvl w:ilvl="8">
      <w:start w:val="1"/>
      <w:numFmt w:val="bullet"/>
      <w:lvlText w:val="•"/>
      <w:lvlJc w:val="left"/>
      <w:pPr>
        <w:ind w:left="8470" w:hanging="276"/>
      </w:pPr>
      <w:rPr>
        <w:rFonts w:hint="default"/>
      </w:rPr>
    </w:lvl>
  </w:abstractNum>
  <w:num w:numId="1">
    <w:abstractNumId w:val="37"/>
  </w:num>
  <w:num w:numId="2">
    <w:abstractNumId w:val="14"/>
  </w:num>
  <w:num w:numId="3">
    <w:abstractNumId w:val="18"/>
  </w:num>
  <w:num w:numId="4">
    <w:abstractNumId w:val="34"/>
  </w:num>
  <w:num w:numId="5">
    <w:abstractNumId w:val="43"/>
  </w:num>
  <w:num w:numId="6">
    <w:abstractNumId w:val="11"/>
  </w:num>
  <w:num w:numId="7">
    <w:abstractNumId w:val="47"/>
  </w:num>
  <w:num w:numId="8">
    <w:abstractNumId w:val="21"/>
  </w:num>
  <w:num w:numId="9">
    <w:abstractNumId w:val="25"/>
  </w:num>
  <w:num w:numId="10">
    <w:abstractNumId w:val="39"/>
  </w:num>
  <w:num w:numId="11">
    <w:abstractNumId w:val="2"/>
  </w:num>
  <w:num w:numId="12">
    <w:abstractNumId w:val="3"/>
  </w:num>
  <w:num w:numId="13">
    <w:abstractNumId w:val="1"/>
  </w:num>
  <w:num w:numId="14">
    <w:abstractNumId w:val="6"/>
  </w:num>
  <w:num w:numId="15">
    <w:abstractNumId w:val="7"/>
  </w:num>
  <w:num w:numId="16">
    <w:abstractNumId w:val="0"/>
  </w:num>
  <w:num w:numId="17">
    <w:abstractNumId w:val="4"/>
  </w:num>
  <w:num w:numId="18">
    <w:abstractNumId w:val="8"/>
  </w:num>
  <w:num w:numId="19">
    <w:abstractNumId w:val="9"/>
  </w:num>
  <w:num w:numId="20">
    <w:abstractNumId w:val="35"/>
  </w:num>
  <w:num w:numId="21">
    <w:abstractNumId w:val="13"/>
  </w:num>
  <w:num w:numId="22">
    <w:abstractNumId w:val="30"/>
  </w:num>
  <w:num w:numId="23">
    <w:abstractNumId w:val="49"/>
  </w:num>
  <w:num w:numId="24">
    <w:abstractNumId w:val="23"/>
  </w:num>
  <w:num w:numId="25">
    <w:abstractNumId w:val="22"/>
  </w:num>
  <w:num w:numId="26">
    <w:abstractNumId w:val="29"/>
  </w:num>
  <w:num w:numId="27">
    <w:abstractNumId w:val="42"/>
  </w:num>
  <w:num w:numId="28">
    <w:abstractNumId w:val="16"/>
  </w:num>
  <w:num w:numId="29">
    <w:abstractNumId w:val="28"/>
  </w:num>
  <w:num w:numId="30">
    <w:abstractNumId w:val="27"/>
  </w:num>
  <w:num w:numId="31">
    <w:abstractNumId w:val="20"/>
  </w:num>
  <w:num w:numId="32">
    <w:abstractNumId w:val="40"/>
  </w:num>
  <w:num w:numId="33">
    <w:abstractNumId w:val="24"/>
  </w:num>
  <w:num w:numId="34">
    <w:abstractNumId w:val="44"/>
  </w:num>
  <w:num w:numId="35">
    <w:abstractNumId w:val="38"/>
  </w:num>
  <w:num w:numId="36">
    <w:abstractNumId w:val="12"/>
  </w:num>
  <w:num w:numId="37">
    <w:abstractNumId w:val="45"/>
  </w:num>
  <w:num w:numId="38">
    <w:abstractNumId w:val="26"/>
  </w:num>
  <w:num w:numId="39">
    <w:abstractNumId w:val="48"/>
  </w:num>
  <w:num w:numId="40">
    <w:abstractNumId w:val="41"/>
  </w:num>
  <w:num w:numId="41">
    <w:abstractNumId w:val="15"/>
  </w:num>
  <w:num w:numId="42">
    <w:abstractNumId w:val="36"/>
  </w:num>
  <w:num w:numId="43">
    <w:abstractNumId w:val="32"/>
  </w:num>
  <w:num w:numId="44">
    <w:abstractNumId w:val="46"/>
  </w:num>
  <w:num w:numId="45">
    <w:abstractNumId w:val="19"/>
  </w:num>
  <w:num w:numId="46">
    <w:abstractNumId w:val="33"/>
  </w:num>
  <w:num w:numId="47">
    <w:abstractNumId w:val="17"/>
  </w:num>
  <w:num w:numId="48">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A0"/>
    <w:rsid w:val="00005F1D"/>
    <w:rsid w:val="00007C1D"/>
    <w:rsid w:val="00022DCB"/>
    <w:rsid w:val="00023210"/>
    <w:rsid w:val="00024809"/>
    <w:rsid w:val="00033ADB"/>
    <w:rsid w:val="000435E3"/>
    <w:rsid w:val="0004487A"/>
    <w:rsid w:val="00044F6C"/>
    <w:rsid w:val="00044FBD"/>
    <w:rsid w:val="00050EAE"/>
    <w:rsid w:val="00053659"/>
    <w:rsid w:val="00056C80"/>
    <w:rsid w:val="000654E0"/>
    <w:rsid w:val="00074DC0"/>
    <w:rsid w:val="00081138"/>
    <w:rsid w:val="0008265E"/>
    <w:rsid w:val="0009063B"/>
    <w:rsid w:val="000909FD"/>
    <w:rsid w:val="000A0C54"/>
    <w:rsid w:val="000A114F"/>
    <w:rsid w:val="000A2921"/>
    <w:rsid w:val="000A2DEA"/>
    <w:rsid w:val="000A6559"/>
    <w:rsid w:val="000B2DFC"/>
    <w:rsid w:val="000B5BEC"/>
    <w:rsid w:val="000C0FC5"/>
    <w:rsid w:val="000D129F"/>
    <w:rsid w:val="000D1DE1"/>
    <w:rsid w:val="000D2110"/>
    <w:rsid w:val="000E5A64"/>
    <w:rsid w:val="000E690F"/>
    <w:rsid w:val="000E6DF9"/>
    <w:rsid w:val="000F02D0"/>
    <w:rsid w:val="00103866"/>
    <w:rsid w:val="001101CC"/>
    <w:rsid w:val="0011481A"/>
    <w:rsid w:val="0011651C"/>
    <w:rsid w:val="00120129"/>
    <w:rsid w:val="00120FF6"/>
    <w:rsid w:val="001326E7"/>
    <w:rsid w:val="001358F7"/>
    <w:rsid w:val="001450A1"/>
    <w:rsid w:val="00164107"/>
    <w:rsid w:val="00165DB1"/>
    <w:rsid w:val="00166794"/>
    <w:rsid w:val="00166E70"/>
    <w:rsid w:val="001749D6"/>
    <w:rsid w:val="00174C8A"/>
    <w:rsid w:val="00177684"/>
    <w:rsid w:val="001827C8"/>
    <w:rsid w:val="001835E1"/>
    <w:rsid w:val="00185BA6"/>
    <w:rsid w:val="00187C34"/>
    <w:rsid w:val="00191784"/>
    <w:rsid w:val="001A0DA0"/>
    <w:rsid w:val="001A494E"/>
    <w:rsid w:val="001B1D1D"/>
    <w:rsid w:val="001B299B"/>
    <w:rsid w:val="001B3059"/>
    <w:rsid w:val="001C5996"/>
    <w:rsid w:val="001C62BF"/>
    <w:rsid w:val="001D0C14"/>
    <w:rsid w:val="001D1BFF"/>
    <w:rsid w:val="001D2936"/>
    <w:rsid w:val="001D45D1"/>
    <w:rsid w:val="001D6E87"/>
    <w:rsid w:val="001D7C16"/>
    <w:rsid w:val="001E466F"/>
    <w:rsid w:val="001E52C6"/>
    <w:rsid w:val="001F1685"/>
    <w:rsid w:val="001F2C3E"/>
    <w:rsid w:val="001F3B98"/>
    <w:rsid w:val="001F4659"/>
    <w:rsid w:val="001F55D4"/>
    <w:rsid w:val="00201DCD"/>
    <w:rsid w:val="0020236F"/>
    <w:rsid w:val="002041DC"/>
    <w:rsid w:val="00204B79"/>
    <w:rsid w:val="00207076"/>
    <w:rsid w:val="00211FAA"/>
    <w:rsid w:val="00216BA4"/>
    <w:rsid w:val="00217D3C"/>
    <w:rsid w:val="00220C35"/>
    <w:rsid w:val="00221FB2"/>
    <w:rsid w:val="00231499"/>
    <w:rsid w:val="002359FE"/>
    <w:rsid w:val="0024106B"/>
    <w:rsid w:val="00257C00"/>
    <w:rsid w:val="00260E84"/>
    <w:rsid w:val="00263E22"/>
    <w:rsid w:val="00265669"/>
    <w:rsid w:val="00266267"/>
    <w:rsid w:val="002662DD"/>
    <w:rsid w:val="00270298"/>
    <w:rsid w:val="00271424"/>
    <w:rsid w:val="00273DEB"/>
    <w:rsid w:val="00276CCD"/>
    <w:rsid w:val="002771CC"/>
    <w:rsid w:val="0028083E"/>
    <w:rsid w:val="00280DFD"/>
    <w:rsid w:val="0028193C"/>
    <w:rsid w:val="00282118"/>
    <w:rsid w:val="00293811"/>
    <w:rsid w:val="002A16A0"/>
    <w:rsid w:val="002A3B1E"/>
    <w:rsid w:val="002A5910"/>
    <w:rsid w:val="002A61F5"/>
    <w:rsid w:val="002A774B"/>
    <w:rsid w:val="002B5420"/>
    <w:rsid w:val="002B7C63"/>
    <w:rsid w:val="002C2D94"/>
    <w:rsid w:val="002C5B54"/>
    <w:rsid w:val="002C6E92"/>
    <w:rsid w:val="002D4E55"/>
    <w:rsid w:val="002D523D"/>
    <w:rsid w:val="002D55F4"/>
    <w:rsid w:val="002E4BAD"/>
    <w:rsid w:val="002E627D"/>
    <w:rsid w:val="002E64B0"/>
    <w:rsid w:val="002F13A7"/>
    <w:rsid w:val="002F21CF"/>
    <w:rsid w:val="002F436D"/>
    <w:rsid w:val="0031682D"/>
    <w:rsid w:val="00320329"/>
    <w:rsid w:val="00320841"/>
    <w:rsid w:val="003238F7"/>
    <w:rsid w:val="00324187"/>
    <w:rsid w:val="00333BC5"/>
    <w:rsid w:val="00337716"/>
    <w:rsid w:val="00343E36"/>
    <w:rsid w:val="003541E5"/>
    <w:rsid w:val="00355042"/>
    <w:rsid w:val="00355C5E"/>
    <w:rsid w:val="00365E0C"/>
    <w:rsid w:val="0037089A"/>
    <w:rsid w:val="00370DAF"/>
    <w:rsid w:val="00371236"/>
    <w:rsid w:val="003712F1"/>
    <w:rsid w:val="00371575"/>
    <w:rsid w:val="003802A5"/>
    <w:rsid w:val="003843E7"/>
    <w:rsid w:val="00385858"/>
    <w:rsid w:val="003868AA"/>
    <w:rsid w:val="003947E3"/>
    <w:rsid w:val="003950E5"/>
    <w:rsid w:val="003A2214"/>
    <w:rsid w:val="003B3A45"/>
    <w:rsid w:val="003B3BE4"/>
    <w:rsid w:val="003B67AC"/>
    <w:rsid w:val="003B7BD0"/>
    <w:rsid w:val="003C05DB"/>
    <w:rsid w:val="003C0A0D"/>
    <w:rsid w:val="003C377A"/>
    <w:rsid w:val="003D0598"/>
    <w:rsid w:val="003D19B4"/>
    <w:rsid w:val="003D6698"/>
    <w:rsid w:val="003D6BC0"/>
    <w:rsid w:val="003D7D2A"/>
    <w:rsid w:val="003E2610"/>
    <w:rsid w:val="003F1A14"/>
    <w:rsid w:val="003F5A17"/>
    <w:rsid w:val="004042AC"/>
    <w:rsid w:val="00406345"/>
    <w:rsid w:val="00406377"/>
    <w:rsid w:val="00407221"/>
    <w:rsid w:val="00410812"/>
    <w:rsid w:val="00411BB6"/>
    <w:rsid w:val="00412283"/>
    <w:rsid w:val="004143EB"/>
    <w:rsid w:val="00421C76"/>
    <w:rsid w:val="0042388E"/>
    <w:rsid w:val="0042469F"/>
    <w:rsid w:val="00424FD4"/>
    <w:rsid w:val="00430897"/>
    <w:rsid w:val="00430F9F"/>
    <w:rsid w:val="004325B8"/>
    <w:rsid w:val="00444DF4"/>
    <w:rsid w:val="00445182"/>
    <w:rsid w:val="00454B5F"/>
    <w:rsid w:val="00473200"/>
    <w:rsid w:val="00477D80"/>
    <w:rsid w:val="00480F7D"/>
    <w:rsid w:val="00481054"/>
    <w:rsid w:val="004830F7"/>
    <w:rsid w:val="00483964"/>
    <w:rsid w:val="00484116"/>
    <w:rsid w:val="00486207"/>
    <w:rsid w:val="00486B65"/>
    <w:rsid w:val="0049557D"/>
    <w:rsid w:val="00495B28"/>
    <w:rsid w:val="00496ECC"/>
    <w:rsid w:val="004A01B7"/>
    <w:rsid w:val="004A5B2D"/>
    <w:rsid w:val="004B2274"/>
    <w:rsid w:val="004B3726"/>
    <w:rsid w:val="004C1D13"/>
    <w:rsid w:val="004C2AD4"/>
    <w:rsid w:val="004D1B9D"/>
    <w:rsid w:val="004D4129"/>
    <w:rsid w:val="004E28F0"/>
    <w:rsid w:val="004E74FB"/>
    <w:rsid w:val="004F1227"/>
    <w:rsid w:val="004F48CE"/>
    <w:rsid w:val="004F6D7A"/>
    <w:rsid w:val="005024E5"/>
    <w:rsid w:val="005036DD"/>
    <w:rsid w:val="005106C6"/>
    <w:rsid w:val="00513380"/>
    <w:rsid w:val="00517149"/>
    <w:rsid w:val="00521149"/>
    <w:rsid w:val="00524393"/>
    <w:rsid w:val="005310F8"/>
    <w:rsid w:val="00533E5F"/>
    <w:rsid w:val="0053652C"/>
    <w:rsid w:val="0053757B"/>
    <w:rsid w:val="00554E6B"/>
    <w:rsid w:val="00555048"/>
    <w:rsid w:val="00557296"/>
    <w:rsid w:val="0056333D"/>
    <w:rsid w:val="00564954"/>
    <w:rsid w:val="0057065F"/>
    <w:rsid w:val="00570CCC"/>
    <w:rsid w:val="0057114B"/>
    <w:rsid w:val="00576730"/>
    <w:rsid w:val="005802C9"/>
    <w:rsid w:val="00580E15"/>
    <w:rsid w:val="00581A58"/>
    <w:rsid w:val="005827E9"/>
    <w:rsid w:val="00591FDC"/>
    <w:rsid w:val="00592BBE"/>
    <w:rsid w:val="0059402E"/>
    <w:rsid w:val="00596E16"/>
    <w:rsid w:val="005B09E7"/>
    <w:rsid w:val="005B1806"/>
    <w:rsid w:val="005B7B1D"/>
    <w:rsid w:val="005C0CE4"/>
    <w:rsid w:val="005C13A3"/>
    <w:rsid w:val="005C3932"/>
    <w:rsid w:val="005D1F56"/>
    <w:rsid w:val="005E1A56"/>
    <w:rsid w:val="005E1EF0"/>
    <w:rsid w:val="005F09ED"/>
    <w:rsid w:val="005F5429"/>
    <w:rsid w:val="005F6387"/>
    <w:rsid w:val="00600F31"/>
    <w:rsid w:val="006017E6"/>
    <w:rsid w:val="006269E2"/>
    <w:rsid w:val="00633DA4"/>
    <w:rsid w:val="006542AD"/>
    <w:rsid w:val="00654E2B"/>
    <w:rsid w:val="006607D4"/>
    <w:rsid w:val="00661C3B"/>
    <w:rsid w:val="00661D61"/>
    <w:rsid w:val="0066787F"/>
    <w:rsid w:val="00670963"/>
    <w:rsid w:val="006772E4"/>
    <w:rsid w:val="00677765"/>
    <w:rsid w:val="0068783C"/>
    <w:rsid w:val="00693804"/>
    <w:rsid w:val="006968E8"/>
    <w:rsid w:val="00696E3F"/>
    <w:rsid w:val="006A002D"/>
    <w:rsid w:val="006A0BAE"/>
    <w:rsid w:val="006B0207"/>
    <w:rsid w:val="006B12DF"/>
    <w:rsid w:val="006B4D93"/>
    <w:rsid w:val="006B5BB5"/>
    <w:rsid w:val="006D049C"/>
    <w:rsid w:val="006D0626"/>
    <w:rsid w:val="006D250D"/>
    <w:rsid w:val="006D31ED"/>
    <w:rsid w:val="006D63F8"/>
    <w:rsid w:val="006E0CAF"/>
    <w:rsid w:val="006E10D8"/>
    <w:rsid w:val="006E13FA"/>
    <w:rsid w:val="006E2C54"/>
    <w:rsid w:val="006E3529"/>
    <w:rsid w:val="006E3A48"/>
    <w:rsid w:val="006E7A5B"/>
    <w:rsid w:val="006F0312"/>
    <w:rsid w:val="006F0AB5"/>
    <w:rsid w:val="006F6232"/>
    <w:rsid w:val="006F737B"/>
    <w:rsid w:val="00706AA7"/>
    <w:rsid w:val="007077D3"/>
    <w:rsid w:val="00712E32"/>
    <w:rsid w:val="00713F38"/>
    <w:rsid w:val="00727AF8"/>
    <w:rsid w:val="00731E90"/>
    <w:rsid w:val="007360E3"/>
    <w:rsid w:val="007444EC"/>
    <w:rsid w:val="00744F77"/>
    <w:rsid w:val="007673F6"/>
    <w:rsid w:val="007734FD"/>
    <w:rsid w:val="00773C61"/>
    <w:rsid w:val="007774A1"/>
    <w:rsid w:val="00780799"/>
    <w:rsid w:val="00780F49"/>
    <w:rsid w:val="007827DC"/>
    <w:rsid w:val="00785369"/>
    <w:rsid w:val="00785F2B"/>
    <w:rsid w:val="00792A9F"/>
    <w:rsid w:val="007A2344"/>
    <w:rsid w:val="007A2D29"/>
    <w:rsid w:val="007A7D80"/>
    <w:rsid w:val="007B0B9D"/>
    <w:rsid w:val="007B753C"/>
    <w:rsid w:val="007C4D7C"/>
    <w:rsid w:val="007C5BEB"/>
    <w:rsid w:val="007C6118"/>
    <w:rsid w:val="007C62ED"/>
    <w:rsid w:val="007D57B9"/>
    <w:rsid w:val="007D659A"/>
    <w:rsid w:val="007E7639"/>
    <w:rsid w:val="007E7D31"/>
    <w:rsid w:val="007F6FC2"/>
    <w:rsid w:val="00800F76"/>
    <w:rsid w:val="00802747"/>
    <w:rsid w:val="00806C4F"/>
    <w:rsid w:val="00806C77"/>
    <w:rsid w:val="008071DD"/>
    <w:rsid w:val="00812391"/>
    <w:rsid w:val="0082098E"/>
    <w:rsid w:val="00826333"/>
    <w:rsid w:val="00833938"/>
    <w:rsid w:val="00833CAC"/>
    <w:rsid w:val="00833D4A"/>
    <w:rsid w:val="00845314"/>
    <w:rsid w:val="008466DC"/>
    <w:rsid w:val="00846DF3"/>
    <w:rsid w:val="00856EA2"/>
    <w:rsid w:val="008575FA"/>
    <w:rsid w:val="00857EC5"/>
    <w:rsid w:val="0086143D"/>
    <w:rsid w:val="00864C44"/>
    <w:rsid w:val="008650A6"/>
    <w:rsid w:val="0086640A"/>
    <w:rsid w:val="00867C7B"/>
    <w:rsid w:val="00873375"/>
    <w:rsid w:val="00876A69"/>
    <w:rsid w:val="00876B11"/>
    <w:rsid w:val="00881C48"/>
    <w:rsid w:val="008902C2"/>
    <w:rsid w:val="00893B40"/>
    <w:rsid w:val="0089543C"/>
    <w:rsid w:val="008B1917"/>
    <w:rsid w:val="008D2DF8"/>
    <w:rsid w:val="008D5881"/>
    <w:rsid w:val="008D7AEF"/>
    <w:rsid w:val="008E1C78"/>
    <w:rsid w:val="008E5423"/>
    <w:rsid w:val="008E73D2"/>
    <w:rsid w:val="008F2B03"/>
    <w:rsid w:val="008F59A9"/>
    <w:rsid w:val="009027F9"/>
    <w:rsid w:val="009031DE"/>
    <w:rsid w:val="00910EFF"/>
    <w:rsid w:val="009156D0"/>
    <w:rsid w:val="00917E00"/>
    <w:rsid w:val="0092073B"/>
    <w:rsid w:val="00921C49"/>
    <w:rsid w:val="009242E0"/>
    <w:rsid w:val="009246D8"/>
    <w:rsid w:val="0092668F"/>
    <w:rsid w:val="009266AC"/>
    <w:rsid w:val="0093427D"/>
    <w:rsid w:val="00943BF3"/>
    <w:rsid w:val="00947F6A"/>
    <w:rsid w:val="00954A7D"/>
    <w:rsid w:val="00956C44"/>
    <w:rsid w:val="009645A4"/>
    <w:rsid w:val="00965EAB"/>
    <w:rsid w:val="00967456"/>
    <w:rsid w:val="00973A79"/>
    <w:rsid w:val="00977B5B"/>
    <w:rsid w:val="00981531"/>
    <w:rsid w:val="009857F1"/>
    <w:rsid w:val="0099248F"/>
    <w:rsid w:val="00995A30"/>
    <w:rsid w:val="009969BB"/>
    <w:rsid w:val="009A5502"/>
    <w:rsid w:val="009A5DA7"/>
    <w:rsid w:val="009A5F14"/>
    <w:rsid w:val="009A6379"/>
    <w:rsid w:val="009A6551"/>
    <w:rsid w:val="009B121C"/>
    <w:rsid w:val="009B5A54"/>
    <w:rsid w:val="009C7BAF"/>
    <w:rsid w:val="009D1831"/>
    <w:rsid w:val="009D1A1C"/>
    <w:rsid w:val="009D4559"/>
    <w:rsid w:val="009E6043"/>
    <w:rsid w:val="009E7138"/>
    <w:rsid w:val="009E7757"/>
    <w:rsid w:val="009F2E93"/>
    <w:rsid w:val="00A02DD2"/>
    <w:rsid w:val="00A031CC"/>
    <w:rsid w:val="00A03BC5"/>
    <w:rsid w:val="00A05035"/>
    <w:rsid w:val="00A06B6F"/>
    <w:rsid w:val="00A13055"/>
    <w:rsid w:val="00A13C2C"/>
    <w:rsid w:val="00A15ACB"/>
    <w:rsid w:val="00A1774E"/>
    <w:rsid w:val="00A206B1"/>
    <w:rsid w:val="00A2195D"/>
    <w:rsid w:val="00A22C58"/>
    <w:rsid w:val="00A25E00"/>
    <w:rsid w:val="00A265C2"/>
    <w:rsid w:val="00A32C43"/>
    <w:rsid w:val="00A34DB5"/>
    <w:rsid w:val="00A36757"/>
    <w:rsid w:val="00A37F6E"/>
    <w:rsid w:val="00A5226C"/>
    <w:rsid w:val="00A53160"/>
    <w:rsid w:val="00A55411"/>
    <w:rsid w:val="00A56D8D"/>
    <w:rsid w:val="00A64873"/>
    <w:rsid w:val="00A649B5"/>
    <w:rsid w:val="00A651E3"/>
    <w:rsid w:val="00A74D0C"/>
    <w:rsid w:val="00A8534E"/>
    <w:rsid w:val="00A859B3"/>
    <w:rsid w:val="00A90494"/>
    <w:rsid w:val="00A943F5"/>
    <w:rsid w:val="00A96A6C"/>
    <w:rsid w:val="00AA3097"/>
    <w:rsid w:val="00AA498D"/>
    <w:rsid w:val="00AA5333"/>
    <w:rsid w:val="00AA7958"/>
    <w:rsid w:val="00AB194F"/>
    <w:rsid w:val="00AC1AC8"/>
    <w:rsid w:val="00AC3DDF"/>
    <w:rsid w:val="00AD0415"/>
    <w:rsid w:val="00AD2544"/>
    <w:rsid w:val="00AE324D"/>
    <w:rsid w:val="00AE3BC3"/>
    <w:rsid w:val="00AE441B"/>
    <w:rsid w:val="00AE45AC"/>
    <w:rsid w:val="00AE4C4F"/>
    <w:rsid w:val="00AE583F"/>
    <w:rsid w:val="00AF04A6"/>
    <w:rsid w:val="00AF3DDC"/>
    <w:rsid w:val="00AF78AA"/>
    <w:rsid w:val="00B01510"/>
    <w:rsid w:val="00B1046E"/>
    <w:rsid w:val="00B23B20"/>
    <w:rsid w:val="00B27E7E"/>
    <w:rsid w:val="00B310DC"/>
    <w:rsid w:val="00B3733C"/>
    <w:rsid w:val="00B44C38"/>
    <w:rsid w:val="00B609CB"/>
    <w:rsid w:val="00B64AA7"/>
    <w:rsid w:val="00B704B8"/>
    <w:rsid w:val="00B71AA5"/>
    <w:rsid w:val="00B76BF6"/>
    <w:rsid w:val="00B905C3"/>
    <w:rsid w:val="00B92789"/>
    <w:rsid w:val="00B97ADE"/>
    <w:rsid w:val="00BA1F6F"/>
    <w:rsid w:val="00BA337D"/>
    <w:rsid w:val="00BA394E"/>
    <w:rsid w:val="00BB168C"/>
    <w:rsid w:val="00BC487F"/>
    <w:rsid w:val="00BD0369"/>
    <w:rsid w:val="00BD041D"/>
    <w:rsid w:val="00BE2DE4"/>
    <w:rsid w:val="00BF0A64"/>
    <w:rsid w:val="00BF36CC"/>
    <w:rsid w:val="00BF3DB1"/>
    <w:rsid w:val="00BF64B0"/>
    <w:rsid w:val="00C01956"/>
    <w:rsid w:val="00C03F0D"/>
    <w:rsid w:val="00C06324"/>
    <w:rsid w:val="00C12E6A"/>
    <w:rsid w:val="00C12F44"/>
    <w:rsid w:val="00C150CA"/>
    <w:rsid w:val="00C151A5"/>
    <w:rsid w:val="00C2049D"/>
    <w:rsid w:val="00C23C84"/>
    <w:rsid w:val="00C25895"/>
    <w:rsid w:val="00C32795"/>
    <w:rsid w:val="00C37331"/>
    <w:rsid w:val="00C402B6"/>
    <w:rsid w:val="00C45193"/>
    <w:rsid w:val="00C47D71"/>
    <w:rsid w:val="00C53B1E"/>
    <w:rsid w:val="00C57F4F"/>
    <w:rsid w:val="00C62149"/>
    <w:rsid w:val="00C63BAB"/>
    <w:rsid w:val="00C64385"/>
    <w:rsid w:val="00C66A63"/>
    <w:rsid w:val="00C66F5F"/>
    <w:rsid w:val="00C67683"/>
    <w:rsid w:val="00C71794"/>
    <w:rsid w:val="00C76880"/>
    <w:rsid w:val="00C77959"/>
    <w:rsid w:val="00C84451"/>
    <w:rsid w:val="00C93821"/>
    <w:rsid w:val="00C94765"/>
    <w:rsid w:val="00CA735B"/>
    <w:rsid w:val="00CB7083"/>
    <w:rsid w:val="00CC4821"/>
    <w:rsid w:val="00CC57EC"/>
    <w:rsid w:val="00CC599C"/>
    <w:rsid w:val="00CD0308"/>
    <w:rsid w:val="00CE1ABD"/>
    <w:rsid w:val="00CE314F"/>
    <w:rsid w:val="00CE4980"/>
    <w:rsid w:val="00CF12F4"/>
    <w:rsid w:val="00CF683D"/>
    <w:rsid w:val="00D00DF4"/>
    <w:rsid w:val="00D045A0"/>
    <w:rsid w:val="00D05A3B"/>
    <w:rsid w:val="00D06904"/>
    <w:rsid w:val="00D13445"/>
    <w:rsid w:val="00D20973"/>
    <w:rsid w:val="00D22E8E"/>
    <w:rsid w:val="00D24770"/>
    <w:rsid w:val="00D255CD"/>
    <w:rsid w:val="00D27867"/>
    <w:rsid w:val="00D3229E"/>
    <w:rsid w:val="00D5616F"/>
    <w:rsid w:val="00D5718C"/>
    <w:rsid w:val="00D66704"/>
    <w:rsid w:val="00D67ECD"/>
    <w:rsid w:val="00D70020"/>
    <w:rsid w:val="00D76AD0"/>
    <w:rsid w:val="00D777FE"/>
    <w:rsid w:val="00D77D0F"/>
    <w:rsid w:val="00D85B2B"/>
    <w:rsid w:val="00DA1C64"/>
    <w:rsid w:val="00DC2412"/>
    <w:rsid w:val="00DC4D94"/>
    <w:rsid w:val="00DC6EB4"/>
    <w:rsid w:val="00DD3929"/>
    <w:rsid w:val="00DD51F0"/>
    <w:rsid w:val="00DD54E0"/>
    <w:rsid w:val="00DD651E"/>
    <w:rsid w:val="00DD6B1B"/>
    <w:rsid w:val="00DD730A"/>
    <w:rsid w:val="00DE0B48"/>
    <w:rsid w:val="00DE12D1"/>
    <w:rsid w:val="00DE23BE"/>
    <w:rsid w:val="00DE3B02"/>
    <w:rsid w:val="00DE62D1"/>
    <w:rsid w:val="00DE7062"/>
    <w:rsid w:val="00DF64B7"/>
    <w:rsid w:val="00E00125"/>
    <w:rsid w:val="00E044C5"/>
    <w:rsid w:val="00E04C39"/>
    <w:rsid w:val="00E11CB8"/>
    <w:rsid w:val="00E16DE2"/>
    <w:rsid w:val="00E22FE8"/>
    <w:rsid w:val="00E24D1C"/>
    <w:rsid w:val="00E25DDE"/>
    <w:rsid w:val="00E2695B"/>
    <w:rsid w:val="00E30387"/>
    <w:rsid w:val="00E333D4"/>
    <w:rsid w:val="00E35CDB"/>
    <w:rsid w:val="00E40648"/>
    <w:rsid w:val="00E454B6"/>
    <w:rsid w:val="00E52405"/>
    <w:rsid w:val="00E53B26"/>
    <w:rsid w:val="00E60553"/>
    <w:rsid w:val="00E6356D"/>
    <w:rsid w:val="00E65598"/>
    <w:rsid w:val="00E66305"/>
    <w:rsid w:val="00E700DD"/>
    <w:rsid w:val="00E72C54"/>
    <w:rsid w:val="00E75AD5"/>
    <w:rsid w:val="00E7759A"/>
    <w:rsid w:val="00E80BE3"/>
    <w:rsid w:val="00E814CC"/>
    <w:rsid w:val="00E87158"/>
    <w:rsid w:val="00E87D1F"/>
    <w:rsid w:val="00E919E2"/>
    <w:rsid w:val="00E919F7"/>
    <w:rsid w:val="00E92EC2"/>
    <w:rsid w:val="00E93871"/>
    <w:rsid w:val="00E953F2"/>
    <w:rsid w:val="00EA097D"/>
    <w:rsid w:val="00EB431D"/>
    <w:rsid w:val="00EB6F88"/>
    <w:rsid w:val="00EB7833"/>
    <w:rsid w:val="00EB7C4A"/>
    <w:rsid w:val="00EC3943"/>
    <w:rsid w:val="00EC5D94"/>
    <w:rsid w:val="00ED0654"/>
    <w:rsid w:val="00ED3B64"/>
    <w:rsid w:val="00EE7BFF"/>
    <w:rsid w:val="00EF145F"/>
    <w:rsid w:val="00EF30C8"/>
    <w:rsid w:val="00EF4F21"/>
    <w:rsid w:val="00EF53F3"/>
    <w:rsid w:val="00F00CCA"/>
    <w:rsid w:val="00F07970"/>
    <w:rsid w:val="00F123F2"/>
    <w:rsid w:val="00F1251B"/>
    <w:rsid w:val="00F16B04"/>
    <w:rsid w:val="00F178A4"/>
    <w:rsid w:val="00F20852"/>
    <w:rsid w:val="00F22BC8"/>
    <w:rsid w:val="00F23FE4"/>
    <w:rsid w:val="00F30DDF"/>
    <w:rsid w:val="00F3436A"/>
    <w:rsid w:val="00F353B1"/>
    <w:rsid w:val="00F37C3A"/>
    <w:rsid w:val="00F408C8"/>
    <w:rsid w:val="00F43FA8"/>
    <w:rsid w:val="00F53055"/>
    <w:rsid w:val="00F53901"/>
    <w:rsid w:val="00F574FD"/>
    <w:rsid w:val="00F63268"/>
    <w:rsid w:val="00F63908"/>
    <w:rsid w:val="00F6551D"/>
    <w:rsid w:val="00F710EC"/>
    <w:rsid w:val="00F71389"/>
    <w:rsid w:val="00F74506"/>
    <w:rsid w:val="00F752A9"/>
    <w:rsid w:val="00F875BF"/>
    <w:rsid w:val="00F9315A"/>
    <w:rsid w:val="00FA32C0"/>
    <w:rsid w:val="00FA5D31"/>
    <w:rsid w:val="00FA799D"/>
    <w:rsid w:val="00FB1DDE"/>
    <w:rsid w:val="00FB1E76"/>
    <w:rsid w:val="00FB421F"/>
    <w:rsid w:val="00FB549A"/>
    <w:rsid w:val="00FC1DB9"/>
    <w:rsid w:val="00FC3608"/>
    <w:rsid w:val="00FD653C"/>
    <w:rsid w:val="00FD7984"/>
    <w:rsid w:val="00FF05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1CB32113"/>
  <w15:docId w15:val="{4395AE5B-4234-4168-A878-A23A601F7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uiPriority w:val="34"/>
    <w:qFormat/>
    <w:rsid w:val="00D045A0"/>
    <w:pPr>
      <w:ind w:left="720"/>
    </w:pPr>
  </w:style>
  <w:style w:type="character" w:styleId="a5">
    <w:name w:val="Hyperlink"/>
    <w:basedOn w:val="a1"/>
    <w:uiPriority w:val="99"/>
    <w:rsid w:val="000A2921"/>
    <w:rPr>
      <w:color w:val="0000FF"/>
      <w:u w:val="single"/>
    </w:rPr>
  </w:style>
  <w:style w:type="table" w:styleId="a6">
    <w:name w:val="Table Grid"/>
    <w:basedOn w:val="a2"/>
    <w:uiPriority w:val="59"/>
    <w:rsid w:val="008F59A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7">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8"/>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8">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7"/>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rPr>
  </w:style>
  <w:style w:type="character" w:customStyle="1" w:styleId="50">
    <w:name w:val="Заголовок 5 Знак"/>
    <w:basedOn w:val="a1"/>
    <w:link w:val="5"/>
    <w:rsid w:val="00EF30C8"/>
    <w:rPr>
      <w:rFonts w:ascii="Times New Roman" w:eastAsia="Times New Roman" w:hAnsi="Times New Roman"/>
      <w:sz w:val="20"/>
      <w:szCs w:val="20"/>
    </w:rPr>
  </w:style>
  <w:style w:type="character" w:customStyle="1" w:styleId="70">
    <w:name w:val="Заголовок 7 Знак"/>
    <w:basedOn w:val="a1"/>
    <w:link w:val="7"/>
    <w:rsid w:val="00EF30C8"/>
    <w:rPr>
      <w:rFonts w:ascii="Arial" w:eastAsia="Times New Roman" w:hAnsi="Arial"/>
      <w:sz w:val="20"/>
      <w:szCs w:val="20"/>
    </w:rPr>
  </w:style>
  <w:style w:type="character" w:customStyle="1" w:styleId="80">
    <w:name w:val="Заголовок 8 Знак"/>
    <w:basedOn w:val="a1"/>
    <w:link w:val="8"/>
    <w:rsid w:val="00EF30C8"/>
    <w:rPr>
      <w:rFonts w:ascii="Arial" w:eastAsia="Times New Roman" w:hAnsi="Arial"/>
      <w:i/>
      <w:iCs/>
      <w:sz w:val="20"/>
      <w:szCs w:val="20"/>
    </w:rPr>
  </w:style>
  <w:style w:type="character" w:customStyle="1" w:styleId="90">
    <w:name w:val="Заголовок 9 Знак"/>
    <w:basedOn w:val="a1"/>
    <w:link w:val="9"/>
    <w:rsid w:val="00EF30C8"/>
    <w:rPr>
      <w:rFonts w:ascii="Arial" w:eastAsia="Times New Roman" w:hAnsi="Arial"/>
      <w:b/>
      <w:bCs/>
      <w:i/>
      <w:iCs/>
      <w:sz w:val="18"/>
      <w:szCs w:val="18"/>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rPr>
  </w:style>
  <w:style w:type="character" w:customStyle="1" w:styleId="23">
    <w:name w:val="Основной текст 2 Знак"/>
    <w:basedOn w:val="a1"/>
    <w:link w:val="22"/>
    <w:rsid w:val="00EF30C8"/>
    <w:rPr>
      <w:rFonts w:ascii="Times New Roman" w:eastAsia="Times New Roman" w:hAnsi="Times New Roman"/>
      <w:sz w:val="24"/>
      <w:szCs w:val="24"/>
    </w:rPr>
  </w:style>
  <w:style w:type="paragraph" w:styleId="a9">
    <w:name w:val="Title"/>
    <w:aliases w:val="Çàãîëîâîê,Caaieiaie,&amp;#199,&amp;#224,&amp;#227,&amp;#238,&amp;#235,&amp;#226,&amp;#234"/>
    <w:basedOn w:val="a0"/>
    <w:link w:val="aa"/>
    <w:qFormat/>
    <w:rsid w:val="00EF30C8"/>
    <w:pPr>
      <w:spacing w:before="240" w:after="60" w:line="240" w:lineRule="auto"/>
      <w:jc w:val="center"/>
      <w:outlineLvl w:val="0"/>
    </w:pPr>
    <w:rPr>
      <w:rFonts w:ascii="Arial" w:eastAsia="Times New Roman" w:hAnsi="Arial" w:cs="Times New Roman"/>
      <w:b/>
      <w:bCs/>
      <w:kern w:val="28"/>
      <w:sz w:val="32"/>
      <w:szCs w:val="32"/>
    </w:rPr>
  </w:style>
  <w:style w:type="character" w:customStyle="1" w:styleId="aa">
    <w:name w:val="Заголовок Знак"/>
    <w:aliases w:val="Çàãîëîâîê Знак,Caaieiaie Знак,&amp;#199 Знак,&amp;#224 Знак,&amp;#227 Знак,&amp;#238 Знак,&amp;#235 Знак,&amp;#226 Знак,&amp;#234 Знак"/>
    <w:basedOn w:val="a1"/>
    <w:link w:val="a9"/>
    <w:rsid w:val="00EF30C8"/>
    <w:rPr>
      <w:rFonts w:ascii="Arial" w:eastAsia="Times New Roman" w:hAnsi="Arial"/>
      <w:b/>
      <w:bCs/>
      <w:kern w:val="28"/>
      <w:sz w:val="32"/>
      <w:szCs w:val="32"/>
    </w:rPr>
  </w:style>
  <w:style w:type="paragraph" w:styleId="ab">
    <w:name w:val="Subtitle"/>
    <w:basedOn w:val="a0"/>
    <w:link w:val="ac"/>
    <w:qFormat/>
    <w:rsid w:val="00EF30C8"/>
    <w:pPr>
      <w:spacing w:after="60" w:line="240" w:lineRule="auto"/>
      <w:jc w:val="center"/>
      <w:outlineLvl w:val="1"/>
    </w:pPr>
    <w:rPr>
      <w:rFonts w:ascii="Arial" w:eastAsia="Times New Roman" w:hAnsi="Arial" w:cs="Times New Roman"/>
      <w:sz w:val="24"/>
      <w:szCs w:val="24"/>
    </w:rPr>
  </w:style>
  <w:style w:type="character" w:customStyle="1" w:styleId="ac">
    <w:name w:val="Подзаголовок Знак"/>
    <w:basedOn w:val="a1"/>
    <w:link w:val="ab"/>
    <w:rsid w:val="00EF30C8"/>
    <w:rPr>
      <w:rFonts w:ascii="Arial" w:eastAsia="Times New Roman" w:hAnsi="Arial"/>
      <w:sz w:val="24"/>
      <w:szCs w:val="24"/>
    </w:rPr>
  </w:style>
  <w:style w:type="paragraph" w:styleId="ad">
    <w:name w:val="Date"/>
    <w:basedOn w:val="a0"/>
    <w:next w:val="a0"/>
    <w:link w:val="ae"/>
    <w:rsid w:val="00EF30C8"/>
    <w:pPr>
      <w:spacing w:after="60" w:line="240" w:lineRule="auto"/>
      <w:jc w:val="both"/>
    </w:pPr>
    <w:rPr>
      <w:rFonts w:ascii="Times New Roman" w:eastAsia="Times New Roman" w:hAnsi="Times New Roman" w:cs="Times New Roman"/>
      <w:sz w:val="24"/>
      <w:szCs w:val="24"/>
    </w:rPr>
  </w:style>
  <w:style w:type="character" w:customStyle="1" w:styleId="ae">
    <w:name w:val="Дата Знак"/>
    <w:basedOn w:val="a1"/>
    <w:link w:val="ad"/>
    <w:rsid w:val="00EF30C8"/>
    <w:rPr>
      <w:rFonts w:ascii="Times New Roman" w:eastAsia="Times New Roman" w:hAnsi="Times New Roman"/>
      <w:sz w:val="24"/>
      <w:szCs w:val="24"/>
    </w:rPr>
  </w:style>
  <w:style w:type="paragraph" w:customStyle="1" w:styleId="af">
    <w:name w:val="Подраздел"/>
    <w:basedOn w:val="a0"/>
    <w:link w:val="af0"/>
    <w:qFormat/>
    <w:rsid w:val="00EF30C8"/>
    <w:pPr>
      <w:suppressAutoHyphens/>
      <w:spacing w:before="240" w:after="120" w:line="240" w:lineRule="auto"/>
      <w:jc w:val="center"/>
    </w:pPr>
    <w:rPr>
      <w:rFonts w:ascii="TimesDL" w:eastAsia="Times New Roman" w:hAnsi="TimesDL" w:cs="Times New Roman"/>
      <w:b/>
      <w:bCs/>
      <w:smallCaps/>
      <w:spacing w:val="-2"/>
      <w:sz w:val="24"/>
      <w:szCs w:val="24"/>
    </w:rPr>
  </w:style>
  <w:style w:type="character" w:customStyle="1" w:styleId="af0">
    <w:name w:val="Подраздел Знак"/>
    <w:link w:val="af"/>
    <w:rsid w:val="00EF30C8"/>
    <w:rPr>
      <w:rFonts w:ascii="TimesDL" w:eastAsia="Times New Roman" w:hAnsi="TimesDL"/>
      <w:b/>
      <w:bCs/>
      <w:smallCaps/>
      <w:spacing w:val="-2"/>
      <w:sz w:val="24"/>
      <w:szCs w:val="24"/>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rPr>
  </w:style>
  <w:style w:type="paragraph" w:styleId="af1">
    <w:name w:val="header"/>
    <w:aliases w:val=" Знак5,Знак5"/>
    <w:basedOn w:val="a0"/>
    <w:link w:val="af2"/>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rPr>
  </w:style>
  <w:style w:type="character" w:customStyle="1" w:styleId="af2">
    <w:name w:val="Верхний колонтитул Знак"/>
    <w:aliases w:val=" Знак5 Знак,Знак5 Знак"/>
    <w:basedOn w:val="a1"/>
    <w:link w:val="af1"/>
    <w:uiPriority w:val="99"/>
    <w:rsid w:val="00EF30C8"/>
    <w:rPr>
      <w:rFonts w:ascii="Arial" w:eastAsia="Times New Roman" w:hAnsi="Arial"/>
      <w:noProof/>
      <w:sz w:val="24"/>
      <w:szCs w:val="24"/>
    </w:rPr>
  </w:style>
  <w:style w:type="character" w:customStyle="1" w:styleId="af3">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4"/>
    <w:semiHidden/>
    <w:rsid w:val="00EF30C8"/>
  </w:style>
  <w:style w:type="paragraph" w:styleId="af4">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3"/>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5">
    <w:name w:val="page number"/>
    <w:rsid w:val="00EF30C8"/>
    <w:rPr>
      <w:rFonts w:ascii="Times New Roman" w:hAnsi="Times New Roman" w:cs="Times New Roman"/>
    </w:rPr>
  </w:style>
  <w:style w:type="paragraph" w:styleId="af6">
    <w:name w:val="footer"/>
    <w:aliases w:val=" Знак4"/>
    <w:basedOn w:val="a0"/>
    <w:link w:val="af7"/>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rPr>
  </w:style>
  <w:style w:type="character" w:customStyle="1" w:styleId="af7">
    <w:name w:val="Нижний колонтитул Знак"/>
    <w:aliases w:val=" Знак4 Знак"/>
    <w:basedOn w:val="a1"/>
    <w:link w:val="af6"/>
    <w:uiPriority w:val="99"/>
    <w:rsid w:val="00EF30C8"/>
    <w:rPr>
      <w:rFonts w:ascii="Times New Roman" w:eastAsia="Times New Roman" w:hAnsi="Times New Roman"/>
      <w:noProof/>
      <w:sz w:val="24"/>
      <w:szCs w:val="24"/>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rPr>
  </w:style>
  <w:style w:type="paragraph" w:styleId="af8">
    <w:name w:val="Plain Text"/>
    <w:basedOn w:val="a0"/>
    <w:link w:val="af9"/>
    <w:rsid w:val="00EF30C8"/>
    <w:pPr>
      <w:spacing w:after="0" w:line="240" w:lineRule="auto"/>
    </w:pPr>
    <w:rPr>
      <w:rFonts w:ascii="Courier New" w:eastAsia="Times New Roman" w:hAnsi="Courier New" w:cs="Times New Roman"/>
      <w:sz w:val="20"/>
      <w:szCs w:val="20"/>
    </w:rPr>
  </w:style>
  <w:style w:type="character" w:customStyle="1" w:styleId="af9">
    <w:name w:val="Текст Знак"/>
    <w:basedOn w:val="a1"/>
    <w:link w:val="af8"/>
    <w:rsid w:val="00EF30C8"/>
    <w:rPr>
      <w:rFonts w:ascii="Courier New" w:eastAsia="Times New Roman" w:hAnsi="Courier New"/>
      <w:sz w:val="20"/>
      <w:szCs w:val="20"/>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a">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rPr>
  </w:style>
  <w:style w:type="character" w:customStyle="1" w:styleId="HTML0">
    <w:name w:val="Адрес HTML Знак"/>
    <w:basedOn w:val="a1"/>
    <w:link w:val="HTML"/>
    <w:rsid w:val="00EF30C8"/>
    <w:rPr>
      <w:rFonts w:ascii="Times New Roman" w:eastAsia="Times New Roman" w:hAnsi="Times New Roman"/>
      <w:i/>
      <w:iCs/>
      <w:sz w:val="24"/>
      <w:szCs w:val="24"/>
    </w:rPr>
  </w:style>
  <w:style w:type="paragraph" w:styleId="afb">
    <w:name w:val="Note Heading"/>
    <w:aliases w:val=" Знак2"/>
    <w:basedOn w:val="a0"/>
    <w:next w:val="a0"/>
    <w:link w:val="afc"/>
    <w:rsid w:val="00EF30C8"/>
    <w:pPr>
      <w:spacing w:after="60" w:line="240" w:lineRule="auto"/>
      <w:jc w:val="both"/>
    </w:pPr>
    <w:rPr>
      <w:rFonts w:ascii="Times New Roman" w:eastAsia="Times New Roman" w:hAnsi="Times New Roman" w:cs="Times New Roman"/>
      <w:sz w:val="24"/>
      <w:szCs w:val="24"/>
    </w:rPr>
  </w:style>
  <w:style w:type="character" w:customStyle="1" w:styleId="afc">
    <w:name w:val="Заголовок записки Знак"/>
    <w:aliases w:val=" Знак2 Знак"/>
    <w:basedOn w:val="a1"/>
    <w:link w:val="afb"/>
    <w:rsid w:val="00EF30C8"/>
    <w:rPr>
      <w:rFonts w:ascii="Times New Roman" w:eastAsia="Times New Roman" w:hAnsi="Times New Roman"/>
      <w:sz w:val="24"/>
      <w:szCs w:val="24"/>
    </w:rPr>
  </w:style>
  <w:style w:type="paragraph" w:styleId="afd">
    <w:name w:val="Body Text First Indent"/>
    <w:basedOn w:val="a7"/>
    <w:link w:val="afe"/>
    <w:rsid w:val="00EF30C8"/>
    <w:pPr>
      <w:widowControl/>
      <w:spacing w:after="120"/>
      <w:ind w:left="0" w:firstLine="210"/>
      <w:jc w:val="both"/>
    </w:pPr>
    <w:rPr>
      <w:sz w:val="24"/>
      <w:szCs w:val="24"/>
    </w:rPr>
  </w:style>
  <w:style w:type="character" w:customStyle="1" w:styleId="afe">
    <w:name w:val="Красная строка Знак"/>
    <w:basedOn w:val="a8"/>
    <w:link w:val="afd"/>
    <w:rsid w:val="00EF30C8"/>
    <w:rPr>
      <w:rFonts w:ascii="Times New Roman" w:eastAsia="Times New Roman" w:hAnsi="Times New Roman"/>
      <w:sz w:val="24"/>
      <w:szCs w:val="24"/>
      <w:lang w:val="en-US" w:eastAsia="en-US"/>
    </w:rPr>
  </w:style>
  <w:style w:type="paragraph" w:styleId="aff">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0"/>
    <w:rsid w:val="00EF30C8"/>
    <w:pPr>
      <w:spacing w:after="120" w:line="240" w:lineRule="auto"/>
      <w:ind w:left="283"/>
      <w:jc w:val="both"/>
    </w:pPr>
    <w:rPr>
      <w:rFonts w:ascii="Times New Roman" w:eastAsia="Times New Roman" w:hAnsi="Times New Roman" w:cs="Times New Roman"/>
      <w:sz w:val="24"/>
      <w:szCs w:val="24"/>
    </w:rPr>
  </w:style>
  <w:style w:type="character" w:customStyle="1" w:styleId="aff0">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
    <w:rsid w:val="00EF30C8"/>
    <w:rPr>
      <w:rFonts w:ascii="Times New Roman" w:eastAsia="Times New Roman" w:hAnsi="Times New Roman"/>
      <w:sz w:val="24"/>
      <w:szCs w:val="24"/>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0"/>
    <w:link w:val="26"/>
    <w:rsid w:val="00EF30C8"/>
    <w:rPr>
      <w:rFonts w:ascii="Times New Roman" w:eastAsia="Times New Roman" w:hAnsi="Times New Roman"/>
      <w:sz w:val="24"/>
      <w:szCs w:val="24"/>
    </w:rPr>
  </w:style>
  <w:style w:type="paragraph" w:styleId="aff1">
    <w:name w:val="Signature"/>
    <w:basedOn w:val="a0"/>
    <w:link w:val="aff2"/>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2">
    <w:name w:val="Подпись Знак"/>
    <w:basedOn w:val="a1"/>
    <w:link w:val="aff1"/>
    <w:rsid w:val="00EF30C8"/>
    <w:rPr>
      <w:rFonts w:ascii="Times New Roman" w:eastAsia="Times New Roman" w:hAnsi="Times New Roman"/>
      <w:sz w:val="24"/>
      <w:szCs w:val="24"/>
    </w:rPr>
  </w:style>
  <w:style w:type="paragraph" w:styleId="aff3">
    <w:name w:val="Salutation"/>
    <w:basedOn w:val="a0"/>
    <w:next w:val="a0"/>
    <w:link w:val="aff4"/>
    <w:rsid w:val="00EF30C8"/>
    <w:pPr>
      <w:spacing w:after="60" w:line="240" w:lineRule="auto"/>
      <w:jc w:val="both"/>
    </w:pPr>
    <w:rPr>
      <w:rFonts w:ascii="Times New Roman" w:eastAsia="Times New Roman" w:hAnsi="Times New Roman" w:cs="Times New Roman"/>
      <w:sz w:val="24"/>
      <w:szCs w:val="24"/>
    </w:rPr>
  </w:style>
  <w:style w:type="character" w:customStyle="1" w:styleId="aff4">
    <w:name w:val="Приветствие Знак"/>
    <w:basedOn w:val="a1"/>
    <w:link w:val="aff3"/>
    <w:rsid w:val="00EF30C8"/>
    <w:rPr>
      <w:rFonts w:ascii="Times New Roman" w:eastAsia="Times New Roman" w:hAnsi="Times New Roman"/>
      <w:sz w:val="24"/>
      <w:szCs w:val="24"/>
    </w:rPr>
  </w:style>
  <w:style w:type="paragraph" w:styleId="aff5">
    <w:name w:val="Closing"/>
    <w:basedOn w:val="a0"/>
    <w:link w:val="aff6"/>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6">
    <w:name w:val="Прощание Знак"/>
    <w:basedOn w:val="a1"/>
    <w:link w:val="aff5"/>
    <w:rsid w:val="00EF30C8"/>
    <w:rPr>
      <w:rFonts w:ascii="Times New Roman" w:eastAsia="Times New Roman" w:hAnsi="Times New Roman"/>
      <w:sz w:val="24"/>
      <w:szCs w:val="24"/>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rPr>
  </w:style>
  <w:style w:type="character" w:customStyle="1" w:styleId="HTML2">
    <w:name w:val="Стандартный HTML Знак"/>
    <w:basedOn w:val="a1"/>
    <w:link w:val="HTML1"/>
    <w:rsid w:val="00EF30C8"/>
    <w:rPr>
      <w:rFonts w:ascii="Courier New" w:eastAsia="Times New Roman" w:hAnsi="Courier New"/>
      <w:sz w:val="20"/>
      <w:szCs w:val="20"/>
    </w:rPr>
  </w:style>
  <w:style w:type="paragraph" w:styleId="aff7">
    <w:name w:val="Message Header"/>
    <w:basedOn w:val="a0"/>
    <w:link w:val="aff8"/>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rPr>
  </w:style>
  <w:style w:type="character" w:customStyle="1" w:styleId="aff8">
    <w:name w:val="Шапка Знак"/>
    <w:basedOn w:val="a1"/>
    <w:link w:val="aff7"/>
    <w:rsid w:val="00EF30C8"/>
    <w:rPr>
      <w:rFonts w:ascii="Arial" w:eastAsia="Times New Roman" w:hAnsi="Arial"/>
      <w:sz w:val="24"/>
      <w:szCs w:val="24"/>
      <w:shd w:val="pct20" w:color="auto" w:fill="auto"/>
    </w:rPr>
  </w:style>
  <w:style w:type="paragraph" w:styleId="aff9">
    <w:name w:val="E-mail Signature"/>
    <w:basedOn w:val="a0"/>
    <w:link w:val="affa"/>
    <w:rsid w:val="00EF30C8"/>
    <w:pPr>
      <w:spacing w:after="60" w:line="240" w:lineRule="auto"/>
      <w:jc w:val="both"/>
    </w:pPr>
    <w:rPr>
      <w:rFonts w:ascii="Times New Roman" w:eastAsia="Times New Roman" w:hAnsi="Times New Roman" w:cs="Times New Roman"/>
      <w:sz w:val="24"/>
      <w:szCs w:val="24"/>
    </w:rPr>
  </w:style>
  <w:style w:type="character" w:customStyle="1" w:styleId="affa">
    <w:name w:val="Электронная подпись Знак"/>
    <w:basedOn w:val="a1"/>
    <w:link w:val="aff9"/>
    <w:rsid w:val="00EF30C8"/>
    <w:rPr>
      <w:rFonts w:ascii="Times New Roman" w:eastAsia="Times New Roman" w:hAnsi="Times New Roman"/>
      <w:sz w:val="24"/>
      <w:szCs w:val="24"/>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b">
    <w:name w:val="Текст выноски Знак"/>
    <w:link w:val="affc"/>
    <w:uiPriority w:val="99"/>
    <w:semiHidden/>
    <w:rsid w:val="00EF30C8"/>
    <w:rPr>
      <w:rFonts w:ascii="Tahoma" w:hAnsi="Tahoma"/>
      <w:sz w:val="16"/>
      <w:szCs w:val="16"/>
    </w:rPr>
  </w:style>
  <w:style w:type="paragraph" w:styleId="affc">
    <w:name w:val="Balloon Text"/>
    <w:basedOn w:val="a0"/>
    <w:link w:val="affb"/>
    <w:uiPriority w:val="99"/>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d">
    <w:name w:val="Document Map"/>
    <w:basedOn w:val="a0"/>
    <w:link w:val="affe"/>
    <w:rsid w:val="00EF30C8"/>
    <w:pPr>
      <w:spacing w:after="60" w:line="240" w:lineRule="auto"/>
      <w:jc w:val="both"/>
    </w:pPr>
    <w:rPr>
      <w:rFonts w:ascii="Tahoma" w:eastAsia="Times New Roman" w:hAnsi="Tahoma" w:cs="Times New Roman"/>
      <w:sz w:val="16"/>
      <w:szCs w:val="16"/>
    </w:rPr>
  </w:style>
  <w:style w:type="character" w:customStyle="1" w:styleId="affe">
    <w:name w:val="Схема документа Знак"/>
    <w:basedOn w:val="a1"/>
    <w:link w:val="affd"/>
    <w:rsid w:val="00EF30C8"/>
    <w:rPr>
      <w:rFonts w:ascii="Tahoma" w:eastAsia="Times New Roman" w:hAnsi="Tahoma"/>
      <w:sz w:val="16"/>
      <w:szCs w:val="16"/>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
    <w:name w:val="А_обычный"/>
    <w:basedOn w:val="a0"/>
    <w:link w:val="afff0"/>
    <w:rsid w:val="00EF30C8"/>
    <w:pPr>
      <w:spacing w:after="0" w:line="240" w:lineRule="auto"/>
      <w:ind w:left="360" w:hanging="360"/>
      <w:jc w:val="both"/>
    </w:pPr>
    <w:rPr>
      <w:rFonts w:ascii="Times New Roman" w:eastAsia="Times New Roman" w:hAnsi="Times New Roman" w:cs="Times New Roman"/>
      <w:sz w:val="24"/>
      <w:szCs w:val="24"/>
    </w:rPr>
  </w:style>
  <w:style w:type="character" w:customStyle="1" w:styleId="afff0">
    <w:name w:val="А_обычный Знак"/>
    <w:link w:val="afff"/>
    <w:rsid w:val="00EF30C8"/>
    <w:rPr>
      <w:rFonts w:ascii="Times New Roman" w:eastAsia="Times New Roman" w:hAnsi="Times New Roman"/>
      <w:sz w:val="24"/>
      <w:szCs w:val="24"/>
    </w:rPr>
  </w:style>
  <w:style w:type="paragraph" w:customStyle="1" w:styleId="afff1">
    <w:name w:val="Без интервала Знак"/>
    <w:link w:val="afff2"/>
    <w:qFormat/>
    <w:rsid w:val="00EF30C8"/>
    <w:rPr>
      <w:lang w:eastAsia="en-US"/>
    </w:rPr>
  </w:style>
  <w:style w:type="character" w:customStyle="1" w:styleId="afff2">
    <w:name w:val="Без интервала Знак Знак"/>
    <w:link w:val="afff1"/>
    <w:rsid w:val="00EF30C8"/>
    <w:rPr>
      <w:lang w:eastAsia="en-US"/>
    </w:rPr>
  </w:style>
  <w:style w:type="paragraph" w:styleId="afff3">
    <w:name w:val="No Spacing"/>
    <w:next w:val="a4"/>
    <w:uiPriority w:val="1"/>
    <w:qFormat/>
    <w:rsid w:val="00EF30C8"/>
    <w:rPr>
      <w:rFonts w:ascii="Times New Roman" w:eastAsia="Times New Roman" w:hAnsi="Times New Roman"/>
      <w:sz w:val="24"/>
    </w:rPr>
  </w:style>
  <w:style w:type="character" w:customStyle="1" w:styleId="afff4">
    <w:name w:val="Текст примечания Знак"/>
    <w:link w:val="afff5"/>
    <w:rsid w:val="00EF30C8"/>
  </w:style>
  <w:style w:type="paragraph" w:styleId="afff5">
    <w:name w:val="annotation text"/>
    <w:basedOn w:val="a0"/>
    <w:link w:val="afff4"/>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6">
    <w:name w:val="Тема примечания Знак"/>
    <w:link w:val="afff7"/>
    <w:semiHidden/>
    <w:rsid w:val="00EF30C8"/>
    <w:rPr>
      <w:b/>
      <w:bCs/>
    </w:rPr>
  </w:style>
  <w:style w:type="paragraph" w:styleId="afff7">
    <w:name w:val="annotation subject"/>
    <w:basedOn w:val="afff5"/>
    <w:next w:val="afff5"/>
    <w:link w:val="afff6"/>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
    <w:link w:val="afff8"/>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8">
    <w:name w:val="Подподраздел Знак"/>
    <w:link w:val="a"/>
    <w:rsid w:val="00EF30C8"/>
    <w:rPr>
      <w:rFonts w:ascii="Times New Roman" w:eastAsia="Times New Roman" w:hAnsi="Times New Roman"/>
      <w:b/>
      <w:bCs/>
      <w:smallCaps/>
      <w:spacing w:val="-2"/>
      <w:sz w:val="24"/>
      <w:szCs w:val="24"/>
    </w:rPr>
  </w:style>
  <w:style w:type="paragraph" w:customStyle="1" w:styleId="afff9">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a">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bidi="ar-SA"/>
    </w:rPr>
  </w:style>
  <w:style w:type="character" w:customStyle="1" w:styleId="16">
    <w:name w:val="Знак Знак1"/>
    <w:locked/>
    <w:rsid w:val="00EF30C8"/>
    <w:rPr>
      <w:rFonts w:ascii="Arial" w:hAnsi="Arial"/>
      <w:b/>
      <w:bCs/>
      <w:sz w:val="24"/>
      <w:szCs w:val="24"/>
      <w:lang w:bidi="ar-SA"/>
    </w:rPr>
  </w:style>
  <w:style w:type="character" w:customStyle="1" w:styleId="51">
    <w:name w:val="Знак5 Знак Знак"/>
    <w:locked/>
    <w:rsid w:val="00EF30C8"/>
    <w:rPr>
      <w:rFonts w:ascii="Arial" w:hAnsi="Arial" w:cs="Arial"/>
      <w:noProof/>
      <w:sz w:val="24"/>
      <w:szCs w:val="24"/>
      <w:lang w:bidi="ar-SA"/>
    </w:rPr>
  </w:style>
  <w:style w:type="character" w:customStyle="1" w:styleId="17">
    <w:name w:val="Знак Знак17"/>
    <w:locked/>
    <w:rsid w:val="00EF30C8"/>
    <w:rPr>
      <w:sz w:val="24"/>
      <w:szCs w:val="24"/>
      <w:lang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b">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c">
    <w:name w:val="КУ: Разделы договора"/>
    <w:basedOn w:val="a0"/>
    <w:next w:val="1"/>
    <w:link w:val="afffd"/>
    <w:rsid w:val="00EF30C8"/>
    <w:pPr>
      <w:keepNext/>
      <w:spacing w:before="120" w:after="120"/>
      <w:jc w:val="center"/>
      <w:outlineLvl w:val="0"/>
    </w:pPr>
    <w:rPr>
      <w:rFonts w:ascii="Cambria" w:eastAsia="Times New Roman" w:hAnsi="Cambria" w:cs="Times New Roman"/>
      <w:b/>
      <w:bCs/>
      <w:caps/>
      <w:sz w:val="28"/>
    </w:rPr>
  </w:style>
  <w:style w:type="character" w:customStyle="1" w:styleId="afffd">
    <w:name w:val="КУ: Разделы договора Знак"/>
    <w:link w:val="afffc"/>
    <w:locked/>
    <w:rsid w:val="00EF30C8"/>
    <w:rPr>
      <w:rFonts w:ascii="Cambria" w:eastAsia="Times New Roman" w:hAnsi="Cambria"/>
      <w:b/>
      <w:bCs/>
      <w:caps/>
      <w:sz w:val="28"/>
      <w:lang w:eastAsia="en-US"/>
    </w:rPr>
  </w:style>
  <w:style w:type="paragraph" w:customStyle="1" w:styleId="afffe">
    <w:name w:val="КУ: Основной текст договора"/>
    <w:basedOn w:val="a0"/>
    <w:link w:val="affff"/>
    <w:rsid w:val="00EF30C8"/>
    <w:pPr>
      <w:jc w:val="both"/>
    </w:pPr>
    <w:rPr>
      <w:rFonts w:eastAsia="Times New Roman" w:cs="Times New Roman"/>
    </w:rPr>
  </w:style>
  <w:style w:type="character" w:customStyle="1" w:styleId="affff">
    <w:name w:val="КУ: Основной текст договора Знак"/>
    <w:link w:val="afffe"/>
    <w:locked/>
    <w:rsid w:val="00EF30C8"/>
    <w:rPr>
      <w:rFonts w:eastAsia="Times New Roman"/>
      <w:lang w:eastAsia="en-US"/>
    </w:rPr>
  </w:style>
  <w:style w:type="paragraph" w:customStyle="1" w:styleId="affff0">
    <w:name w:val="КУ: Реквизиты"/>
    <w:basedOn w:val="afffe"/>
    <w:link w:val="affff1"/>
    <w:rsid w:val="00EF30C8"/>
    <w:pPr>
      <w:spacing w:after="0"/>
      <w:ind w:left="708"/>
    </w:pPr>
  </w:style>
  <w:style w:type="character" w:customStyle="1" w:styleId="affff1">
    <w:name w:val="КУ: Реквизиты Знак"/>
    <w:link w:val="affff0"/>
    <w:locked/>
    <w:rsid w:val="00EF30C8"/>
    <w:rPr>
      <w:rFonts w:eastAsia="Times New Roman"/>
      <w:lang w:eastAsia="en-US"/>
    </w:rPr>
  </w:style>
  <w:style w:type="paragraph" w:customStyle="1" w:styleId="affff2">
    <w:name w:val="КУ: Заголовки договора и приложений"/>
    <w:basedOn w:val="a0"/>
    <w:next w:val="afffe"/>
    <w:link w:val="affff3"/>
    <w:rsid w:val="00EF30C8"/>
    <w:pPr>
      <w:jc w:val="center"/>
      <w:outlineLvl w:val="0"/>
    </w:pPr>
    <w:rPr>
      <w:rFonts w:ascii="Cambria" w:eastAsia="Times New Roman" w:hAnsi="Cambria" w:cs="Times New Roman"/>
      <w:b/>
      <w:caps/>
      <w:sz w:val="28"/>
    </w:rPr>
  </w:style>
  <w:style w:type="character" w:customStyle="1" w:styleId="affff3">
    <w:name w:val="КУ: Заголовки договора и приложений Знак"/>
    <w:link w:val="affff2"/>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bidi="ar-SA"/>
    </w:rPr>
  </w:style>
  <w:style w:type="paragraph" w:customStyle="1" w:styleId="ConsPlusNonformat">
    <w:name w:val="ConsPlusNonformat"/>
    <w:uiPriority w:val="99"/>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eastAsia="ru-RU"/>
    </w:rPr>
  </w:style>
  <w:style w:type="character" w:customStyle="1" w:styleId="SubtitleChar">
    <w:name w:val="Subtitle Char"/>
    <w:locked/>
    <w:rsid w:val="00EF30C8"/>
    <w:rPr>
      <w:rFonts w:ascii="Times New Roman" w:hAnsi="Times New Roman" w:cs="Times New Roman"/>
      <w:sz w:val="28"/>
      <w:lang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eastAsia="ru-RU"/>
    </w:rPr>
  </w:style>
  <w:style w:type="character" w:customStyle="1" w:styleId="BodyText3Char">
    <w:name w:val="Body Text 3 Char"/>
    <w:locked/>
    <w:rsid w:val="00EF30C8"/>
    <w:rPr>
      <w:rFonts w:ascii="Times New Roman" w:hAnsi="Times New Roman" w:cs="Times New Roman"/>
      <w:sz w:val="24"/>
      <w:lang w:eastAsia="ru-RU"/>
    </w:rPr>
  </w:style>
  <w:style w:type="character" w:customStyle="1" w:styleId="BodyTextIndent3Char">
    <w:name w:val="Body Text Indent 3 Char"/>
    <w:locked/>
    <w:rsid w:val="00EF30C8"/>
    <w:rPr>
      <w:rFonts w:ascii="Calibri" w:hAnsi="Calibri" w:cs="Times New Roman"/>
      <w:sz w:val="16"/>
      <w:lang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eastAsia="ru-RU"/>
    </w:rPr>
  </w:style>
  <w:style w:type="paragraph" w:customStyle="1" w:styleId="affff4">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5">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6">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7">
    <w:name w:val="Подпункт"/>
    <w:basedOn w:val="affff6"/>
    <w:rsid w:val="00EF30C8"/>
    <w:pPr>
      <w:tabs>
        <w:tab w:val="clear" w:pos="1620"/>
        <w:tab w:val="num" w:pos="2700"/>
      </w:tabs>
      <w:ind w:left="1908" w:hanging="648"/>
    </w:pPr>
  </w:style>
  <w:style w:type="character" w:customStyle="1" w:styleId="affff8">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9">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a">
    <w:name w:val="Strong"/>
    <w:qFormat/>
    <w:rsid w:val="00EF30C8"/>
    <w:rPr>
      <w:rFonts w:cs="Times New Roman"/>
      <w:b/>
    </w:rPr>
  </w:style>
  <w:style w:type="character" w:styleId="affffb">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eastAsia="ru-RU"/>
    </w:rPr>
  </w:style>
  <w:style w:type="character" w:customStyle="1" w:styleId="CommentSubjectChar">
    <w:name w:val="Comment Subject Char"/>
    <w:locked/>
    <w:rsid w:val="00EF30C8"/>
    <w:rPr>
      <w:rFonts w:ascii="Times New Roman" w:hAnsi="Times New Roman" w:cs="Times New Roman"/>
      <w:b/>
      <w:sz w:val="20"/>
      <w:lang w:eastAsia="ru-RU"/>
    </w:rPr>
  </w:style>
  <w:style w:type="character" w:customStyle="1" w:styleId="BalloonTextChar">
    <w:name w:val="Balloon Text Char"/>
    <w:locked/>
    <w:rsid w:val="00EF30C8"/>
    <w:rPr>
      <w:rFonts w:ascii="Tahoma" w:hAnsi="Tahoma" w:cs="Times New Roman"/>
      <w:sz w:val="16"/>
      <w:lang w:eastAsia="ru-RU"/>
    </w:rPr>
  </w:style>
  <w:style w:type="character" w:customStyle="1" w:styleId="HeaderChar">
    <w:name w:val="Header Char"/>
    <w:locked/>
    <w:rsid w:val="00EF30C8"/>
    <w:rPr>
      <w:rFonts w:ascii="Times New Roman" w:hAnsi="Times New Roman" w:cs="Times New Roman"/>
      <w:sz w:val="24"/>
      <w:lang w:eastAsia="ru-RU"/>
    </w:rPr>
  </w:style>
  <w:style w:type="paragraph" w:customStyle="1" w:styleId="affffc">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d">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e">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0">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eastAsia="ru-RU"/>
    </w:rPr>
  </w:style>
  <w:style w:type="paragraph" w:customStyle="1" w:styleId="4">
    <w:name w:val="Стиль4 Глава"/>
    <w:basedOn w:val="10"/>
    <w:autoRedefine/>
    <w:rsid w:val="00EF30C8"/>
    <w:pPr>
      <w:keepLines/>
      <w:pageBreakBefore/>
      <w:numPr>
        <w:numId w:val="9"/>
      </w:numPr>
      <w:spacing w:afterLines="6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1">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2">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3">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4">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5">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6">
    <w:name w:val="Основной РПО"/>
    <w:basedOn w:val="a7"/>
    <w:rsid w:val="00EF30C8"/>
    <w:pPr>
      <w:widowControl/>
      <w:ind w:left="0" w:firstLine="567"/>
      <w:jc w:val="both"/>
    </w:pPr>
    <w:rPr>
      <w:rFonts w:ascii="Arial Narrow" w:hAnsi="Arial Narrow"/>
      <w:sz w:val="24"/>
      <w:szCs w:val="20"/>
      <w:lang w:val="ru-RU" w:eastAsia="ru-RU"/>
    </w:rPr>
  </w:style>
  <w:style w:type="paragraph" w:styleId="afffff7">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8">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9">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a">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b">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c">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0"/>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 w:type="character" w:customStyle="1" w:styleId="afffffd">
    <w:name w:val="Оглавление_"/>
    <w:basedOn w:val="a1"/>
    <w:link w:val="afffffe"/>
    <w:rsid w:val="00221FB2"/>
    <w:rPr>
      <w:rFonts w:ascii="Times New Roman" w:hAnsi="Times New Roman"/>
      <w:sz w:val="27"/>
      <w:szCs w:val="27"/>
      <w:shd w:val="clear" w:color="auto" w:fill="FFFFFF"/>
    </w:rPr>
  </w:style>
  <w:style w:type="paragraph" w:customStyle="1" w:styleId="afffffe">
    <w:name w:val="Оглавление"/>
    <w:basedOn w:val="a0"/>
    <w:link w:val="afffffd"/>
    <w:rsid w:val="00221FB2"/>
    <w:pPr>
      <w:widowControl w:val="0"/>
      <w:shd w:val="clear" w:color="auto" w:fill="FFFFFF"/>
      <w:spacing w:before="60" w:after="600" w:line="240" w:lineRule="atLeast"/>
      <w:jc w:val="both"/>
    </w:pPr>
    <w:rPr>
      <w:rFonts w:ascii="Times New Roman" w:hAnsi="Times New Roman" w:cs="Times New Roman"/>
      <w:sz w:val="27"/>
      <w:szCs w:val="27"/>
      <w:lang w:eastAsia="ru-RU"/>
    </w:rPr>
  </w:style>
  <w:style w:type="character" w:customStyle="1" w:styleId="Exact">
    <w:name w:val="Основной текст Exact"/>
    <w:basedOn w:val="a1"/>
    <w:rsid w:val="00221FB2"/>
    <w:rPr>
      <w:rFonts w:ascii="Times New Roman" w:hAnsi="Times New Roman" w:cs="Times New Roman"/>
      <w:spacing w:val="3"/>
      <w:sz w:val="25"/>
      <w:szCs w:val="25"/>
      <w:u w:val="none"/>
    </w:rPr>
  </w:style>
  <w:style w:type="character" w:customStyle="1" w:styleId="wmi-callto">
    <w:name w:val="wmi-callto"/>
    <w:basedOn w:val="a1"/>
    <w:rsid w:val="00221F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5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f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5B0D7-9D37-4458-9139-1C8D6ADA7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37</Pages>
  <Words>9318</Words>
  <Characters>68097</Characters>
  <Application>Microsoft Office Word</Application>
  <DocSecurity>0</DocSecurity>
  <Lines>567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Anna</cp:lastModifiedBy>
  <cp:revision>2</cp:revision>
  <cp:lastPrinted>2022-11-08T11:59:00Z</cp:lastPrinted>
  <dcterms:created xsi:type="dcterms:W3CDTF">2024-08-07T09:38:00Z</dcterms:created>
  <dcterms:modified xsi:type="dcterms:W3CDTF">2024-08-07T09:38:00Z</dcterms:modified>
</cp:coreProperties>
</file>